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ind w:left="5245"/>
        <w:rPr>
          <w:rFonts w:ascii="Times New Roman" w:hAnsi="Times New Roman"/>
          <w:b/>
          <w:caps/>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ind w:left="5245"/>
        <w:rPr>
          <w:rFonts w:ascii="Times New Roman" w:hAnsi="Times New Roman"/>
          <w:b/>
          <w:caps/>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ind w:left="5245"/>
        <w:rPr>
          <w:rFonts w:ascii="Times New Roman" w:hAnsi="Times New Roman"/>
          <w:b/>
          <w:caps/>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ind w:left="5245"/>
        <w:rPr>
          <w:rFonts w:ascii="Times New Roman" w:hAnsi="Times New Roman"/>
          <w:b/>
          <w:caps/>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ind w:left="5245"/>
        <w:rPr>
          <w:rFonts w:ascii="Times New Roman" w:hAnsi="Times New Roman"/>
          <w:b/>
          <w:caps/>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caps/>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caps/>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caps/>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caps/>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caps/>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caps/>
          <w:sz w:val="28"/>
          <w:szCs w:val="28"/>
        </w:rPr>
      </w:pPr>
      <w:r w:rsidRPr="009C2BB9">
        <w:rPr>
          <w:rFonts w:ascii="Times New Roman" w:hAnsi="Times New Roman"/>
          <w:b/>
          <w:caps/>
          <w:sz w:val="28"/>
          <w:szCs w:val="28"/>
        </w:rPr>
        <w:t>ПРОГРАММа</w:t>
      </w:r>
      <w:r>
        <w:rPr>
          <w:rFonts w:ascii="Times New Roman" w:hAnsi="Times New Roman"/>
          <w:b/>
          <w:caps/>
          <w:sz w:val="28"/>
          <w:szCs w:val="28"/>
        </w:rPr>
        <w:t xml:space="preserve"> </w:t>
      </w:r>
      <w:r w:rsidRPr="009C2BB9">
        <w:rPr>
          <w:rFonts w:ascii="Times New Roman" w:hAnsi="Times New Roman"/>
          <w:b/>
          <w:caps/>
          <w:sz w:val="28"/>
          <w:szCs w:val="28"/>
        </w:rPr>
        <w:t>УЧЕБНОЙ ДИСЦИПЛИНЫ</w:t>
      </w:r>
    </w:p>
    <w:p w:rsidR="006A4280" w:rsidRPr="009C2BB9" w:rsidRDefault="00046DA1"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caps/>
          <w:sz w:val="28"/>
          <w:szCs w:val="28"/>
        </w:rPr>
      </w:pPr>
      <w:r>
        <w:rPr>
          <w:rFonts w:ascii="Times New Roman" w:hAnsi="Times New Roman"/>
          <w:b/>
          <w:sz w:val="28"/>
          <w:szCs w:val="28"/>
        </w:rPr>
        <w:t>Естествознание</w:t>
      </w:r>
      <w:r w:rsidR="006A4280">
        <w:rPr>
          <w:rFonts w:ascii="Times New Roman" w:hAnsi="Times New Roman"/>
          <w:b/>
          <w:sz w:val="28"/>
          <w:szCs w:val="28"/>
        </w:rPr>
        <w:t xml:space="preserve"> </w:t>
      </w: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caps/>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sz w:val="28"/>
          <w:szCs w:val="28"/>
        </w:rPr>
      </w:pPr>
    </w:p>
    <w:p w:rsidR="006A4280" w:rsidRPr="009C2BB9" w:rsidRDefault="006A4280" w:rsidP="006A42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before="120" w:after="120" w:line="240" w:lineRule="auto"/>
        <w:jc w:val="center"/>
        <w:rPr>
          <w:rFonts w:ascii="Times New Roman" w:hAnsi="Times New Roman"/>
          <w:b/>
          <w:sz w:val="28"/>
          <w:szCs w:val="28"/>
        </w:rPr>
      </w:pPr>
    </w:p>
    <w:p w:rsidR="006A4280" w:rsidRPr="009C2BB9"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center"/>
        <w:rPr>
          <w:rFonts w:ascii="Times New Roman" w:hAnsi="Times New Roman"/>
          <w:b/>
          <w:bCs/>
          <w:sz w:val="28"/>
          <w:szCs w:val="28"/>
        </w:rPr>
      </w:pPr>
    </w:p>
    <w:p w:rsidR="006A4280" w:rsidRPr="009C2BB9"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center"/>
        <w:rPr>
          <w:rFonts w:ascii="Times New Roman" w:hAnsi="Times New Roman"/>
          <w:b/>
          <w:bCs/>
          <w:sz w:val="28"/>
          <w:szCs w:val="28"/>
        </w:rPr>
      </w:pPr>
    </w:p>
    <w:p w:rsidR="006A4280" w:rsidRPr="009C2BB9"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center"/>
        <w:rPr>
          <w:rFonts w:ascii="Times New Roman" w:hAnsi="Times New Roman"/>
          <w:b/>
          <w:bCs/>
          <w:sz w:val="28"/>
          <w:szCs w:val="28"/>
        </w:rPr>
      </w:pPr>
    </w:p>
    <w:p w:rsidR="006A4280"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rPr>
          <w:rFonts w:ascii="Times New Roman" w:hAnsi="Times New Roman"/>
          <w:b/>
          <w:bCs/>
          <w:sz w:val="28"/>
          <w:szCs w:val="28"/>
        </w:rPr>
      </w:pPr>
    </w:p>
    <w:p w:rsidR="006A4280" w:rsidRPr="009C2BB9"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rPr>
          <w:rFonts w:ascii="Times New Roman" w:hAnsi="Times New Roman"/>
          <w:b/>
          <w:bCs/>
          <w:sz w:val="28"/>
          <w:szCs w:val="28"/>
        </w:rPr>
      </w:pPr>
    </w:p>
    <w:p w:rsidR="006A4280" w:rsidRPr="00DE46AD"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center"/>
        <w:rPr>
          <w:rFonts w:ascii="Times New Roman" w:hAnsi="Times New Roman"/>
          <w:b/>
          <w:bCs/>
          <w:sz w:val="28"/>
          <w:szCs w:val="28"/>
        </w:rPr>
      </w:pPr>
    </w:p>
    <w:p w:rsidR="006A4280" w:rsidRPr="00DE46AD"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center"/>
        <w:rPr>
          <w:rFonts w:ascii="Times New Roman" w:hAnsi="Times New Roman"/>
          <w:b/>
          <w:bCs/>
          <w:sz w:val="28"/>
          <w:szCs w:val="28"/>
        </w:rPr>
      </w:pPr>
    </w:p>
    <w:p w:rsidR="006A4280"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center"/>
        <w:rPr>
          <w:rFonts w:ascii="Times New Roman" w:hAnsi="Times New Roman"/>
          <w:b/>
          <w:bCs/>
          <w:sz w:val="28"/>
          <w:szCs w:val="28"/>
        </w:rPr>
      </w:pPr>
    </w:p>
    <w:p w:rsidR="006A4280"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center"/>
        <w:rPr>
          <w:rFonts w:ascii="Times New Roman" w:hAnsi="Times New Roman"/>
          <w:b/>
          <w:bCs/>
          <w:sz w:val="28"/>
          <w:szCs w:val="28"/>
        </w:rPr>
      </w:pPr>
    </w:p>
    <w:p w:rsidR="006A4280" w:rsidRPr="009C2BB9"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center"/>
        <w:rPr>
          <w:rFonts w:ascii="Times New Roman" w:hAnsi="Times New Roman"/>
          <w:b/>
          <w:bCs/>
          <w:sz w:val="28"/>
          <w:szCs w:val="28"/>
        </w:rPr>
      </w:pPr>
    </w:p>
    <w:p w:rsidR="006A4280" w:rsidRPr="0071614D"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center"/>
        <w:rPr>
          <w:rFonts w:ascii="Times New Roman" w:hAnsi="Times New Roman"/>
          <w:bCs/>
          <w:sz w:val="28"/>
          <w:szCs w:val="28"/>
        </w:rPr>
      </w:pPr>
      <w:r w:rsidRPr="0071614D">
        <w:rPr>
          <w:rFonts w:ascii="Times New Roman" w:hAnsi="Times New Roman"/>
          <w:bCs/>
          <w:sz w:val="28"/>
          <w:szCs w:val="28"/>
        </w:rPr>
        <w:t>201</w:t>
      </w:r>
      <w:r w:rsidR="00510E3C" w:rsidRPr="00510E3C">
        <w:rPr>
          <w:rFonts w:ascii="Times New Roman" w:hAnsi="Times New Roman"/>
          <w:bCs/>
          <w:sz w:val="28"/>
          <w:szCs w:val="28"/>
        </w:rPr>
        <w:t>5</w:t>
      </w:r>
      <w:r w:rsidRPr="0071614D">
        <w:rPr>
          <w:rFonts w:ascii="Times New Roman" w:hAnsi="Times New Roman"/>
          <w:bCs/>
          <w:sz w:val="28"/>
          <w:szCs w:val="28"/>
        </w:rPr>
        <w:t xml:space="preserve"> г.</w:t>
      </w:r>
    </w:p>
    <w:p w:rsidR="006A4280" w:rsidRDefault="006A4280" w:rsidP="00A300FB">
      <w:pPr>
        <w:spacing w:after="0" w:line="240" w:lineRule="auto"/>
        <w:ind w:firstLine="708"/>
        <w:jc w:val="both"/>
        <w:rPr>
          <w:bCs/>
          <w:i/>
          <w:sz w:val="28"/>
          <w:szCs w:val="28"/>
        </w:rPr>
      </w:pPr>
      <w:r>
        <w:rPr>
          <w:rFonts w:ascii="Times New Roman" w:hAnsi="Times New Roman"/>
          <w:bCs/>
          <w:sz w:val="24"/>
          <w:szCs w:val="24"/>
        </w:rPr>
        <w:br w:type="page"/>
      </w:r>
      <w:r w:rsidR="00A300FB">
        <w:rPr>
          <w:rFonts w:ascii="Times New Roman" w:hAnsi="Times New Roman"/>
          <w:bCs/>
          <w:noProof/>
          <w:sz w:val="24"/>
          <w:szCs w:val="24"/>
        </w:rPr>
        <w:lastRenderedPageBreak/>
        <w:drawing>
          <wp:inline distT="0" distB="0" distL="0" distR="0">
            <wp:extent cx="5940425" cy="8166024"/>
            <wp:effectExtent l="0" t="0" r="3175" b="6985"/>
            <wp:docPr id="3" name="Рисунок 3" descr="C:\Users\User\Desktop\ОП по профессии Продавец, контролёр-кассир 2015 г\скан продавец 2015\рецен ест.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ОП по профессии Продавец, контролёр-кассир 2015 г\скан продавец 2015\рецен ест.jpe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8166024"/>
                    </a:xfrm>
                    <a:prstGeom prst="rect">
                      <a:avLst/>
                    </a:prstGeom>
                    <a:noFill/>
                    <a:ln>
                      <a:noFill/>
                    </a:ln>
                  </pic:spPr>
                </pic:pic>
              </a:graphicData>
            </a:graphic>
          </wp:inline>
        </w:drawing>
      </w:r>
      <w:bookmarkStart w:id="0" w:name="_GoBack"/>
      <w:bookmarkEnd w:id="0"/>
    </w:p>
    <w:p w:rsidR="006A4280" w:rsidRPr="005125BA" w:rsidRDefault="00CE7C79"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center"/>
        <w:rPr>
          <w:rFonts w:ascii="Times New Roman" w:hAnsi="Times New Roman"/>
          <w:bCs/>
          <w:i/>
          <w:sz w:val="24"/>
          <w:szCs w:val="24"/>
        </w:rPr>
      </w:pPr>
      <w:r>
        <w:rPr>
          <w:bCs/>
          <w:i/>
          <w:noProof/>
          <w:sz w:val="28"/>
          <w:szCs w:val="28"/>
        </w:rPr>
        <w:lastRenderedPageBreak/>
        <w:drawing>
          <wp:inline distT="0" distB="0" distL="0" distR="0">
            <wp:extent cx="5940425" cy="8166024"/>
            <wp:effectExtent l="0" t="0" r="3175" b="6985"/>
            <wp:docPr id="2" name="Рисунок 2" descr="C:\Users\User\Desktop\ОП по профессии Продавец, контролёр-кассир 2015 г\скан продавец 2015\р вн ест.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ОП по профессии Продавец, контролёр-кассир 2015 г\скан продавец 2015\р вн ест.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8166024"/>
                    </a:xfrm>
                    <a:prstGeom prst="rect">
                      <a:avLst/>
                    </a:prstGeom>
                    <a:noFill/>
                    <a:ln>
                      <a:noFill/>
                    </a:ln>
                  </pic:spPr>
                </pic:pic>
              </a:graphicData>
            </a:graphic>
          </wp:inline>
        </w:drawing>
      </w:r>
      <w:r w:rsidR="006A4280" w:rsidRPr="009C2BB9">
        <w:rPr>
          <w:bCs/>
          <w:i/>
          <w:sz w:val="28"/>
          <w:szCs w:val="28"/>
        </w:rPr>
        <w:br w:type="page"/>
      </w:r>
      <w:r w:rsidR="00510E3C">
        <w:rPr>
          <w:bCs/>
          <w:i/>
          <w:noProof/>
          <w:sz w:val="28"/>
          <w:szCs w:val="28"/>
        </w:rPr>
        <w:lastRenderedPageBreak/>
        <w:drawing>
          <wp:inline distT="0" distB="0" distL="0" distR="0">
            <wp:extent cx="5940425" cy="8166024"/>
            <wp:effectExtent l="0" t="0" r="3175" b="6985"/>
            <wp:docPr id="1" name="Рисунок 1" descr="C:\Users\User\Desktop\ОП по профессии Продавец, контролёр-кассир 2015 г\скан продавец 2015\р в ест.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ОП по профессии Продавец, контролёр-кассир 2015 г\скан продавец 2015\р в ест.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8166024"/>
                    </a:xfrm>
                    <a:prstGeom prst="rect">
                      <a:avLst/>
                    </a:prstGeom>
                    <a:noFill/>
                    <a:ln>
                      <a:noFill/>
                    </a:ln>
                  </pic:spPr>
                </pic:pic>
              </a:graphicData>
            </a:graphic>
          </wp:inline>
        </w:drawing>
      </w:r>
      <w:r w:rsidR="006A4280" w:rsidRPr="005125BA">
        <w:rPr>
          <w:rFonts w:ascii="Times New Roman" w:hAnsi="Times New Roman"/>
          <w:bCs/>
          <w:i/>
          <w:sz w:val="24"/>
          <w:szCs w:val="24"/>
        </w:rPr>
        <w:t xml:space="preserve"> </w:t>
      </w:r>
    </w:p>
    <w:p w:rsidR="006A4280" w:rsidRPr="009C2BB9" w:rsidRDefault="006A4280" w:rsidP="006A4280">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ind w:firstLine="0"/>
        <w:jc w:val="center"/>
        <w:rPr>
          <w:b/>
          <w:sz w:val="28"/>
          <w:szCs w:val="28"/>
        </w:rPr>
      </w:pPr>
      <w:r w:rsidRPr="009C2BB9">
        <w:rPr>
          <w:b/>
          <w:sz w:val="28"/>
          <w:szCs w:val="28"/>
        </w:rPr>
        <w:lastRenderedPageBreak/>
        <w:t>СОДЕРЖАНИЕ</w:t>
      </w:r>
    </w:p>
    <w:tbl>
      <w:tblPr>
        <w:tblW w:w="9923" w:type="dxa"/>
        <w:tblInd w:w="108" w:type="dxa"/>
        <w:tblLook w:val="01E0" w:firstRow="1" w:lastRow="1" w:firstColumn="1" w:lastColumn="1" w:noHBand="0" w:noVBand="0"/>
      </w:tblPr>
      <w:tblGrid>
        <w:gridCol w:w="8364"/>
        <w:gridCol w:w="1559"/>
      </w:tblGrid>
      <w:tr w:rsidR="006A4280" w:rsidRPr="00C959EF" w:rsidTr="004F6F31">
        <w:tc>
          <w:tcPr>
            <w:tcW w:w="8364" w:type="dxa"/>
            <w:shd w:val="clear" w:color="auto" w:fill="auto"/>
          </w:tcPr>
          <w:p w:rsidR="006A4280" w:rsidRPr="00C959EF" w:rsidRDefault="006A4280" w:rsidP="004F6F31">
            <w:pPr>
              <w:pStyle w:val="1"/>
              <w:ind w:left="284" w:firstLine="0"/>
              <w:jc w:val="both"/>
              <w:rPr>
                <w:b/>
                <w:caps/>
                <w:sz w:val="28"/>
                <w:szCs w:val="28"/>
              </w:rPr>
            </w:pPr>
          </w:p>
        </w:tc>
        <w:tc>
          <w:tcPr>
            <w:tcW w:w="1559" w:type="dxa"/>
            <w:shd w:val="clear" w:color="auto" w:fill="auto"/>
          </w:tcPr>
          <w:p w:rsidR="006A4280" w:rsidRPr="0024446F" w:rsidRDefault="006A4280" w:rsidP="004F6F31">
            <w:pPr>
              <w:rPr>
                <w:rFonts w:ascii="Times New Roman" w:hAnsi="Times New Roman"/>
                <w:sz w:val="28"/>
                <w:szCs w:val="28"/>
              </w:rPr>
            </w:pPr>
          </w:p>
        </w:tc>
      </w:tr>
      <w:tr w:rsidR="006A4280" w:rsidRPr="00C959EF" w:rsidTr="004F6F31">
        <w:tc>
          <w:tcPr>
            <w:tcW w:w="8364" w:type="dxa"/>
            <w:shd w:val="clear" w:color="auto" w:fill="auto"/>
          </w:tcPr>
          <w:p w:rsidR="006A4280" w:rsidRPr="00C959EF" w:rsidRDefault="006A4280" w:rsidP="004F6F31">
            <w:pPr>
              <w:pStyle w:val="1"/>
              <w:ind w:firstLine="0"/>
              <w:jc w:val="both"/>
              <w:rPr>
                <w:b/>
                <w:caps/>
                <w:sz w:val="28"/>
                <w:szCs w:val="28"/>
              </w:rPr>
            </w:pPr>
            <w:r w:rsidRPr="00C959EF">
              <w:rPr>
                <w:sz w:val="28"/>
                <w:szCs w:val="28"/>
              </w:rPr>
              <w:t>Пояснительная записка</w:t>
            </w:r>
            <w:r>
              <w:rPr>
                <w:sz w:val="28"/>
                <w:szCs w:val="28"/>
              </w:rPr>
              <w:t>…………………………………………………</w:t>
            </w:r>
          </w:p>
        </w:tc>
        <w:tc>
          <w:tcPr>
            <w:tcW w:w="1559" w:type="dxa"/>
            <w:shd w:val="clear" w:color="auto" w:fill="auto"/>
          </w:tcPr>
          <w:p w:rsidR="006A4280" w:rsidRPr="0024446F" w:rsidRDefault="006A4280" w:rsidP="004F6F31">
            <w:pPr>
              <w:rPr>
                <w:rFonts w:ascii="Times New Roman" w:hAnsi="Times New Roman"/>
                <w:sz w:val="28"/>
                <w:szCs w:val="28"/>
                <w:highlight w:val="yellow"/>
              </w:rPr>
            </w:pPr>
            <w:r w:rsidRPr="0024446F">
              <w:rPr>
                <w:rFonts w:ascii="Times New Roman" w:hAnsi="Times New Roman"/>
                <w:sz w:val="28"/>
                <w:szCs w:val="28"/>
              </w:rPr>
              <w:t>4</w:t>
            </w:r>
          </w:p>
        </w:tc>
      </w:tr>
      <w:tr w:rsidR="006A4280" w:rsidRPr="00C959EF" w:rsidTr="004F6F31">
        <w:tc>
          <w:tcPr>
            <w:tcW w:w="8364" w:type="dxa"/>
            <w:shd w:val="clear" w:color="auto" w:fill="auto"/>
          </w:tcPr>
          <w:p w:rsidR="006A4280" w:rsidRPr="00C959EF" w:rsidRDefault="006A4280" w:rsidP="00046DA1">
            <w:pPr>
              <w:pStyle w:val="Default"/>
              <w:rPr>
                <w:sz w:val="28"/>
                <w:szCs w:val="28"/>
              </w:rPr>
            </w:pPr>
            <w:r w:rsidRPr="00C959EF">
              <w:rPr>
                <w:sz w:val="28"/>
                <w:szCs w:val="28"/>
              </w:rPr>
              <w:t>Общая характеристика учебной дисциплины  «</w:t>
            </w:r>
            <w:r w:rsidR="00046DA1">
              <w:rPr>
                <w:sz w:val="28"/>
                <w:szCs w:val="28"/>
              </w:rPr>
              <w:t>Естествознание»</w:t>
            </w:r>
            <w:r>
              <w:rPr>
                <w:sz w:val="28"/>
                <w:szCs w:val="28"/>
              </w:rPr>
              <w:t>….</w:t>
            </w:r>
          </w:p>
        </w:tc>
        <w:tc>
          <w:tcPr>
            <w:tcW w:w="1559" w:type="dxa"/>
            <w:shd w:val="clear" w:color="auto" w:fill="auto"/>
          </w:tcPr>
          <w:p w:rsidR="006A4280" w:rsidRPr="0024446F" w:rsidRDefault="006A4280" w:rsidP="004F6F31">
            <w:pPr>
              <w:rPr>
                <w:rFonts w:ascii="Times New Roman" w:hAnsi="Times New Roman"/>
                <w:sz w:val="28"/>
                <w:szCs w:val="28"/>
              </w:rPr>
            </w:pPr>
            <w:r w:rsidRPr="0024446F">
              <w:rPr>
                <w:rFonts w:ascii="Times New Roman" w:hAnsi="Times New Roman"/>
                <w:sz w:val="28"/>
                <w:szCs w:val="28"/>
              </w:rPr>
              <w:t>5</w:t>
            </w:r>
          </w:p>
        </w:tc>
      </w:tr>
      <w:tr w:rsidR="006A4280" w:rsidRPr="00C959EF" w:rsidTr="004F6F31">
        <w:tc>
          <w:tcPr>
            <w:tcW w:w="8364" w:type="dxa"/>
            <w:shd w:val="clear" w:color="auto" w:fill="auto"/>
          </w:tcPr>
          <w:p w:rsidR="006A4280" w:rsidRPr="00C959EF" w:rsidRDefault="006A4280" w:rsidP="004F6F31">
            <w:pPr>
              <w:pStyle w:val="1"/>
              <w:ind w:firstLine="0"/>
              <w:jc w:val="both"/>
              <w:rPr>
                <w:b/>
                <w:caps/>
                <w:sz w:val="28"/>
                <w:szCs w:val="28"/>
              </w:rPr>
            </w:pPr>
            <w:r w:rsidRPr="00C959EF">
              <w:rPr>
                <w:sz w:val="28"/>
                <w:szCs w:val="28"/>
              </w:rPr>
              <w:t>Место учебной дисциплины в учебном плане</w:t>
            </w:r>
            <w:r>
              <w:rPr>
                <w:sz w:val="28"/>
                <w:szCs w:val="28"/>
              </w:rPr>
              <w:t>……………………….</w:t>
            </w:r>
          </w:p>
        </w:tc>
        <w:tc>
          <w:tcPr>
            <w:tcW w:w="1559" w:type="dxa"/>
            <w:shd w:val="clear" w:color="auto" w:fill="auto"/>
          </w:tcPr>
          <w:p w:rsidR="006A4280" w:rsidRPr="0024446F" w:rsidRDefault="00A844CB" w:rsidP="004F6F31">
            <w:pPr>
              <w:rPr>
                <w:rFonts w:ascii="Times New Roman" w:hAnsi="Times New Roman"/>
                <w:sz w:val="28"/>
                <w:szCs w:val="28"/>
              </w:rPr>
            </w:pPr>
            <w:r>
              <w:rPr>
                <w:rFonts w:ascii="Times New Roman" w:hAnsi="Times New Roman"/>
                <w:sz w:val="28"/>
                <w:szCs w:val="28"/>
              </w:rPr>
              <w:t>7</w:t>
            </w:r>
          </w:p>
        </w:tc>
      </w:tr>
      <w:tr w:rsidR="006A4280" w:rsidRPr="00C959EF" w:rsidTr="004F6F31">
        <w:tc>
          <w:tcPr>
            <w:tcW w:w="8364" w:type="dxa"/>
            <w:shd w:val="clear" w:color="auto" w:fill="auto"/>
          </w:tcPr>
          <w:p w:rsidR="006A4280" w:rsidRPr="001566B7" w:rsidRDefault="006A4280" w:rsidP="004F6F31">
            <w:pPr>
              <w:pStyle w:val="1"/>
              <w:ind w:firstLine="0"/>
              <w:jc w:val="both"/>
              <w:rPr>
                <w:b/>
                <w:caps/>
                <w:sz w:val="28"/>
                <w:szCs w:val="28"/>
              </w:rPr>
            </w:pPr>
            <w:r w:rsidRPr="001566B7">
              <w:rPr>
                <w:sz w:val="28"/>
                <w:szCs w:val="28"/>
              </w:rPr>
              <w:t>Результаты освоения учебной дисциплины………………………….</w:t>
            </w:r>
          </w:p>
        </w:tc>
        <w:tc>
          <w:tcPr>
            <w:tcW w:w="1559" w:type="dxa"/>
            <w:shd w:val="clear" w:color="auto" w:fill="auto"/>
          </w:tcPr>
          <w:p w:rsidR="006A4280" w:rsidRPr="0071614D" w:rsidRDefault="006A4280" w:rsidP="004F6F31">
            <w:pPr>
              <w:rPr>
                <w:rFonts w:ascii="Times New Roman" w:hAnsi="Times New Roman"/>
                <w:sz w:val="28"/>
                <w:szCs w:val="28"/>
                <w:lang w:val="en-US"/>
              </w:rPr>
            </w:pPr>
            <w:r>
              <w:rPr>
                <w:rFonts w:ascii="Times New Roman" w:hAnsi="Times New Roman"/>
                <w:sz w:val="28"/>
                <w:szCs w:val="28"/>
              </w:rPr>
              <w:t>7</w:t>
            </w:r>
          </w:p>
        </w:tc>
      </w:tr>
      <w:tr w:rsidR="006A4280" w:rsidRPr="00C959EF" w:rsidTr="004F6F31">
        <w:tc>
          <w:tcPr>
            <w:tcW w:w="8364" w:type="dxa"/>
            <w:shd w:val="clear" w:color="auto" w:fill="auto"/>
          </w:tcPr>
          <w:p w:rsidR="00406E69" w:rsidRDefault="00406E69" w:rsidP="004F6F31">
            <w:pPr>
              <w:pStyle w:val="1"/>
              <w:ind w:firstLine="0"/>
              <w:jc w:val="both"/>
              <w:rPr>
                <w:sz w:val="28"/>
                <w:szCs w:val="28"/>
              </w:rPr>
            </w:pPr>
            <w:r>
              <w:rPr>
                <w:sz w:val="28"/>
                <w:szCs w:val="28"/>
              </w:rPr>
              <w:t xml:space="preserve">Содержание учебной дисциплины </w:t>
            </w:r>
            <w:r w:rsidRPr="001566B7">
              <w:rPr>
                <w:sz w:val="28"/>
                <w:szCs w:val="28"/>
              </w:rPr>
              <w:t>…………………………</w:t>
            </w:r>
            <w:r>
              <w:rPr>
                <w:sz w:val="28"/>
                <w:szCs w:val="28"/>
              </w:rPr>
              <w:t>………..</w:t>
            </w:r>
          </w:p>
          <w:p w:rsidR="006A4280" w:rsidRPr="001566B7" w:rsidRDefault="006A4280" w:rsidP="00406E69">
            <w:pPr>
              <w:pStyle w:val="1"/>
              <w:spacing w:before="240" w:after="240"/>
              <w:ind w:firstLine="0"/>
              <w:jc w:val="both"/>
              <w:rPr>
                <w:sz w:val="28"/>
                <w:szCs w:val="28"/>
              </w:rPr>
            </w:pPr>
            <w:r w:rsidRPr="001566B7">
              <w:rPr>
                <w:sz w:val="28"/>
                <w:szCs w:val="28"/>
              </w:rPr>
              <w:t>Объем учебной дисциплины и виды учебной работы……………….</w:t>
            </w:r>
          </w:p>
        </w:tc>
        <w:tc>
          <w:tcPr>
            <w:tcW w:w="1559" w:type="dxa"/>
            <w:shd w:val="clear" w:color="auto" w:fill="auto"/>
          </w:tcPr>
          <w:p w:rsidR="006A4280" w:rsidRDefault="00705FE0" w:rsidP="004F6F31">
            <w:pPr>
              <w:rPr>
                <w:rFonts w:ascii="Times New Roman" w:hAnsi="Times New Roman"/>
                <w:sz w:val="28"/>
                <w:szCs w:val="28"/>
              </w:rPr>
            </w:pPr>
            <w:r w:rsidRPr="00705FE0">
              <w:rPr>
                <w:rFonts w:ascii="Times New Roman" w:hAnsi="Times New Roman"/>
                <w:sz w:val="28"/>
                <w:szCs w:val="28"/>
              </w:rPr>
              <w:t>8</w:t>
            </w:r>
          </w:p>
          <w:p w:rsidR="00705FE0" w:rsidRPr="0024446F" w:rsidRDefault="00705FE0" w:rsidP="004F6F31">
            <w:pPr>
              <w:rPr>
                <w:rFonts w:ascii="Times New Roman" w:hAnsi="Times New Roman"/>
                <w:sz w:val="28"/>
                <w:szCs w:val="28"/>
              </w:rPr>
            </w:pPr>
            <w:r>
              <w:rPr>
                <w:rFonts w:ascii="Times New Roman" w:hAnsi="Times New Roman"/>
                <w:sz w:val="28"/>
                <w:szCs w:val="28"/>
              </w:rPr>
              <w:t>16</w:t>
            </w:r>
          </w:p>
        </w:tc>
      </w:tr>
      <w:tr w:rsidR="006A4280" w:rsidRPr="00C959EF" w:rsidTr="004F6F31">
        <w:tc>
          <w:tcPr>
            <w:tcW w:w="8364" w:type="dxa"/>
            <w:shd w:val="clear" w:color="auto" w:fill="auto"/>
          </w:tcPr>
          <w:p w:rsidR="006A4280" w:rsidRPr="001566B7" w:rsidRDefault="006A4280" w:rsidP="004F6F31">
            <w:pPr>
              <w:pStyle w:val="1"/>
              <w:ind w:firstLine="0"/>
              <w:jc w:val="both"/>
              <w:rPr>
                <w:b/>
                <w:caps/>
                <w:sz w:val="28"/>
                <w:szCs w:val="28"/>
              </w:rPr>
            </w:pPr>
            <w:r w:rsidRPr="00FF60D4">
              <w:rPr>
                <w:sz w:val="28"/>
                <w:szCs w:val="28"/>
              </w:rPr>
              <w:t xml:space="preserve">Тематический план и содержание учебной дисциплины </w:t>
            </w:r>
            <w:r w:rsidRPr="001566B7">
              <w:rPr>
                <w:sz w:val="28"/>
                <w:szCs w:val="28"/>
              </w:rPr>
              <w:t>…</w:t>
            </w:r>
            <w:r>
              <w:rPr>
                <w:sz w:val="28"/>
                <w:szCs w:val="28"/>
              </w:rPr>
              <w:t>…………</w:t>
            </w:r>
          </w:p>
        </w:tc>
        <w:tc>
          <w:tcPr>
            <w:tcW w:w="1559" w:type="dxa"/>
            <w:shd w:val="clear" w:color="auto" w:fill="auto"/>
          </w:tcPr>
          <w:p w:rsidR="006A4280" w:rsidRPr="0024446F" w:rsidRDefault="006A4280" w:rsidP="00705FE0">
            <w:pPr>
              <w:spacing w:line="240" w:lineRule="auto"/>
              <w:rPr>
                <w:rFonts w:ascii="Times New Roman" w:hAnsi="Times New Roman"/>
                <w:sz w:val="28"/>
                <w:szCs w:val="28"/>
              </w:rPr>
            </w:pPr>
            <w:r>
              <w:rPr>
                <w:rFonts w:ascii="Times New Roman" w:hAnsi="Times New Roman"/>
                <w:sz w:val="28"/>
                <w:szCs w:val="28"/>
              </w:rPr>
              <w:t>1</w:t>
            </w:r>
            <w:r w:rsidR="00705FE0">
              <w:rPr>
                <w:rFonts w:ascii="Times New Roman" w:hAnsi="Times New Roman"/>
                <w:sz w:val="28"/>
                <w:szCs w:val="28"/>
              </w:rPr>
              <w:t>7</w:t>
            </w:r>
          </w:p>
        </w:tc>
      </w:tr>
      <w:tr w:rsidR="006A4280" w:rsidRPr="00E60BFA" w:rsidTr="004F6F31">
        <w:tc>
          <w:tcPr>
            <w:tcW w:w="8364" w:type="dxa"/>
            <w:shd w:val="clear" w:color="auto" w:fill="auto"/>
          </w:tcPr>
          <w:p w:rsidR="006A4280" w:rsidRPr="00891543" w:rsidRDefault="006A4280" w:rsidP="004F6F31">
            <w:pPr>
              <w:pStyle w:val="1"/>
              <w:ind w:firstLine="0"/>
              <w:jc w:val="both"/>
              <w:rPr>
                <w:b/>
                <w:caps/>
                <w:sz w:val="28"/>
                <w:szCs w:val="28"/>
                <w:highlight w:val="yellow"/>
              </w:rPr>
            </w:pPr>
            <w:r>
              <w:rPr>
                <w:sz w:val="28"/>
                <w:szCs w:val="28"/>
              </w:rPr>
              <w:t>Характеристика основных видов деятельности студентов………….</w:t>
            </w:r>
          </w:p>
        </w:tc>
        <w:tc>
          <w:tcPr>
            <w:tcW w:w="1559" w:type="dxa"/>
            <w:shd w:val="clear" w:color="auto" w:fill="auto"/>
          </w:tcPr>
          <w:p w:rsidR="006A4280" w:rsidRPr="0024446F" w:rsidRDefault="00705FE0" w:rsidP="00A844CB">
            <w:pPr>
              <w:spacing w:line="240" w:lineRule="auto"/>
              <w:rPr>
                <w:rFonts w:ascii="Times New Roman" w:hAnsi="Times New Roman"/>
                <w:sz w:val="28"/>
                <w:szCs w:val="28"/>
              </w:rPr>
            </w:pPr>
            <w:r>
              <w:rPr>
                <w:rFonts w:ascii="Times New Roman" w:hAnsi="Times New Roman"/>
                <w:sz w:val="28"/>
                <w:szCs w:val="28"/>
              </w:rPr>
              <w:t>34</w:t>
            </w:r>
          </w:p>
        </w:tc>
      </w:tr>
      <w:tr w:rsidR="006A4280" w:rsidRPr="00E60BFA" w:rsidTr="004F6F31">
        <w:tc>
          <w:tcPr>
            <w:tcW w:w="8364" w:type="dxa"/>
            <w:shd w:val="clear" w:color="auto" w:fill="auto"/>
          </w:tcPr>
          <w:p w:rsidR="006A4280" w:rsidRPr="00CB046D" w:rsidRDefault="006A4280" w:rsidP="00046DA1">
            <w:pPr>
              <w:pStyle w:val="Default"/>
              <w:rPr>
                <w:sz w:val="28"/>
                <w:szCs w:val="28"/>
              </w:rPr>
            </w:pPr>
            <w:r>
              <w:rPr>
                <w:sz w:val="28"/>
                <w:szCs w:val="28"/>
              </w:rPr>
              <w:t>Учебно-методическое и материально-техническое обеспечение программы учебной дисциплины «</w:t>
            </w:r>
            <w:r w:rsidR="00046DA1">
              <w:rPr>
                <w:sz w:val="28"/>
                <w:szCs w:val="28"/>
              </w:rPr>
              <w:t>Естествознание</w:t>
            </w:r>
            <w:r>
              <w:rPr>
                <w:sz w:val="28"/>
                <w:szCs w:val="28"/>
              </w:rPr>
              <w:t>»………………...</w:t>
            </w:r>
          </w:p>
        </w:tc>
        <w:tc>
          <w:tcPr>
            <w:tcW w:w="1559" w:type="dxa"/>
            <w:shd w:val="clear" w:color="auto" w:fill="auto"/>
          </w:tcPr>
          <w:p w:rsidR="006A4280" w:rsidRDefault="006A4280" w:rsidP="004F6F31">
            <w:pPr>
              <w:spacing w:after="0" w:line="240" w:lineRule="auto"/>
              <w:rPr>
                <w:rFonts w:ascii="Times New Roman" w:hAnsi="Times New Roman"/>
                <w:sz w:val="28"/>
                <w:szCs w:val="28"/>
              </w:rPr>
            </w:pPr>
          </w:p>
          <w:p w:rsidR="006A4280" w:rsidRPr="0024446F" w:rsidRDefault="00705FE0" w:rsidP="00227D43">
            <w:pPr>
              <w:spacing w:after="0" w:line="240" w:lineRule="auto"/>
              <w:rPr>
                <w:rFonts w:ascii="Times New Roman" w:hAnsi="Times New Roman"/>
                <w:sz w:val="28"/>
                <w:szCs w:val="28"/>
              </w:rPr>
            </w:pPr>
            <w:r>
              <w:rPr>
                <w:rFonts w:ascii="Times New Roman" w:hAnsi="Times New Roman"/>
                <w:sz w:val="28"/>
                <w:szCs w:val="28"/>
              </w:rPr>
              <w:t>41</w:t>
            </w:r>
          </w:p>
        </w:tc>
      </w:tr>
      <w:tr w:rsidR="006A4280" w:rsidRPr="00E60BFA" w:rsidTr="004F6F31">
        <w:tc>
          <w:tcPr>
            <w:tcW w:w="8364" w:type="dxa"/>
            <w:shd w:val="clear" w:color="auto" w:fill="auto"/>
          </w:tcPr>
          <w:p w:rsidR="006A4280" w:rsidRDefault="006A4280" w:rsidP="004F6F31">
            <w:pPr>
              <w:pStyle w:val="1"/>
              <w:spacing w:before="240"/>
              <w:ind w:firstLine="0"/>
              <w:jc w:val="both"/>
              <w:rPr>
                <w:sz w:val="28"/>
                <w:szCs w:val="28"/>
              </w:rPr>
            </w:pPr>
            <w:r>
              <w:rPr>
                <w:sz w:val="28"/>
                <w:szCs w:val="28"/>
              </w:rPr>
              <w:t>Рекомендуемая литература……………………………………………</w:t>
            </w:r>
          </w:p>
          <w:p w:rsidR="006A4280" w:rsidRPr="00DE46AD" w:rsidRDefault="006A4280" w:rsidP="004F6F31">
            <w:pPr>
              <w:rPr>
                <w:highlight w:val="yellow"/>
              </w:rPr>
            </w:pPr>
          </w:p>
        </w:tc>
        <w:tc>
          <w:tcPr>
            <w:tcW w:w="1559" w:type="dxa"/>
            <w:shd w:val="clear" w:color="auto" w:fill="auto"/>
          </w:tcPr>
          <w:p w:rsidR="006A4280" w:rsidRPr="0024446F" w:rsidRDefault="00705FE0" w:rsidP="00227D43">
            <w:pPr>
              <w:spacing w:before="240"/>
              <w:rPr>
                <w:rFonts w:ascii="Times New Roman" w:hAnsi="Times New Roman"/>
                <w:sz w:val="28"/>
                <w:szCs w:val="28"/>
              </w:rPr>
            </w:pPr>
            <w:r>
              <w:rPr>
                <w:rFonts w:ascii="Times New Roman" w:hAnsi="Times New Roman"/>
                <w:sz w:val="28"/>
                <w:szCs w:val="28"/>
              </w:rPr>
              <w:t>42</w:t>
            </w:r>
          </w:p>
        </w:tc>
      </w:tr>
      <w:tr w:rsidR="006A4280" w:rsidRPr="00E60BFA" w:rsidTr="004F6F31">
        <w:tc>
          <w:tcPr>
            <w:tcW w:w="8364" w:type="dxa"/>
            <w:shd w:val="clear" w:color="auto" w:fill="auto"/>
          </w:tcPr>
          <w:p w:rsidR="006A4280" w:rsidRPr="00891543" w:rsidRDefault="006A4280" w:rsidP="004F6F31">
            <w:pPr>
              <w:pStyle w:val="1"/>
              <w:ind w:left="786" w:firstLine="0"/>
              <w:jc w:val="both"/>
              <w:rPr>
                <w:b/>
                <w:caps/>
                <w:sz w:val="28"/>
                <w:szCs w:val="28"/>
                <w:highlight w:val="yellow"/>
              </w:rPr>
            </w:pPr>
          </w:p>
        </w:tc>
        <w:tc>
          <w:tcPr>
            <w:tcW w:w="1559" w:type="dxa"/>
            <w:shd w:val="clear" w:color="auto" w:fill="auto"/>
          </w:tcPr>
          <w:p w:rsidR="006A4280" w:rsidRPr="00891543" w:rsidRDefault="006A4280" w:rsidP="004F6F31">
            <w:pPr>
              <w:jc w:val="center"/>
              <w:rPr>
                <w:sz w:val="28"/>
                <w:szCs w:val="28"/>
                <w:highlight w:val="yellow"/>
              </w:rPr>
            </w:pPr>
          </w:p>
        </w:tc>
      </w:tr>
    </w:tbl>
    <w:p w:rsidR="006A4280"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rPr>
          <w:rFonts w:ascii="Times New Roman" w:hAnsi="Times New Roman"/>
          <w:b/>
          <w:sz w:val="28"/>
          <w:szCs w:val="28"/>
        </w:rPr>
      </w:pPr>
    </w:p>
    <w:p w:rsidR="006A4280" w:rsidRPr="00DE46AD"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bCs/>
          <w:sz w:val="28"/>
          <w:szCs w:val="28"/>
        </w:rPr>
      </w:pPr>
      <w:r>
        <w:rPr>
          <w:rFonts w:ascii="Times New Roman" w:hAnsi="Times New Roman"/>
          <w:b/>
          <w:sz w:val="28"/>
          <w:szCs w:val="28"/>
        </w:rPr>
        <w:br w:type="page"/>
      </w:r>
      <w:r w:rsidRPr="00DE46AD">
        <w:rPr>
          <w:rFonts w:ascii="Times New Roman" w:hAnsi="Times New Roman"/>
          <w:b/>
          <w:bCs/>
          <w:sz w:val="28"/>
          <w:szCs w:val="28"/>
        </w:rPr>
        <w:lastRenderedPageBreak/>
        <w:t>ПОЯСНИТЕЛЬНАЯ ЗАПИСКА</w:t>
      </w:r>
    </w:p>
    <w:p w:rsidR="006A4280"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8"/>
          <w:szCs w:val="28"/>
        </w:rPr>
      </w:pPr>
    </w:p>
    <w:p w:rsidR="00046DA1" w:rsidRDefault="006A4280" w:rsidP="00046D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ab/>
      </w:r>
      <w:r w:rsidRPr="00DE46AD">
        <w:rPr>
          <w:rFonts w:ascii="Times New Roman" w:hAnsi="Times New Roman"/>
          <w:sz w:val="28"/>
          <w:szCs w:val="28"/>
        </w:rPr>
        <w:t xml:space="preserve"> </w:t>
      </w:r>
      <w:r w:rsidR="00046DA1" w:rsidRPr="00046DA1">
        <w:rPr>
          <w:rFonts w:ascii="Times New Roman" w:hAnsi="Times New Roman"/>
          <w:sz w:val="28"/>
          <w:szCs w:val="28"/>
        </w:rPr>
        <w:t xml:space="preserve">Программа  общеобразовательной  учебной  дисциплины «Естествознание»  предназначена  для  изучения  естествознания  в </w:t>
      </w:r>
      <w:r w:rsidR="00406E69" w:rsidRPr="00406E69">
        <w:rPr>
          <w:rFonts w:ascii="Times New Roman" w:hAnsi="Times New Roman"/>
          <w:sz w:val="28"/>
          <w:szCs w:val="28"/>
        </w:rPr>
        <w:t>Государственном бюджетном профессиональном образовательном учреждении Иркутской области «Тайшетский промышленно-технологический техникум» (далее – ГБПОУ ИО ТПТТ),  реализующего  образовательную  программу среднего  общего  образования  в  пределах  освоения  образовательной программы СПО (ОП СПО) на базе основного общего образования при подготовке квал</w:t>
      </w:r>
      <w:r w:rsidR="00406E69">
        <w:rPr>
          <w:rFonts w:ascii="Times New Roman" w:hAnsi="Times New Roman"/>
          <w:sz w:val="28"/>
          <w:szCs w:val="28"/>
        </w:rPr>
        <w:t>ифицированных рабочих, служащих</w:t>
      </w:r>
      <w:r w:rsidR="00046DA1">
        <w:rPr>
          <w:rFonts w:ascii="Times New Roman" w:hAnsi="Times New Roman"/>
          <w:sz w:val="28"/>
          <w:szCs w:val="28"/>
        </w:rPr>
        <w:t>.</w:t>
      </w:r>
    </w:p>
    <w:p w:rsidR="00046DA1" w:rsidRPr="00046DA1" w:rsidRDefault="00046DA1" w:rsidP="00046D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ab/>
      </w:r>
      <w:proofErr w:type="gramStart"/>
      <w:r w:rsidRPr="00046DA1">
        <w:rPr>
          <w:rFonts w:ascii="Times New Roman" w:hAnsi="Times New Roman"/>
          <w:sz w:val="28"/>
          <w:szCs w:val="28"/>
        </w:rPr>
        <w:t>Программа разработана на основе требований ФГОС среднего общего образования, предъявляемых к структуре, содержанию и результатам освоения учебной дисциплины «Естествознание»,</w:t>
      </w:r>
      <w:r>
        <w:rPr>
          <w:rFonts w:ascii="Times New Roman" w:hAnsi="Times New Roman"/>
          <w:sz w:val="28"/>
          <w:szCs w:val="28"/>
        </w:rPr>
        <w:t xml:space="preserve"> примерной программы по учебной дисциплине «</w:t>
      </w:r>
      <w:r w:rsidRPr="00046DA1">
        <w:rPr>
          <w:rFonts w:ascii="Times New Roman" w:hAnsi="Times New Roman"/>
          <w:sz w:val="28"/>
          <w:szCs w:val="28"/>
        </w:rPr>
        <w:t>Естествознание</w:t>
      </w:r>
      <w:r>
        <w:rPr>
          <w:rFonts w:ascii="Times New Roman" w:hAnsi="Times New Roman"/>
          <w:sz w:val="28"/>
          <w:szCs w:val="28"/>
        </w:rPr>
        <w:t xml:space="preserve">», </w:t>
      </w:r>
      <w:r w:rsidRPr="00046DA1">
        <w:rPr>
          <w:rFonts w:ascii="Times New Roman" w:hAnsi="Times New Roman"/>
          <w:sz w:val="28"/>
          <w:szCs w:val="28"/>
        </w:rPr>
        <w:t xml:space="preserve"> и в соответствии с Рекомендациями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w:t>
      </w:r>
      <w:proofErr w:type="gramEnd"/>
      <w:r w:rsidRPr="00046DA1">
        <w:rPr>
          <w:rFonts w:ascii="Times New Roman" w:hAnsi="Times New Roman"/>
          <w:sz w:val="28"/>
          <w:szCs w:val="28"/>
        </w:rPr>
        <w:t xml:space="preserve"> специальности среднего профессионального образования (письмо Департамента государственной политики в сфере подготовки рабочих кадров и ДПО </w:t>
      </w:r>
      <w:proofErr w:type="spellStart"/>
      <w:r w:rsidRPr="00046DA1">
        <w:rPr>
          <w:rFonts w:ascii="Times New Roman" w:hAnsi="Times New Roman"/>
          <w:sz w:val="28"/>
          <w:szCs w:val="28"/>
        </w:rPr>
        <w:t>Минобрнауки</w:t>
      </w:r>
      <w:proofErr w:type="spellEnd"/>
      <w:r w:rsidRPr="00046DA1">
        <w:rPr>
          <w:rFonts w:ascii="Times New Roman" w:hAnsi="Times New Roman"/>
          <w:sz w:val="28"/>
          <w:szCs w:val="28"/>
        </w:rPr>
        <w:t xml:space="preserve"> России от 17.03.2015 № 06-259).</w:t>
      </w:r>
    </w:p>
    <w:p w:rsidR="00046DA1" w:rsidRPr="00046DA1" w:rsidRDefault="00406E69" w:rsidP="00046D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ab/>
      </w:r>
      <w:r w:rsidR="00046DA1" w:rsidRPr="00046DA1">
        <w:rPr>
          <w:rFonts w:ascii="Times New Roman" w:hAnsi="Times New Roman"/>
          <w:sz w:val="28"/>
          <w:szCs w:val="28"/>
        </w:rPr>
        <w:t>Содержание программы «Естествознание» направлено на достижение следующих целей:</w:t>
      </w:r>
    </w:p>
    <w:p w:rsidR="00046DA1" w:rsidRPr="00046DA1" w:rsidRDefault="00046DA1" w:rsidP="00BA5F2C">
      <w:pPr>
        <w:pStyle w:val="af"/>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360"/>
        <w:jc w:val="both"/>
        <w:rPr>
          <w:rFonts w:ascii="Times New Roman" w:hAnsi="Times New Roman"/>
          <w:sz w:val="28"/>
          <w:szCs w:val="28"/>
        </w:rPr>
      </w:pPr>
      <w:r w:rsidRPr="00046DA1">
        <w:rPr>
          <w:rFonts w:ascii="Times New Roman" w:hAnsi="Times New Roman"/>
          <w:sz w:val="28"/>
          <w:szCs w:val="28"/>
        </w:rPr>
        <w:t>освоение знаний о современной естественнонаучной картине мира и методах естественных наук; знакомство с наиболее важными идеями и достижениями естествознания, оказавшими определяющее влияние на развитие техники и технологий;</w:t>
      </w:r>
    </w:p>
    <w:p w:rsidR="00046DA1" w:rsidRPr="00046DA1" w:rsidRDefault="00046DA1" w:rsidP="00BA5F2C">
      <w:pPr>
        <w:pStyle w:val="af"/>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360"/>
        <w:jc w:val="both"/>
        <w:rPr>
          <w:rFonts w:ascii="Times New Roman" w:hAnsi="Times New Roman"/>
          <w:sz w:val="28"/>
          <w:szCs w:val="28"/>
        </w:rPr>
      </w:pPr>
      <w:r w:rsidRPr="00046DA1">
        <w:rPr>
          <w:rFonts w:ascii="Times New Roman" w:hAnsi="Times New Roman"/>
          <w:sz w:val="28"/>
          <w:szCs w:val="28"/>
        </w:rPr>
        <w:t>овладение умениями применять полученные знания для объяснения явлений  окружающего  мира,  восприятия  информации естественнонаучного  и  профессионально  значимого содержания; развитие интеллектуальных, творческих способностей и критического мышления в ходе проведения простейших исследований, анализа явлений, восприятия и интерпретации естественнонаучной информации;</w:t>
      </w:r>
    </w:p>
    <w:p w:rsidR="00046DA1" w:rsidRPr="00046DA1" w:rsidRDefault="00046DA1" w:rsidP="00BA5F2C">
      <w:pPr>
        <w:pStyle w:val="af"/>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360"/>
        <w:jc w:val="both"/>
        <w:rPr>
          <w:rFonts w:ascii="Times New Roman" w:hAnsi="Times New Roman"/>
          <w:sz w:val="28"/>
          <w:szCs w:val="28"/>
        </w:rPr>
      </w:pPr>
      <w:r w:rsidRPr="00046DA1">
        <w:rPr>
          <w:rFonts w:ascii="Times New Roman" w:hAnsi="Times New Roman"/>
          <w:sz w:val="28"/>
          <w:szCs w:val="28"/>
        </w:rPr>
        <w:t>воспитание убежденности в возможности познания законной природы и использования достижений естественных наук для развития цивилизации и повышения качества жизни;</w:t>
      </w:r>
    </w:p>
    <w:p w:rsidR="00046DA1" w:rsidRPr="00046DA1" w:rsidRDefault="00046DA1" w:rsidP="00BA5F2C">
      <w:pPr>
        <w:pStyle w:val="af"/>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360"/>
        <w:jc w:val="both"/>
        <w:rPr>
          <w:rFonts w:ascii="Times New Roman" w:hAnsi="Times New Roman"/>
          <w:sz w:val="28"/>
          <w:szCs w:val="28"/>
        </w:rPr>
      </w:pPr>
      <w:r w:rsidRPr="00046DA1">
        <w:rPr>
          <w:rFonts w:ascii="Times New Roman" w:hAnsi="Times New Roman"/>
          <w:sz w:val="28"/>
          <w:szCs w:val="28"/>
        </w:rPr>
        <w:t>применение  естественнонаучных  знаний  в  профессиональной деятельности и повседневной жизни для обеспечения безопасности жизнедеятельности; грамотного использования современных технологий; охраны здоровья, окружающей среды.</w:t>
      </w:r>
    </w:p>
    <w:p w:rsidR="00046DA1" w:rsidRDefault="00046DA1" w:rsidP="00046D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ab/>
      </w:r>
      <w:r w:rsidRPr="00046DA1">
        <w:rPr>
          <w:rFonts w:ascii="Times New Roman" w:hAnsi="Times New Roman"/>
          <w:sz w:val="28"/>
          <w:szCs w:val="28"/>
        </w:rPr>
        <w:t xml:space="preserve">В программу включено содержание, направленное на формирование у студентов компетенций, необходимых для качественного освоения ОП СПО на базе основного общего образования с получением среднего общего </w:t>
      </w:r>
      <w:r w:rsidRPr="00046DA1">
        <w:rPr>
          <w:rFonts w:ascii="Times New Roman" w:hAnsi="Times New Roman"/>
          <w:sz w:val="28"/>
          <w:szCs w:val="28"/>
        </w:rPr>
        <w:lastRenderedPageBreak/>
        <w:t>образования – программы подготовки квалифицированных рабочих, служащих (ППКРС).</w:t>
      </w:r>
    </w:p>
    <w:p w:rsidR="00046DA1" w:rsidRDefault="00046DA1" w:rsidP="00046D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ab/>
      </w:r>
      <w:r w:rsidRPr="00046DA1">
        <w:rPr>
          <w:rFonts w:ascii="Times New Roman" w:hAnsi="Times New Roman"/>
          <w:sz w:val="28"/>
          <w:szCs w:val="28"/>
        </w:rPr>
        <w:t>Программа  может  использоваться  другими  профессиональными образовательными  организациями,  реализующими  образовательную программу среднего общего образования в пределах освоения основной профессиональной образовательной программы СПО на базе основного общего образования (ППКРС).</w:t>
      </w:r>
    </w:p>
    <w:p w:rsidR="006A4280"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8"/>
          <w:szCs w:val="28"/>
        </w:rPr>
      </w:pPr>
    </w:p>
    <w:p w:rsidR="006A4280" w:rsidRPr="00615C17"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8"/>
          <w:szCs w:val="28"/>
        </w:rPr>
      </w:pPr>
      <w:r w:rsidRPr="00615C17">
        <w:rPr>
          <w:rFonts w:ascii="Times New Roman" w:hAnsi="Times New Roman"/>
          <w:b/>
          <w:sz w:val="28"/>
          <w:szCs w:val="28"/>
        </w:rPr>
        <w:t>ОБЩАЯ ХАРАКТЕРИСТИКА УЧЕБНОЙ ДИСЦИПЛИНЫ</w:t>
      </w:r>
    </w:p>
    <w:p w:rsidR="006A4280"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8"/>
          <w:szCs w:val="28"/>
        </w:rPr>
      </w:pPr>
      <w:r w:rsidRPr="00615C17">
        <w:rPr>
          <w:rFonts w:ascii="Times New Roman" w:hAnsi="Times New Roman"/>
          <w:b/>
          <w:sz w:val="28"/>
          <w:szCs w:val="28"/>
        </w:rPr>
        <w:t>«</w:t>
      </w:r>
      <w:r w:rsidR="00EB3785">
        <w:rPr>
          <w:rFonts w:ascii="Times New Roman" w:hAnsi="Times New Roman"/>
          <w:b/>
          <w:sz w:val="28"/>
          <w:szCs w:val="28"/>
        </w:rPr>
        <w:t>Естествознание</w:t>
      </w:r>
      <w:r w:rsidRPr="00615C17">
        <w:rPr>
          <w:rFonts w:ascii="Times New Roman" w:hAnsi="Times New Roman"/>
          <w:b/>
          <w:sz w:val="28"/>
          <w:szCs w:val="28"/>
        </w:rPr>
        <w:t>»</w:t>
      </w:r>
    </w:p>
    <w:p w:rsidR="00784A6C"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ab/>
      </w:r>
    </w:p>
    <w:p w:rsid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t xml:space="preserve">Естествознание  –  наука  о  явлениях  и  законах  природы.  Современное </w:t>
      </w:r>
      <w:r>
        <w:rPr>
          <w:rFonts w:ascii="Times New Roman" w:hAnsi="Times New Roman"/>
          <w:sz w:val="28"/>
          <w:szCs w:val="28"/>
        </w:rPr>
        <w:t xml:space="preserve"> </w:t>
      </w:r>
      <w:r w:rsidRPr="00784A6C">
        <w:rPr>
          <w:rFonts w:ascii="Times New Roman" w:hAnsi="Times New Roman"/>
          <w:sz w:val="28"/>
          <w:szCs w:val="28"/>
        </w:rPr>
        <w:t xml:space="preserve">естествознание  включает  множество  естественнонаучных  отраслей,  из которых  наиболее  важными  являются  физика,  химия  и  биология.  Оно охватывает  широкий  спектр  вопросов  о  разнообразных  свойствах  объектов природы, которые можно </w:t>
      </w:r>
      <w:r>
        <w:rPr>
          <w:rFonts w:ascii="Times New Roman" w:hAnsi="Times New Roman"/>
          <w:sz w:val="28"/>
          <w:szCs w:val="28"/>
        </w:rPr>
        <w:t>рассматривать как единое целое.</w:t>
      </w:r>
    </w:p>
    <w:p w:rsidR="00784A6C" w:rsidRP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t xml:space="preserve">Естественнонаучные  знания,  основанные  на  них  технологии, формируют  новый  образ  жизни.  Высокообразованный  человек  не  может дистанцироваться  от  фундаментальных  знаний  об  окружающем  мире,  не </w:t>
      </w:r>
    </w:p>
    <w:p w:rsid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784A6C">
        <w:rPr>
          <w:rFonts w:ascii="Times New Roman" w:hAnsi="Times New Roman"/>
          <w:sz w:val="28"/>
          <w:szCs w:val="28"/>
        </w:rPr>
        <w:t>рискую  оказаться  беспомощным  в  профессиональной  деятельности.  Любое перспективное  направление  деятельности  человека  прямо  или  косвенно связано  с  новой  материальной  базой  и  новыми  технологиями  и  знание  их естественнон</w:t>
      </w:r>
      <w:r>
        <w:rPr>
          <w:rFonts w:ascii="Times New Roman" w:hAnsi="Times New Roman"/>
          <w:sz w:val="28"/>
          <w:szCs w:val="28"/>
        </w:rPr>
        <w:t>аучной сущности – закон успеха.</w:t>
      </w:r>
    </w:p>
    <w:p w:rsid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t xml:space="preserve">Естествознание  –  неотъемлемая  составляющая  культуры:  определяя мировоззрение  человека,  оно  проникает  и  в  гуманитарную  сферу,  и  в общественную  жизнь.  Рациональный  естественнонаучный  метод, сформировавшийся  в  рамках  естественных  наук,  формирует естественнонаучную  картину  мира,  некое  образно-философское  обобщение </w:t>
      </w:r>
      <w:r>
        <w:rPr>
          <w:rFonts w:ascii="Times New Roman" w:hAnsi="Times New Roman"/>
          <w:sz w:val="28"/>
          <w:szCs w:val="28"/>
        </w:rPr>
        <w:t>научных знаний.</w:t>
      </w:r>
    </w:p>
    <w:p w:rsidR="00784A6C" w:rsidRP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t>Основу  естествознания  представляет  физика  –  наука  о  природе, изучающая  наиболее  важные  явления,  законы  и  свойства  материального мира.  В  физике  устанавливаются  универсальные  законы,  справедливость</w:t>
      </w:r>
      <w:r>
        <w:rPr>
          <w:rFonts w:ascii="Times New Roman" w:hAnsi="Times New Roman"/>
          <w:sz w:val="28"/>
          <w:szCs w:val="28"/>
        </w:rPr>
        <w:t xml:space="preserve"> </w:t>
      </w:r>
      <w:r w:rsidRPr="00784A6C">
        <w:rPr>
          <w:rFonts w:ascii="Times New Roman" w:hAnsi="Times New Roman"/>
          <w:sz w:val="28"/>
          <w:szCs w:val="28"/>
        </w:rPr>
        <w:t xml:space="preserve">которых  подтверждается  не  только  в  земных  условиях  и  в  околоземных </w:t>
      </w:r>
    </w:p>
    <w:p w:rsid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roofErr w:type="gramStart"/>
      <w:r w:rsidRPr="00784A6C">
        <w:rPr>
          <w:rFonts w:ascii="Times New Roman" w:hAnsi="Times New Roman"/>
          <w:sz w:val="28"/>
          <w:szCs w:val="28"/>
        </w:rPr>
        <w:t>пространствах</w:t>
      </w:r>
      <w:proofErr w:type="gramEnd"/>
      <w:r w:rsidRPr="00784A6C">
        <w:rPr>
          <w:rFonts w:ascii="Times New Roman" w:hAnsi="Times New Roman"/>
          <w:sz w:val="28"/>
          <w:szCs w:val="28"/>
        </w:rPr>
        <w:t>,  но  и  во  всей  Вселенной.  В  этом  заключается  один  из существенных  признаков  физики  как  фундаментальной  науки.  Физика</w:t>
      </w:r>
      <w:r>
        <w:rPr>
          <w:rFonts w:ascii="Times New Roman" w:hAnsi="Times New Roman"/>
          <w:sz w:val="28"/>
          <w:szCs w:val="28"/>
        </w:rPr>
        <w:t xml:space="preserve"> </w:t>
      </w:r>
      <w:r w:rsidRPr="00784A6C">
        <w:rPr>
          <w:rFonts w:ascii="Times New Roman" w:hAnsi="Times New Roman"/>
          <w:sz w:val="28"/>
          <w:szCs w:val="28"/>
        </w:rPr>
        <w:t>занимает  особое  место  среди  естественных  наук  и  поэтому  ее  принято</w:t>
      </w:r>
      <w:r>
        <w:rPr>
          <w:rFonts w:ascii="Times New Roman" w:hAnsi="Times New Roman"/>
          <w:sz w:val="28"/>
          <w:szCs w:val="28"/>
        </w:rPr>
        <w:t xml:space="preserve"> считать лидером естествознания.</w:t>
      </w:r>
    </w:p>
    <w:p w:rsid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t>Естествознание как наука о явлениях и законах природы включает одну из важнейших отраслей – химию.</w:t>
      </w:r>
    </w:p>
    <w:p w:rsid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t xml:space="preserve"> Химия  –  наука  о  веществах,  их  составе,  строении,  свойствах, процессах  превращения,  об  использовании  законов  химии  в  практической деятельности людей, в создании новых материалов.</w:t>
      </w:r>
    </w:p>
    <w:p w:rsid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lastRenderedPageBreak/>
        <w:t>Биология  –  составная  часть  естествознания.  Это  наука  о  живой</w:t>
      </w:r>
      <w:r>
        <w:rPr>
          <w:rFonts w:ascii="Times New Roman" w:hAnsi="Times New Roman"/>
          <w:sz w:val="28"/>
          <w:szCs w:val="28"/>
        </w:rPr>
        <w:t xml:space="preserve"> </w:t>
      </w:r>
      <w:r w:rsidRPr="00784A6C">
        <w:rPr>
          <w:rFonts w:ascii="Times New Roman" w:hAnsi="Times New Roman"/>
          <w:sz w:val="28"/>
          <w:szCs w:val="28"/>
        </w:rPr>
        <w:t xml:space="preserve">природе.  </w:t>
      </w:r>
      <w:proofErr w:type="gramStart"/>
      <w:r w:rsidRPr="00784A6C">
        <w:rPr>
          <w:rFonts w:ascii="Times New Roman" w:hAnsi="Times New Roman"/>
          <w:sz w:val="28"/>
          <w:szCs w:val="28"/>
        </w:rPr>
        <w:t xml:space="preserve">Она  изучает  растительный,  животный  мир  и  человека,  используя как  собственные  методы,  так  и  методы  других  наук,  в  частности  физики, химии и математики: наблюдения, эксперименты, исследования с помощью светового  и  электронного  микроскопа,  обработку  статистических  данных методами  математической  статистики  и  др.  Биология  выявляет закономерности, присущие жизни во всех ее проявлениях, в том числе обмен веществ,  рост,  размножение,  наследственность,  изменчивость,  эволюцию  и др. </w:t>
      </w:r>
      <w:proofErr w:type="gramEnd"/>
    </w:p>
    <w:p w:rsidR="00784A6C" w:rsidRDefault="00784A6C" w:rsidP="00B22B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t xml:space="preserve">В  </w:t>
      </w:r>
      <w:r w:rsidR="00B22B02" w:rsidRPr="00B22B02">
        <w:rPr>
          <w:rFonts w:ascii="Times New Roman" w:hAnsi="Times New Roman"/>
          <w:sz w:val="28"/>
          <w:szCs w:val="28"/>
        </w:rPr>
        <w:t>ГБПОУ ИО ТПТТ</w:t>
      </w:r>
      <w:r w:rsidRPr="00784A6C">
        <w:rPr>
          <w:rFonts w:ascii="Times New Roman" w:hAnsi="Times New Roman"/>
          <w:sz w:val="28"/>
          <w:szCs w:val="28"/>
        </w:rPr>
        <w:t>,  реализующ</w:t>
      </w:r>
      <w:r w:rsidR="00B22B02">
        <w:rPr>
          <w:rFonts w:ascii="Times New Roman" w:hAnsi="Times New Roman"/>
          <w:sz w:val="28"/>
          <w:szCs w:val="28"/>
        </w:rPr>
        <w:t>ем</w:t>
      </w:r>
      <w:r w:rsidRPr="00784A6C">
        <w:rPr>
          <w:rFonts w:ascii="Times New Roman" w:hAnsi="Times New Roman"/>
          <w:sz w:val="28"/>
          <w:szCs w:val="28"/>
        </w:rPr>
        <w:t xml:space="preserve"> образовательную  программу  среднего  общего  образования  в  пределах</w:t>
      </w:r>
      <w:r>
        <w:rPr>
          <w:rFonts w:ascii="Times New Roman" w:hAnsi="Times New Roman"/>
          <w:sz w:val="28"/>
          <w:szCs w:val="28"/>
        </w:rPr>
        <w:t xml:space="preserve"> </w:t>
      </w:r>
      <w:r w:rsidRPr="00784A6C">
        <w:rPr>
          <w:rFonts w:ascii="Times New Roman" w:hAnsi="Times New Roman"/>
          <w:sz w:val="28"/>
          <w:szCs w:val="28"/>
        </w:rPr>
        <w:t xml:space="preserve">освоения  ОП  СПО  на  базе  основного  общего  образования,  изучается интегрированная  учебная  дисциплина  «Естествознание»,    включающая  три раздела,  обладающие  относительной  самостоятельностью  и  целостностью: «Физика»,  «Химия»,  «Биология»,  что  не  нарушает  </w:t>
      </w:r>
      <w:proofErr w:type="gramStart"/>
      <w:r w:rsidRPr="00784A6C">
        <w:rPr>
          <w:rFonts w:ascii="Times New Roman" w:hAnsi="Times New Roman"/>
          <w:sz w:val="28"/>
          <w:szCs w:val="28"/>
        </w:rPr>
        <w:t>привычную  логику</w:t>
      </w:r>
      <w:proofErr w:type="gramEnd"/>
      <w:r w:rsidRPr="00784A6C">
        <w:rPr>
          <w:rFonts w:ascii="Times New Roman" w:hAnsi="Times New Roman"/>
          <w:sz w:val="28"/>
          <w:szCs w:val="28"/>
        </w:rPr>
        <w:t xml:space="preserve"> естественнонаучного образования студентов.</w:t>
      </w:r>
    </w:p>
    <w:p w:rsidR="00784A6C" w:rsidRDefault="00784A6C" w:rsidP="001643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t xml:space="preserve">При  освоении  профессий  СПО    социально-экономического </w:t>
      </w:r>
      <w:r w:rsidR="00164368">
        <w:rPr>
          <w:rFonts w:ascii="Times New Roman" w:hAnsi="Times New Roman"/>
          <w:sz w:val="28"/>
          <w:szCs w:val="28"/>
        </w:rPr>
        <w:t>профиля</w:t>
      </w:r>
      <w:r w:rsidRPr="00784A6C">
        <w:rPr>
          <w:rFonts w:ascii="Times New Roman" w:hAnsi="Times New Roman"/>
          <w:sz w:val="28"/>
          <w:szCs w:val="28"/>
        </w:rPr>
        <w:t xml:space="preserve"> профессионального образования естествознание  изучается  на  базовом  уровне  ФГОС  среднего  общего образования с учетом специфики осваиваемой профессии.  Это  выражается  через  содержание  обучения,  количество  часов, выделяемых  на  изучение  отдельных  тем  программы,  глубину  их  освоения,  через  объем  и  характер  практических  занятий,  виды внеаудиторной самостоятельной работы студентов.  </w:t>
      </w:r>
    </w:p>
    <w:p w:rsid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t>В  процессе  реализации  содержания  учебной  дисциплины «Естествознание»  значимо  изучение  раздела  «Физика»,  который  вносит</w:t>
      </w:r>
      <w:r>
        <w:rPr>
          <w:rFonts w:ascii="Times New Roman" w:hAnsi="Times New Roman"/>
          <w:sz w:val="28"/>
          <w:szCs w:val="28"/>
        </w:rPr>
        <w:t xml:space="preserve"> </w:t>
      </w:r>
      <w:r w:rsidRPr="00784A6C">
        <w:rPr>
          <w:rFonts w:ascii="Times New Roman" w:hAnsi="Times New Roman"/>
          <w:sz w:val="28"/>
          <w:szCs w:val="28"/>
        </w:rPr>
        <w:t xml:space="preserve">существенный  вклад  в  систему  знаний  об  окружающем  мире.  Этот  раздел </w:t>
      </w:r>
      <w:r>
        <w:rPr>
          <w:rFonts w:ascii="Times New Roman" w:hAnsi="Times New Roman"/>
          <w:sz w:val="28"/>
          <w:szCs w:val="28"/>
        </w:rPr>
        <w:t>я</w:t>
      </w:r>
      <w:r w:rsidRPr="00784A6C">
        <w:rPr>
          <w:rFonts w:ascii="Times New Roman" w:hAnsi="Times New Roman"/>
          <w:sz w:val="28"/>
          <w:szCs w:val="28"/>
        </w:rPr>
        <w:t xml:space="preserve">вляется  системообразующим  для  других  разделов  учебной  дисциплины, </w:t>
      </w:r>
      <w:r>
        <w:rPr>
          <w:rFonts w:ascii="Times New Roman" w:hAnsi="Times New Roman"/>
          <w:sz w:val="28"/>
          <w:szCs w:val="28"/>
        </w:rPr>
        <w:t xml:space="preserve"> </w:t>
      </w:r>
      <w:r w:rsidRPr="00784A6C">
        <w:rPr>
          <w:rFonts w:ascii="Times New Roman" w:hAnsi="Times New Roman"/>
          <w:sz w:val="28"/>
          <w:szCs w:val="28"/>
        </w:rPr>
        <w:t xml:space="preserve">поскольку  физические  законы  лежат  в  основе  содержания  курсов  химии  и биологии.  </w:t>
      </w:r>
    </w:p>
    <w:p w:rsidR="00784A6C" w:rsidRP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t xml:space="preserve">В целом учебная дисциплина «Естествознание», в содержании которой ведущим  компонентом  являются  научные  знания  и  научные  методы познания,  позволяет  сформировать  у  </w:t>
      </w:r>
      <w:r w:rsidR="00F31CFA">
        <w:rPr>
          <w:rFonts w:ascii="Times New Roman" w:hAnsi="Times New Roman"/>
          <w:sz w:val="28"/>
          <w:szCs w:val="28"/>
        </w:rPr>
        <w:t>студентов</w:t>
      </w:r>
      <w:r w:rsidRPr="00784A6C">
        <w:rPr>
          <w:rFonts w:ascii="Times New Roman" w:hAnsi="Times New Roman"/>
          <w:sz w:val="28"/>
          <w:szCs w:val="28"/>
        </w:rPr>
        <w:t xml:space="preserve">  целостную естественнонаучную  картину  мира,  пробудить  у  них  эмоционально-ценностное  отношение  к  изучаемому  материалу,  готовность  к  выбору действий определенной направленности, умение критически оценивать свои </w:t>
      </w:r>
    </w:p>
    <w:p w:rsid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784A6C">
        <w:rPr>
          <w:rFonts w:ascii="Times New Roman" w:hAnsi="Times New Roman"/>
          <w:sz w:val="28"/>
          <w:szCs w:val="28"/>
        </w:rPr>
        <w:t xml:space="preserve">и чужие действия и поступки. </w:t>
      </w:r>
    </w:p>
    <w:p w:rsidR="00784A6C" w:rsidRP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Times New Roman" w:hAnsi="Times New Roman"/>
          <w:sz w:val="28"/>
          <w:szCs w:val="28"/>
        </w:rPr>
      </w:pPr>
      <w:r w:rsidRPr="00784A6C">
        <w:rPr>
          <w:rFonts w:ascii="Times New Roman" w:hAnsi="Times New Roman"/>
          <w:sz w:val="28"/>
          <w:szCs w:val="28"/>
        </w:rPr>
        <w:t xml:space="preserve">Изучение  общеобразовательной  учебной  дисциплины «Естествознание»  завершается  подведением  итогов  в  форме дифференцированного зачета в рамках промежуточной аттестации студентов </w:t>
      </w:r>
    </w:p>
    <w:p w:rsidR="00784A6C" w:rsidRDefault="00784A6C" w:rsidP="00784A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784A6C">
        <w:rPr>
          <w:rFonts w:ascii="Times New Roman" w:hAnsi="Times New Roman"/>
          <w:sz w:val="28"/>
          <w:szCs w:val="28"/>
        </w:rPr>
        <w:t xml:space="preserve">в процессе освоения  </w:t>
      </w:r>
      <w:proofErr w:type="gramStart"/>
      <w:r w:rsidRPr="00784A6C">
        <w:rPr>
          <w:rFonts w:ascii="Times New Roman" w:hAnsi="Times New Roman"/>
          <w:sz w:val="28"/>
          <w:szCs w:val="28"/>
        </w:rPr>
        <w:t>основной</w:t>
      </w:r>
      <w:proofErr w:type="gramEnd"/>
      <w:r w:rsidRPr="00784A6C">
        <w:rPr>
          <w:rFonts w:ascii="Times New Roman" w:hAnsi="Times New Roman"/>
          <w:sz w:val="28"/>
          <w:szCs w:val="28"/>
        </w:rPr>
        <w:t xml:space="preserve">  ОП СПО с получением среднего общего образования (ППКРС).</w:t>
      </w:r>
    </w:p>
    <w:p w:rsidR="006A4280"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784A6C" w:rsidRDefault="00784A6C"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8"/>
          <w:szCs w:val="28"/>
        </w:rPr>
      </w:pPr>
    </w:p>
    <w:p w:rsidR="00784A6C" w:rsidRDefault="00784A6C"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8"/>
          <w:szCs w:val="28"/>
        </w:rPr>
      </w:pPr>
    </w:p>
    <w:p w:rsidR="006A4280"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
          <w:sz w:val="28"/>
          <w:szCs w:val="28"/>
        </w:rPr>
      </w:pPr>
      <w:r w:rsidRPr="00807F06">
        <w:rPr>
          <w:rFonts w:ascii="Times New Roman" w:hAnsi="Times New Roman"/>
          <w:b/>
          <w:sz w:val="28"/>
          <w:szCs w:val="28"/>
        </w:rPr>
        <w:lastRenderedPageBreak/>
        <w:t xml:space="preserve">МЕСТО УЧЕБНОЙ ДИСЦИПЛИНЫ В УЧЕБНОМ ПЛАНЕ </w:t>
      </w:r>
    </w:p>
    <w:p w:rsidR="006A4280" w:rsidRPr="00E13FD7"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EE450A" w:rsidRDefault="006A4280" w:rsidP="004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ab/>
      </w:r>
      <w:r w:rsidR="004820A5" w:rsidRPr="004820A5">
        <w:rPr>
          <w:rFonts w:ascii="Times New Roman" w:hAnsi="Times New Roman"/>
          <w:sz w:val="28"/>
          <w:szCs w:val="28"/>
        </w:rPr>
        <w:t>Учебная  дисциплина  «Естествознание»  является  учебным  предметом по  выбору  из  обязательной  предметной  области  «Естественные  науки» ФГ</w:t>
      </w:r>
      <w:r w:rsidR="00EE450A">
        <w:rPr>
          <w:rFonts w:ascii="Times New Roman" w:hAnsi="Times New Roman"/>
          <w:sz w:val="28"/>
          <w:szCs w:val="28"/>
        </w:rPr>
        <w:t>ОС среднего общего образования.</w:t>
      </w:r>
    </w:p>
    <w:p w:rsidR="00EE450A" w:rsidRDefault="00EE450A" w:rsidP="004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ab/>
      </w:r>
      <w:r w:rsidR="00B22B02" w:rsidRPr="00B22B02">
        <w:rPr>
          <w:rFonts w:ascii="Times New Roman" w:hAnsi="Times New Roman"/>
          <w:sz w:val="28"/>
          <w:szCs w:val="28"/>
        </w:rPr>
        <w:t>В  ГБПОУ ИО ТПТТ,  реализующем</w:t>
      </w:r>
      <w:r w:rsidR="00B22B02">
        <w:rPr>
          <w:rFonts w:ascii="Times New Roman" w:hAnsi="Times New Roman"/>
          <w:sz w:val="28"/>
          <w:szCs w:val="28"/>
        </w:rPr>
        <w:t xml:space="preserve"> </w:t>
      </w:r>
      <w:r w:rsidR="004820A5" w:rsidRPr="004820A5">
        <w:rPr>
          <w:rFonts w:ascii="Times New Roman" w:hAnsi="Times New Roman"/>
          <w:sz w:val="28"/>
          <w:szCs w:val="28"/>
        </w:rPr>
        <w:t>образовательную  программу  среднего  общего  образования  в  пределах освоения  ОП  СПО  на  базе  основного  общего  образования,  учебная дисциплина  «Естествознание»    изучается  в  общеобразовательном  цикле учебного  плана  ОП  СПО  на  базе  основного  общего  образования  с получением среднего общего образования (ППКРС</w:t>
      </w:r>
      <w:r>
        <w:rPr>
          <w:rFonts w:ascii="Times New Roman" w:hAnsi="Times New Roman"/>
          <w:sz w:val="28"/>
          <w:szCs w:val="28"/>
        </w:rPr>
        <w:t xml:space="preserve">). </w:t>
      </w:r>
    </w:p>
    <w:p w:rsidR="004820A5" w:rsidRPr="004820A5" w:rsidRDefault="00EE450A" w:rsidP="004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Pr>
          <w:rFonts w:ascii="Times New Roman" w:hAnsi="Times New Roman"/>
          <w:sz w:val="28"/>
          <w:szCs w:val="28"/>
        </w:rPr>
        <w:tab/>
      </w:r>
      <w:r w:rsidR="004820A5" w:rsidRPr="004820A5">
        <w:rPr>
          <w:rFonts w:ascii="Times New Roman" w:hAnsi="Times New Roman"/>
          <w:sz w:val="28"/>
          <w:szCs w:val="28"/>
        </w:rPr>
        <w:t xml:space="preserve">В  учебных  планах  ППКРС  место  учебной  дисциплины «Естествознание»  в  составе  общеобразовательных  учебных  дисциплин  </w:t>
      </w:r>
      <w:proofErr w:type="gramStart"/>
      <w:r w:rsidR="004820A5" w:rsidRPr="004820A5">
        <w:rPr>
          <w:rFonts w:ascii="Times New Roman" w:hAnsi="Times New Roman"/>
          <w:sz w:val="28"/>
          <w:szCs w:val="28"/>
        </w:rPr>
        <w:t>по</w:t>
      </w:r>
      <w:proofErr w:type="gramEnd"/>
      <w:r>
        <w:rPr>
          <w:rFonts w:ascii="Times New Roman" w:hAnsi="Times New Roman"/>
          <w:sz w:val="28"/>
          <w:szCs w:val="28"/>
        </w:rPr>
        <w:t xml:space="preserve"> </w:t>
      </w:r>
    </w:p>
    <w:p w:rsidR="004820A5" w:rsidRPr="004820A5" w:rsidRDefault="004820A5" w:rsidP="004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roofErr w:type="gramStart"/>
      <w:r w:rsidRPr="004820A5">
        <w:rPr>
          <w:rFonts w:ascii="Times New Roman" w:hAnsi="Times New Roman"/>
          <w:sz w:val="28"/>
          <w:szCs w:val="28"/>
        </w:rPr>
        <w:t>выбору,  формируемых  из  обязательных  предметных  областей  ФГОС среднего общего образования, для профессий СПО соответствующего профиля профессионального образования.</w:t>
      </w:r>
      <w:proofErr w:type="gramEnd"/>
    </w:p>
    <w:p w:rsidR="006A4280"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8"/>
          <w:szCs w:val="28"/>
        </w:rPr>
      </w:pPr>
    </w:p>
    <w:p w:rsidR="006A4280" w:rsidRPr="00A75763" w:rsidRDefault="006A4280" w:rsidP="006A4280">
      <w:pPr>
        <w:pStyle w:val="21"/>
        <w:widowControl w:val="0"/>
        <w:tabs>
          <w:tab w:val="num" w:pos="720"/>
        </w:tabs>
        <w:spacing w:after="0" w:line="360" w:lineRule="auto"/>
        <w:ind w:left="714" w:hanging="357"/>
        <w:jc w:val="center"/>
        <w:rPr>
          <w:rFonts w:ascii="Times New Roman" w:hAnsi="Times New Roman"/>
          <w:b/>
          <w:sz w:val="28"/>
          <w:szCs w:val="28"/>
        </w:rPr>
      </w:pPr>
      <w:r>
        <w:rPr>
          <w:rFonts w:ascii="Times New Roman" w:hAnsi="Times New Roman"/>
          <w:b/>
          <w:sz w:val="28"/>
          <w:szCs w:val="28"/>
        </w:rPr>
        <w:t>Р</w:t>
      </w:r>
      <w:r w:rsidRPr="00A75763">
        <w:rPr>
          <w:rFonts w:ascii="Times New Roman" w:hAnsi="Times New Roman"/>
          <w:b/>
          <w:sz w:val="28"/>
          <w:szCs w:val="28"/>
        </w:rPr>
        <w:t>ЕЗУЛЬТАТЫ ОСВОЕНИЯ УЧЕБНОЙ ДИСЦИПЛИНЫ</w:t>
      </w:r>
    </w:p>
    <w:p w:rsidR="006A4280" w:rsidRPr="00A75763" w:rsidRDefault="006A4280" w:rsidP="006A4280">
      <w:pPr>
        <w:pStyle w:val="21"/>
        <w:widowControl w:val="0"/>
        <w:tabs>
          <w:tab w:val="num" w:pos="284"/>
        </w:tabs>
        <w:spacing w:after="0" w:line="240" w:lineRule="auto"/>
        <w:ind w:left="0"/>
        <w:jc w:val="both"/>
        <w:rPr>
          <w:rFonts w:ascii="Times New Roman" w:hAnsi="Times New Roman"/>
          <w:sz w:val="28"/>
          <w:szCs w:val="28"/>
        </w:rPr>
      </w:pPr>
      <w:r>
        <w:rPr>
          <w:rFonts w:ascii="Times New Roman" w:hAnsi="Times New Roman"/>
          <w:sz w:val="28"/>
          <w:szCs w:val="28"/>
        </w:rPr>
        <w:tab/>
      </w:r>
      <w:r w:rsidRPr="00A75763">
        <w:rPr>
          <w:rFonts w:ascii="Times New Roman" w:hAnsi="Times New Roman"/>
          <w:sz w:val="28"/>
          <w:szCs w:val="28"/>
        </w:rPr>
        <w:t>Освоение  содержания  учебной  дисциплины  «</w:t>
      </w:r>
      <w:r w:rsidR="000375FE">
        <w:rPr>
          <w:rFonts w:ascii="Times New Roman" w:hAnsi="Times New Roman"/>
          <w:sz w:val="28"/>
          <w:szCs w:val="28"/>
        </w:rPr>
        <w:t>Естествознание</w:t>
      </w:r>
      <w:r w:rsidRPr="00A75763">
        <w:rPr>
          <w:rFonts w:ascii="Times New Roman" w:hAnsi="Times New Roman"/>
          <w:sz w:val="28"/>
          <w:szCs w:val="28"/>
        </w:rPr>
        <w:t xml:space="preserve">», обеспечивает достижение студентами следующих результатов: </w:t>
      </w:r>
    </w:p>
    <w:p w:rsidR="006A4280" w:rsidRPr="00BD4629" w:rsidRDefault="006A4280" w:rsidP="006A4280">
      <w:pPr>
        <w:pStyle w:val="21"/>
        <w:widowControl w:val="0"/>
        <w:tabs>
          <w:tab w:val="num" w:pos="284"/>
        </w:tabs>
        <w:spacing w:after="0" w:line="240" w:lineRule="auto"/>
        <w:ind w:left="0"/>
        <w:jc w:val="both"/>
        <w:rPr>
          <w:rFonts w:ascii="Times New Roman" w:hAnsi="Times New Roman"/>
          <w:b/>
          <w:sz w:val="28"/>
          <w:szCs w:val="28"/>
        </w:rPr>
      </w:pPr>
      <w:r w:rsidRPr="00BD4629">
        <w:rPr>
          <w:rFonts w:ascii="Times New Roman" w:hAnsi="Times New Roman"/>
          <w:b/>
          <w:sz w:val="28"/>
          <w:szCs w:val="28"/>
        </w:rPr>
        <w:t xml:space="preserve">личностных: </w:t>
      </w:r>
    </w:p>
    <w:p w:rsidR="000375FE" w:rsidRDefault="000375FE" w:rsidP="00BA5F2C">
      <w:pPr>
        <w:pStyle w:val="21"/>
        <w:widowControl w:val="0"/>
        <w:numPr>
          <w:ilvl w:val="0"/>
          <w:numId w:val="5"/>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устойчивый  интерес    к  истории  и  достижениям  в  области естественных  наук,  чувство    гордости  за  российские  естественные науки; </w:t>
      </w:r>
    </w:p>
    <w:p w:rsidR="000375FE" w:rsidRDefault="000375FE" w:rsidP="00BA5F2C">
      <w:pPr>
        <w:pStyle w:val="21"/>
        <w:widowControl w:val="0"/>
        <w:numPr>
          <w:ilvl w:val="0"/>
          <w:numId w:val="5"/>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готовность к продолжению образования, повышению квалификации в  избранной  профессиональной  деятельности,  используя  знания  в области  естественных наук;  </w:t>
      </w:r>
    </w:p>
    <w:p w:rsidR="000375FE" w:rsidRDefault="000375FE" w:rsidP="00BA5F2C">
      <w:pPr>
        <w:pStyle w:val="21"/>
        <w:widowControl w:val="0"/>
        <w:numPr>
          <w:ilvl w:val="0"/>
          <w:numId w:val="5"/>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объективное  осознание  значимости  компетенций  в  области  естественных  наук    для  человека  и  общества,  умение;  использовать технологические достижения в области физики, химии, биологии для повышения  собственного  интеллектуального  развития  в  выбранной   профессиональной деятельности;  </w:t>
      </w:r>
    </w:p>
    <w:p w:rsidR="000375FE" w:rsidRDefault="000375FE" w:rsidP="00BA5F2C">
      <w:pPr>
        <w:pStyle w:val="21"/>
        <w:widowControl w:val="0"/>
        <w:numPr>
          <w:ilvl w:val="0"/>
          <w:numId w:val="5"/>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умения  проанализировать  техногенные  последствия  для окружающей  среды,  бытовой  и  производственной  деятельности человека; </w:t>
      </w:r>
    </w:p>
    <w:p w:rsidR="000375FE" w:rsidRDefault="000375FE" w:rsidP="00BA5F2C">
      <w:pPr>
        <w:pStyle w:val="21"/>
        <w:widowControl w:val="0"/>
        <w:numPr>
          <w:ilvl w:val="0"/>
          <w:numId w:val="5"/>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готовность  самостоятельно  добывать  новые  для  себя естественнонаучные  знания, используя для этого доступные источники информации; </w:t>
      </w:r>
    </w:p>
    <w:p w:rsidR="000375FE" w:rsidRDefault="000375FE" w:rsidP="00BA5F2C">
      <w:pPr>
        <w:pStyle w:val="21"/>
        <w:widowControl w:val="0"/>
        <w:numPr>
          <w:ilvl w:val="0"/>
          <w:numId w:val="5"/>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умение  управлять  своей  познавательной  деятельностью,  проводить самооценку уровня собственного интеллектуального развития; </w:t>
      </w:r>
    </w:p>
    <w:p w:rsidR="000375FE" w:rsidRDefault="000375FE" w:rsidP="00BA5F2C">
      <w:pPr>
        <w:pStyle w:val="21"/>
        <w:widowControl w:val="0"/>
        <w:numPr>
          <w:ilvl w:val="0"/>
          <w:numId w:val="5"/>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умение  выстраивать  конструктивные  взаимоотношения  в  команде  по решению общих задач  в области естествознания;  </w:t>
      </w:r>
    </w:p>
    <w:p w:rsidR="000375FE" w:rsidRPr="000375FE" w:rsidRDefault="000375FE" w:rsidP="000375FE">
      <w:pPr>
        <w:pStyle w:val="21"/>
        <w:widowControl w:val="0"/>
        <w:spacing w:after="0" w:line="240" w:lineRule="auto"/>
        <w:ind w:left="0"/>
        <w:jc w:val="both"/>
        <w:rPr>
          <w:rFonts w:ascii="Times New Roman" w:hAnsi="Times New Roman"/>
          <w:sz w:val="28"/>
          <w:szCs w:val="28"/>
        </w:rPr>
      </w:pPr>
      <w:proofErr w:type="spellStart"/>
      <w:r w:rsidRPr="000375FE">
        <w:rPr>
          <w:rFonts w:ascii="Times New Roman" w:hAnsi="Times New Roman"/>
          <w:b/>
          <w:sz w:val="28"/>
          <w:szCs w:val="28"/>
        </w:rPr>
        <w:t>метапредметных</w:t>
      </w:r>
      <w:proofErr w:type="spellEnd"/>
      <w:r w:rsidRPr="000375FE">
        <w:rPr>
          <w:rFonts w:ascii="Times New Roman" w:hAnsi="Times New Roman"/>
          <w:sz w:val="28"/>
          <w:szCs w:val="28"/>
        </w:rPr>
        <w:t xml:space="preserve">:  </w:t>
      </w:r>
    </w:p>
    <w:p w:rsidR="000375FE" w:rsidRDefault="000375FE" w:rsidP="00BA5F2C">
      <w:pPr>
        <w:pStyle w:val="21"/>
        <w:widowControl w:val="0"/>
        <w:numPr>
          <w:ilvl w:val="0"/>
          <w:numId w:val="6"/>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овладение  умениями  и  навыками  р</w:t>
      </w:r>
      <w:r>
        <w:rPr>
          <w:rFonts w:ascii="Times New Roman" w:hAnsi="Times New Roman"/>
          <w:sz w:val="28"/>
          <w:szCs w:val="28"/>
        </w:rPr>
        <w:t xml:space="preserve">азличных  видов  познавательной </w:t>
      </w:r>
      <w:r w:rsidRPr="000375FE">
        <w:rPr>
          <w:rFonts w:ascii="Times New Roman" w:hAnsi="Times New Roman"/>
          <w:sz w:val="28"/>
          <w:szCs w:val="28"/>
        </w:rPr>
        <w:t xml:space="preserve">деятельности  для  изучения  различных  сторон  окружающего естественного мира; </w:t>
      </w:r>
    </w:p>
    <w:p w:rsidR="000375FE" w:rsidRDefault="000375FE" w:rsidP="00BA5F2C">
      <w:pPr>
        <w:pStyle w:val="21"/>
        <w:widowControl w:val="0"/>
        <w:numPr>
          <w:ilvl w:val="0"/>
          <w:numId w:val="6"/>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lastRenderedPageBreak/>
        <w:t xml:space="preserve">применение  основных  методов  познания  (наблюдение,  научный эксперимент)  для  изучения  различных  сторон  естественнонаучной картины  мира,  с  которыми  возникает  необходимость  сталкиваться  в профессиональной сфере; </w:t>
      </w:r>
    </w:p>
    <w:p w:rsidR="000375FE" w:rsidRDefault="000375FE" w:rsidP="00BA5F2C">
      <w:pPr>
        <w:pStyle w:val="21"/>
        <w:widowControl w:val="0"/>
        <w:numPr>
          <w:ilvl w:val="0"/>
          <w:numId w:val="6"/>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умение определять цели и задачи деятельности, выбирать средства их достижения на практике; </w:t>
      </w:r>
    </w:p>
    <w:p w:rsidR="000375FE" w:rsidRDefault="000375FE" w:rsidP="00BA5F2C">
      <w:pPr>
        <w:pStyle w:val="21"/>
        <w:widowControl w:val="0"/>
        <w:numPr>
          <w:ilvl w:val="0"/>
          <w:numId w:val="6"/>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умение  использовать  различные  источники  для  получения естественнонаучной  информации  и  оценивать  её  достоверность  для достижения  поставленных целей и задач; </w:t>
      </w:r>
    </w:p>
    <w:p w:rsidR="000375FE" w:rsidRDefault="000375FE" w:rsidP="000375FE">
      <w:pPr>
        <w:pStyle w:val="21"/>
        <w:widowControl w:val="0"/>
        <w:spacing w:after="0" w:line="240" w:lineRule="auto"/>
        <w:ind w:left="0"/>
        <w:jc w:val="both"/>
        <w:rPr>
          <w:rFonts w:ascii="Times New Roman" w:hAnsi="Times New Roman"/>
          <w:b/>
          <w:sz w:val="28"/>
          <w:szCs w:val="28"/>
        </w:rPr>
      </w:pPr>
      <w:r w:rsidRPr="000375FE">
        <w:rPr>
          <w:rFonts w:ascii="Times New Roman" w:hAnsi="Times New Roman"/>
          <w:b/>
          <w:sz w:val="28"/>
          <w:szCs w:val="28"/>
        </w:rPr>
        <w:t xml:space="preserve">предметных: </w:t>
      </w:r>
    </w:p>
    <w:p w:rsidR="000375FE" w:rsidRDefault="000375FE" w:rsidP="00BA5F2C">
      <w:pPr>
        <w:pStyle w:val="21"/>
        <w:widowControl w:val="0"/>
        <w:numPr>
          <w:ilvl w:val="0"/>
          <w:numId w:val="7"/>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сформированность  представлений  о  целостной  современной естественнонаучной  картине  мира,  о  природе  как  единой  целостной системе,  о  взаимосвязи  человека,  природы  и  общества;  о пространстве</w:t>
      </w:r>
      <w:r>
        <w:rPr>
          <w:rFonts w:ascii="Times New Roman" w:hAnsi="Times New Roman"/>
          <w:sz w:val="28"/>
          <w:szCs w:val="28"/>
        </w:rPr>
        <w:t>н</w:t>
      </w:r>
      <w:r w:rsidRPr="000375FE">
        <w:rPr>
          <w:rFonts w:ascii="Times New Roman" w:hAnsi="Times New Roman"/>
          <w:sz w:val="28"/>
          <w:szCs w:val="28"/>
        </w:rPr>
        <w:t>но-временных масштабах Вселенной;</w:t>
      </w:r>
    </w:p>
    <w:p w:rsidR="000375FE" w:rsidRDefault="000375FE" w:rsidP="00BA5F2C">
      <w:pPr>
        <w:pStyle w:val="21"/>
        <w:widowControl w:val="0"/>
        <w:numPr>
          <w:ilvl w:val="0"/>
          <w:numId w:val="7"/>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владение  знаниями  о  наиболее  важных  открытиях  и  достижениях  в области  естествознания,  повлиявших  на  эволюцию  представлений  о природе, на развитие техники и технологий; </w:t>
      </w:r>
    </w:p>
    <w:p w:rsidR="000375FE" w:rsidRDefault="000375FE" w:rsidP="00BA5F2C">
      <w:pPr>
        <w:pStyle w:val="21"/>
        <w:widowControl w:val="0"/>
        <w:numPr>
          <w:ilvl w:val="0"/>
          <w:numId w:val="7"/>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сформированность умения применять естественнонаучные знания для объяснения  окружающих  явлений,  сохранения  здоровья,  обеспечения безопасности  жизнедеятельности,  бережного  отношения  к  природе, рационального  природопользования,  а  также  выполнения  роли грамотного потребителя; </w:t>
      </w:r>
    </w:p>
    <w:p w:rsidR="000375FE" w:rsidRDefault="000375FE" w:rsidP="00BA5F2C">
      <w:pPr>
        <w:pStyle w:val="21"/>
        <w:widowControl w:val="0"/>
        <w:numPr>
          <w:ilvl w:val="0"/>
          <w:numId w:val="7"/>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сформированность представлений о научном методе познания природы и  средствах  изучения  </w:t>
      </w:r>
      <w:proofErr w:type="spellStart"/>
      <w:r w:rsidRPr="000375FE">
        <w:rPr>
          <w:rFonts w:ascii="Times New Roman" w:hAnsi="Times New Roman"/>
          <w:sz w:val="28"/>
          <w:szCs w:val="28"/>
        </w:rPr>
        <w:t>мегамира</w:t>
      </w:r>
      <w:proofErr w:type="spellEnd"/>
      <w:r w:rsidRPr="000375FE">
        <w:rPr>
          <w:rFonts w:ascii="Times New Roman" w:hAnsi="Times New Roman"/>
          <w:sz w:val="28"/>
          <w:szCs w:val="28"/>
        </w:rPr>
        <w:t xml:space="preserve">,  макромира  и  микромира;  владение приёмами  естественнонаучных  наблюдений,  опытов,  исследований  и оценки достоверности полученных результатов; </w:t>
      </w:r>
    </w:p>
    <w:p w:rsidR="000375FE" w:rsidRDefault="000375FE" w:rsidP="00BA5F2C">
      <w:pPr>
        <w:pStyle w:val="21"/>
        <w:widowControl w:val="0"/>
        <w:numPr>
          <w:ilvl w:val="0"/>
          <w:numId w:val="7"/>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 xml:space="preserve">владение  понятийным  аппаратом  естественных  наук,  позволяющим познавать  мир,  участвовать  в  дискуссиях  по  естественнонаучным вопросам,  использовать  различные  источники  информации  для подготовки собственных работ, критически относиться к сообщениям СМИ, содержащим научную информацию; </w:t>
      </w:r>
    </w:p>
    <w:p w:rsidR="000375FE" w:rsidRDefault="000375FE" w:rsidP="00BA5F2C">
      <w:pPr>
        <w:pStyle w:val="21"/>
        <w:widowControl w:val="0"/>
        <w:numPr>
          <w:ilvl w:val="0"/>
          <w:numId w:val="7"/>
        </w:numPr>
        <w:spacing w:after="0" w:line="240" w:lineRule="auto"/>
        <w:ind w:left="0" w:firstLine="360"/>
        <w:jc w:val="both"/>
        <w:rPr>
          <w:rFonts w:ascii="Times New Roman" w:hAnsi="Times New Roman"/>
          <w:sz w:val="28"/>
          <w:szCs w:val="28"/>
        </w:rPr>
      </w:pPr>
      <w:r w:rsidRPr="000375FE">
        <w:rPr>
          <w:rFonts w:ascii="Times New Roman" w:hAnsi="Times New Roman"/>
          <w:sz w:val="28"/>
          <w:szCs w:val="28"/>
        </w:rPr>
        <w:t>сформированность умений понимать значимость естественнонаучного знания  для  каждого  человека,  независимо  от  его  профессиональной деятельности,  различать  факты  и  оценки,  сравнивать  оценочные выводы,  видеть  их  связь  с</w:t>
      </w:r>
      <w:r>
        <w:rPr>
          <w:rFonts w:ascii="Times New Roman" w:hAnsi="Times New Roman"/>
          <w:sz w:val="28"/>
          <w:szCs w:val="28"/>
        </w:rPr>
        <w:t xml:space="preserve"> </w:t>
      </w:r>
      <w:r w:rsidRPr="000375FE">
        <w:rPr>
          <w:rFonts w:ascii="Times New Roman" w:hAnsi="Times New Roman"/>
          <w:sz w:val="28"/>
          <w:szCs w:val="28"/>
        </w:rPr>
        <w:t xml:space="preserve">критериями  оценок  и  связь  критериев  с определённой системой ценностей. </w:t>
      </w:r>
      <w:r w:rsidRPr="000375FE">
        <w:rPr>
          <w:rFonts w:ascii="Times New Roman" w:hAnsi="Times New Roman"/>
          <w:sz w:val="28"/>
          <w:szCs w:val="28"/>
        </w:rPr>
        <w:cr/>
      </w:r>
    </w:p>
    <w:p w:rsidR="00B22B02" w:rsidRPr="00B22B02" w:rsidRDefault="00B22B02" w:rsidP="00B22B02">
      <w:pPr>
        <w:pStyle w:val="21"/>
        <w:widowControl w:val="0"/>
        <w:spacing w:after="0" w:line="240" w:lineRule="auto"/>
        <w:ind w:left="360"/>
        <w:jc w:val="center"/>
        <w:rPr>
          <w:rFonts w:ascii="Times New Roman" w:hAnsi="Times New Roman"/>
          <w:b/>
          <w:sz w:val="28"/>
          <w:szCs w:val="28"/>
        </w:rPr>
      </w:pPr>
      <w:r w:rsidRPr="00B22B02">
        <w:rPr>
          <w:rFonts w:ascii="Times New Roman" w:hAnsi="Times New Roman"/>
          <w:b/>
          <w:sz w:val="28"/>
          <w:szCs w:val="28"/>
        </w:rPr>
        <w:t>СОДЕРЖАНИЕ УЧЕБНОЙ ДИСЦИПЛИНЫ</w:t>
      </w:r>
    </w:p>
    <w:p w:rsidR="00A844CB" w:rsidRDefault="00037914" w:rsidP="00037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ind w:left="-180" w:firstLine="180"/>
        <w:jc w:val="center"/>
        <w:rPr>
          <w:rFonts w:ascii="Times New Roman" w:hAnsi="Times New Roman"/>
          <w:b/>
          <w:sz w:val="28"/>
          <w:szCs w:val="28"/>
        </w:rPr>
      </w:pPr>
      <w:r>
        <w:rPr>
          <w:rFonts w:ascii="Times New Roman" w:hAnsi="Times New Roman"/>
          <w:b/>
          <w:sz w:val="28"/>
          <w:szCs w:val="28"/>
        </w:rPr>
        <w:t>ФИЗИКА</w:t>
      </w:r>
    </w:p>
    <w:p w:rsidR="00037914" w:rsidRDefault="00037914" w:rsidP="00037914">
      <w:pPr>
        <w:spacing w:after="0" w:line="240" w:lineRule="auto"/>
        <w:jc w:val="both"/>
        <w:rPr>
          <w:rFonts w:ascii="Times New Roman" w:hAnsi="Times New Roman"/>
          <w:sz w:val="28"/>
          <w:szCs w:val="28"/>
        </w:rPr>
      </w:pPr>
      <w:r w:rsidRPr="004F40CE">
        <w:rPr>
          <w:rFonts w:ascii="Times New Roman" w:hAnsi="Times New Roman"/>
          <w:b/>
          <w:sz w:val="28"/>
          <w:szCs w:val="28"/>
        </w:rPr>
        <w:t>Введение.</w:t>
      </w:r>
      <w:r w:rsidRPr="004F40CE">
        <w:rPr>
          <w:rFonts w:ascii="Times New Roman" w:hAnsi="Times New Roman"/>
          <w:sz w:val="28"/>
          <w:szCs w:val="28"/>
        </w:rPr>
        <w:t xml:space="preserve">  Физика  –  фундаментальная  наука  о  природе. Естественнонаучный  метод  познания,  его  возможности  и  границы </w:t>
      </w:r>
      <w:r>
        <w:rPr>
          <w:rFonts w:ascii="Times New Roman" w:hAnsi="Times New Roman"/>
          <w:sz w:val="28"/>
          <w:szCs w:val="28"/>
        </w:rPr>
        <w:t>применимости.</w:t>
      </w:r>
    </w:p>
    <w:p w:rsidR="00037914" w:rsidRPr="004F40CE" w:rsidRDefault="00037914" w:rsidP="00037914">
      <w:pPr>
        <w:spacing w:after="0" w:line="240" w:lineRule="auto"/>
        <w:jc w:val="both"/>
        <w:rPr>
          <w:rFonts w:ascii="Times New Roman" w:hAnsi="Times New Roman"/>
          <w:sz w:val="28"/>
          <w:szCs w:val="28"/>
        </w:rPr>
      </w:pPr>
      <w:r w:rsidRPr="004F40CE">
        <w:rPr>
          <w:rFonts w:ascii="Times New Roman" w:hAnsi="Times New Roman"/>
          <w:sz w:val="28"/>
          <w:szCs w:val="28"/>
        </w:rPr>
        <w:t xml:space="preserve">Эксперимент  и  теория  в  процессе  познания  природы.  Моделирование физических  явлений  и  процессов.  Естественнонаучная  картина  мира  и  ее </w:t>
      </w:r>
    </w:p>
    <w:p w:rsidR="00037914" w:rsidRPr="004F40CE" w:rsidRDefault="00037914" w:rsidP="00037914">
      <w:pPr>
        <w:spacing w:after="0" w:line="240" w:lineRule="auto"/>
        <w:jc w:val="both"/>
        <w:rPr>
          <w:rFonts w:ascii="Times New Roman" w:hAnsi="Times New Roman"/>
          <w:sz w:val="28"/>
          <w:szCs w:val="28"/>
        </w:rPr>
      </w:pPr>
      <w:r w:rsidRPr="004F40CE">
        <w:rPr>
          <w:rFonts w:ascii="Times New Roman" w:hAnsi="Times New Roman"/>
          <w:sz w:val="28"/>
          <w:szCs w:val="28"/>
        </w:rPr>
        <w:lastRenderedPageBreak/>
        <w:t xml:space="preserve">важнейшие составляющие. Единство законов природы и состава вещества во Вселенной. Открытия в физике – основа прогресса в технике и технологии производства.  </w:t>
      </w:r>
    </w:p>
    <w:p w:rsidR="00037914" w:rsidRPr="004F40CE" w:rsidRDefault="00037914" w:rsidP="00037914">
      <w:pPr>
        <w:spacing w:after="0" w:line="240" w:lineRule="auto"/>
        <w:jc w:val="both"/>
        <w:rPr>
          <w:rFonts w:ascii="Times New Roman" w:hAnsi="Times New Roman"/>
          <w:b/>
          <w:sz w:val="28"/>
          <w:szCs w:val="28"/>
        </w:rPr>
      </w:pPr>
      <w:r w:rsidRPr="004F40CE">
        <w:rPr>
          <w:rFonts w:ascii="Times New Roman" w:hAnsi="Times New Roman"/>
          <w:b/>
          <w:sz w:val="28"/>
          <w:szCs w:val="28"/>
        </w:rPr>
        <w:t xml:space="preserve">МЕХАНИКА </w:t>
      </w:r>
    </w:p>
    <w:p w:rsidR="00037914" w:rsidRPr="004F40CE" w:rsidRDefault="00037914" w:rsidP="00037914">
      <w:pPr>
        <w:spacing w:after="0" w:line="240" w:lineRule="auto"/>
        <w:jc w:val="both"/>
        <w:rPr>
          <w:rFonts w:ascii="Times New Roman" w:hAnsi="Times New Roman"/>
          <w:sz w:val="28"/>
          <w:szCs w:val="28"/>
        </w:rPr>
      </w:pPr>
      <w:r w:rsidRPr="004F40CE">
        <w:rPr>
          <w:rFonts w:ascii="Times New Roman" w:hAnsi="Times New Roman"/>
          <w:b/>
          <w:sz w:val="28"/>
          <w:szCs w:val="28"/>
        </w:rPr>
        <w:t>Кинематика.</w:t>
      </w:r>
      <w:r w:rsidRPr="004F40CE">
        <w:rPr>
          <w:rFonts w:ascii="Times New Roman" w:hAnsi="Times New Roman"/>
          <w:sz w:val="28"/>
          <w:szCs w:val="28"/>
        </w:rPr>
        <w:t xml:space="preserve">  Механическое  движение.  Система  отсчета.  Траектория движения.  Путь.  Перемещение.  Равномерное  прямолинейное  движение. Скорость.  Относительность  механического  движения.  Закон  сложения скоростей.  Графики  движения.  Средняя  скорость  при  неравномерном движении.  Мгновенная  скорость.  Равноускоренное  прямолинейное движение.  Ускорение.  Свободное  падение  тел.  Криволинейное  движение. </w:t>
      </w:r>
    </w:p>
    <w:p w:rsidR="00037914" w:rsidRPr="004F40CE" w:rsidRDefault="00037914" w:rsidP="00037914">
      <w:pPr>
        <w:spacing w:after="0" w:line="240" w:lineRule="auto"/>
        <w:jc w:val="both"/>
        <w:rPr>
          <w:rFonts w:ascii="Times New Roman" w:hAnsi="Times New Roman"/>
          <w:sz w:val="28"/>
          <w:szCs w:val="28"/>
        </w:rPr>
      </w:pPr>
      <w:r w:rsidRPr="004F40CE">
        <w:rPr>
          <w:rFonts w:ascii="Times New Roman" w:hAnsi="Times New Roman"/>
          <w:sz w:val="28"/>
          <w:szCs w:val="28"/>
        </w:rPr>
        <w:t xml:space="preserve">Угловая  скорость.  Равномерное  движение  по  окружности. Центростремительное ускорение. </w:t>
      </w:r>
    </w:p>
    <w:p w:rsidR="00037914" w:rsidRPr="004F40CE" w:rsidRDefault="00037914" w:rsidP="00037914">
      <w:pPr>
        <w:spacing w:after="0" w:line="240" w:lineRule="auto"/>
        <w:jc w:val="both"/>
        <w:rPr>
          <w:rFonts w:ascii="Times New Roman" w:hAnsi="Times New Roman"/>
          <w:sz w:val="28"/>
          <w:szCs w:val="28"/>
        </w:rPr>
      </w:pPr>
      <w:r w:rsidRPr="004F40CE">
        <w:rPr>
          <w:rFonts w:ascii="Times New Roman" w:hAnsi="Times New Roman"/>
          <w:b/>
          <w:sz w:val="28"/>
          <w:szCs w:val="28"/>
        </w:rPr>
        <w:t xml:space="preserve">Динамика. </w:t>
      </w:r>
      <w:r w:rsidRPr="004F40CE">
        <w:rPr>
          <w:rFonts w:ascii="Times New Roman" w:hAnsi="Times New Roman"/>
          <w:sz w:val="28"/>
          <w:szCs w:val="28"/>
        </w:rPr>
        <w:t xml:space="preserve">Масса и сила. Взаимодействие тел. Законы динамики. Силы в природе.  Способы  измерения  сил.  Инерциальная  система  отсчета.  Закон всемирного тяготения. Невесомость. </w:t>
      </w:r>
    </w:p>
    <w:p w:rsidR="00037914" w:rsidRPr="004F40CE" w:rsidRDefault="00037914" w:rsidP="004F2802">
      <w:pPr>
        <w:spacing w:after="0" w:line="240" w:lineRule="auto"/>
        <w:jc w:val="both"/>
        <w:rPr>
          <w:rFonts w:ascii="Times New Roman" w:hAnsi="Times New Roman"/>
          <w:sz w:val="28"/>
          <w:szCs w:val="28"/>
        </w:rPr>
      </w:pPr>
      <w:r w:rsidRPr="004F40CE">
        <w:rPr>
          <w:rFonts w:ascii="Times New Roman" w:hAnsi="Times New Roman"/>
          <w:b/>
          <w:sz w:val="28"/>
          <w:szCs w:val="28"/>
        </w:rPr>
        <w:t>Законы  сохранения  в  механике.</w:t>
      </w:r>
      <w:r w:rsidRPr="004F40CE">
        <w:rPr>
          <w:rFonts w:ascii="Times New Roman" w:hAnsi="Times New Roman"/>
          <w:sz w:val="28"/>
          <w:szCs w:val="28"/>
        </w:rPr>
        <w:t xml:space="preserve">  Импульс  тела.  Закон  сохранения импульса.  Реактивное  движение.  Механическая  работа.  Мощность.  Работа силы  тяготения,  силы  упругости  и  силы  трения.  Механическая  энергия. Кинетическая  энергия.  Кинетическая  энергия  и  работа.  Потенциальная энергия  в  гравитационном  поле.  Потенциальная  энергия  упруго деформированного тела. Закон сохранения полной механической энергии. </w:t>
      </w:r>
    </w:p>
    <w:p w:rsidR="00037914" w:rsidRDefault="00037914" w:rsidP="004F28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imes New Roman" w:hAnsi="Times New Roman"/>
          <w:sz w:val="28"/>
          <w:szCs w:val="28"/>
        </w:rPr>
      </w:pPr>
      <w:r w:rsidRPr="004F40CE">
        <w:rPr>
          <w:rFonts w:ascii="Times New Roman" w:hAnsi="Times New Roman"/>
          <w:b/>
          <w:sz w:val="28"/>
          <w:szCs w:val="28"/>
        </w:rPr>
        <w:t xml:space="preserve">Практическое занятие. </w:t>
      </w:r>
      <w:r w:rsidRPr="004F40CE">
        <w:rPr>
          <w:rFonts w:ascii="Times New Roman" w:hAnsi="Times New Roman"/>
          <w:sz w:val="28"/>
          <w:szCs w:val="28"/>
        </w:rPr>
        <w:t>Исследование зависимости силы трения от веса тела.</w:t>
      </w:r>
    </w:p>
    <w:p w:rsidR="00037914" w:rsidRPr="004F40CE" w:rsidRDefault="00037914" w:rsidP="004F2802">
      <w:pPr>
        <w:spacing w:after="0" w:line="240" w:lineRule="auto"/>
        <w:rPr>
          <w:rFonts w:ascii="Times New Roman" w:hAnsi="Times New Roman"/>
          <w:b/>
          <w:sz w:val="28"/>
          <w:szCs w:val="28"/>
        </w:rPr>
      </w:pPr>
      <w:r w:rsidRPr="004F40CE">
        <w:rPr>
          <w:rFonts w:ascii="Times New Roman" w:hAnsi="Times New Roman"/>
          <w:b/>
          <w:sz w:val="28"/>
          <w:szCs w:val="28"/>
        </w:rPr>
        <w:t xml:space="preserve">ОСНОВЫ МОЛЕКУЛЯРНОЙ ФИЗИКИ И ТЕРМОДИНАМИКИ </w:t>
      </w:r>
    </w:p>
    <w:p w:rsidR="00037914" w:rsidRDefault="00037914" w:rsidP="004F28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4F40CE">
        <w:rPr>
          <w:rFonts w:ascii="Times New Roman" w:hAnsi="Times New Roman"/>
          <w:b/>
          <w:sz w:val="28"/>
          <w:szCs w:val="28"/>
        </w:rPr>
        <w:t>Молекулярная  физика.</w:t>
      </w:r>
      <w:r w:rsidRPr="004F40CE">
        <w:rPr>
          <w:rFonts w:ascii="Times New Roman" w:hAnsi="Times New Roman"/>
          <w:sz w:val="28"/>
          <w:szCs w:val="28"/>
        </w:rPr>
        <w:t xml:space="preserve">  Атомистическая  теория  строения  вещества. Наблюдения  и  опыты,  подтверждающие  атомно-молекулярное  строение вещества. Массы и размеры молекул. Тепловое движение частиц вещества. Броуновское  движение.  Идеальный  газ.  Температура  как  мера  средней кинетической  энергии  частиц.  Уравнение  состояния  идеального  газа. </w:t>
      </w:r>
      <w:proofErr w:type="spellStart"/>
      <w:r w:rsidRPr="004F40CE">
        <w:rPr>
          <w:rFonts w:ascii="Times New Roman" w:hAnsi="Times New Roman"/>
          <w:sz w:val="28"/>
          <w:szCs w:val="28"/>
        </w:rPr>
        <w:t>Изопроцессы</w:t>
      </w:r>
      <w:proofErr w:type="spellEnd"/>
      <w:r w:rsidRPr="004F40CE">
        <w:rPr>
          <w:rFonts w:ascii="Times New Roman" w:hAnsi="Times New Roman"/>
          <w:sz w:val="28"/>
          <w:szCs w:val="28"/>
        </w:rPr>
        <w:t xml:space="preserve">  и  их  графики.  Объяснение  агрегатных  состояний  вещества  и фазовых  переходов  между  ними  на  основе  атомно-молекулярных представлений. Связь между давлением и средней кинетической энергией молекул газа. Работа  газа.  Модель  жидкости.  Поверхностное  натяжение  и  смачивание. Кристаллические и аморфные вещества. Жидкие кристаллы. </w:t>
      </w:r>
      <w:r w:rsidRPr="004F40CE">
        <w:rPr>
          <w:rFonts w:ascii="Times New Roman" w:hAnsi="Times New Roman"/>
          <w:b/>
          <w:sz w:val="28"/>
          <w:szCs w:val="28"/>
        </w:rPr>
        <w:t>Термодинамика.</w:t>
      </w:r>
      <w:r w:rsidRPr="004F40CE">
        <w:rPr>
          <w:rFonts w:ascii="Times New Roman" w:hAnsi="Times New Roman"/>
          <w:sz w:val="28"/>
          <w:szCs w:val="28"/>
        </w:rPr>
        <w:t xml:space="preserve"> Внутренняя энергия. Работа и теплоотдача как способы изменения  внутренней  энергии.  Первый  и  второй  законы  термодинамики. Принципы действия тепловых машин. КПД тепловых двигателей. Тепловые машины  и  их  применение.  Экологические  проблемы,  связанные  с применением тепловых машин, и проблемы энергосбережения.</w:t>
      </w:r>
    </w:p>
    <w:p w:rsidR="004F2802" w:rsidRDefault="004F2802" w:rsidP="004F2802">
      <w:pPr>
        <w:spacing w:after="0" w:line="240" w:lineRule="auto"/>
        <w:rPr>
          <w:rFonts w:ascii="Times New Roman" w:hAnsi="Times New Roman"/>
          <w:b/>
          <w:sz w:val="28"/>
          <w:szCs w:val="28"/>
        </w:rPr>
      </w:pPr>
      <w:r w:rsidRPr="004F40CE">
        <w:rPr>
          <w:rFonts w:ascii="Times New Roman" w:hAnsi="Times New Roman"/>
          <w:b/>
          <w:sz w:val="28"/>
          <w:szCs w:val="28"/>
        </w:rPr>
        <w:t xml:space="preserve">ОСНОВЫ ЭЛЕКТРОДИНАМИКИ </w:t>
      </w:r>
    </w:p>
    <w:p w:rsidR="004F2802" w:rsidRPr="004F40CE" w:rsidRDefault="004F2802" w:rsidP="004F2802">
      <w:pPr>
        <w:spacing w:after="0" w:line="240" w:lineRule="auto"/>
        <w:jc w:val="both"/>
        <w:rPr>
          <w:rFonts w:ascii="Times New Roman" w:hAnsi="Times New Roman"/>
          <w:sz w:val="28"/>
          <w:szCs w:val="28"/>
        </w:rPr>
      </w:pPr>
      <w:r w:rsidRPr="004F40CE">
        <w:rPr>
          <w:rFonts w:ascii="Times New Roman" w:hAnsi="Times New Roman"/>
          <w:b/>
          <w:sz w:val="28"/>
          <w:szCs w:val="28"/>
        </w:rPr>
        <w:t>Электростатика.</w:t>
      </w:r>
      <w:r w:rsidRPr="004F40CE">
        <w:rPr>
          <w:rFonts w:ascii="Times New Roman" w:hAnsi="Times New Roman"/>
          <w:sz w:val="28"/>
          <w:szCs w:val="28"/>
        </w:rPr>
        <w:t xml:space="preserve"> Взаимодействие заряженных тел. Электрический заряд. Закон сохранения электрического заряда. Закон Кулона. Электростатическое </w:t>
      </w:r>
      <w:r w:rsidRPr="004F40CE">
        <w:rPr>
          <w:rFonts w:ascii="Times New Roman" w:hAnsi="Times New Roman"/>
          <w:sz w:val="28"/>
          <w:szCs w:val="28"/>
        </w:rPr>
        <w:lastRenderedPageBreak/>
        <w:t>поле,  его  основные  характеристики  и  связь  между  ними.  Проводники  и изоляторы в электростатическом поле. Электрическая емкость конденсатора.</w:t>
      </w:r>
      <w:r>
        <w:rPr>
          <w:rFonts w:ascii="Times New Roman" w:hAnsi="Times New Roman"/>
          <w:sz w:val="28"/>
          <w:szCs w:val="28"/>
        </w:rPr>
        <w:t xml:space="preserve"> </w:t>
      </w:r>
      <w:r w:rsidRPr="004F40CE">
        <w:rPr>
          <w:rFonts w:ascii="Times New Roman" w:hAnsi="Times New Roman"/>
          <w:sz w:val="28"/>
          <w:szCs w:val="28"/>
        </w:rPr>
        <w:t xml:space="preserve">Энергия электростатического поля. </w:t>
      </w:r>
    </w:p>
    <w:p w:rsidR="004F2802" w:rsidRPr="004F40CE" w:rsidRDefault="004F2802" w:rsidP="004F2802">
      <w:pPr>
        <w:spacing w:after="0" w:line="240" w:lineRule="auto"/>
        <w:jc w:val="both"/>
        <w:rPr>
          <w:rFonts w:ascii="Times New Roman" w:hAnsi="Times New Roman"/>
          <w:sz w:val="28"/>
          <w:szCs w:val="28"/>
        </w:rPr>
      </w:pPr>
      <w:r w:rsidRPr="004F40CE">
        <w:rPr>
          <w:rFonts w:ascii="Times New Roman" w:hAnsi="Times New Roman"/>
          <w:b/>
          <w:sz w:val="28"/>
          <w:szCs w:val="28"/>
        </w:rPr>
        <w:t>Постоянный  ток.</w:t>
      </w:r>
      <w:r w:rsidRPr="004F40CE">
        <w:rPr>
          <w:rFonts w:ascii="Times New Roman" w:hAnsi="Times New Roman"/>
          <w:sz w:val="28"/>
          <w:szCs w:val="28"/>
        </w:rPr>
        <w:t xml:space="preserve">  Постоянный  электрический  ток.  Сила  тока, напряжение,  электрическое  сопротивление.  Закон  Ома  для  участка  цепи  и для полной электрической цепи. Работа и мощность постоянного тока. Закон </w:t>
      </w:r>
      <w:proofErr w:type="gramStart"/>
      <w:r w:rsidRPr="004F40CE">
        <w:rPr>
          <w:rFonts w:ascii="Times New Roman" w:hAnsi="Times New Roman"/>
          <w:sz w:val="28"/>
          <w:szCs w:val="28"/>
        </w:rPr>
        <w:t>Джоуля-Ленца</w:t>
      </w:r>
      <w:proofErr w:type="gramEnd"/>
      <w:r w:rsidRPr="004F40CE">
        <w:rPr>
          <w:rFonts w:ascii="Times New Roman" w:hAnsi="Times New Roman"/>
          <w:sz w:val="28"/>
          <w:szCs w:val="28"/>
        </w:rPr>
        <w:t xml:space="preserve">. Тепловое действие электрического тока. Электрический ток в различных средах. </w:t>
      </w:r>
    </w:p>
    <w:p w:rsidR="004F2802" w:rsidRDefault="004F2802" w:rsidP="004F2802">
      <w:pPr>
        <w:spacing w:after="0" w:line="240" w:lineRule="auto"/>
        <w:jc w:val="both"/>
        <w:rPr>
          <w:rFonts w:ascii="Times New Roman" w:hAnsi="Times New Roman"/>
          <w:sz w:val="28"/>
          <w:szCs w:val="28"/>
        </w:rPr>
      </w:pPr>
      <w:r w:rsidRPr="004F40CE">
        <w:rPr>
          <w:rFonts w:ascii="Times New Roman" w:hAnsi="Times New Roman"/>
          <w:b/>
          <w:sz w:val="28"/>
          <w:szCs w:val="28"/>
        </w:rPr>
        <w:t>Магнитное  поле.</w:t>
      </w:r>
      <w:r w:rsidRPr="004F40CE">
        <w:rPr>
          <w:rFonts w:ascii="Times New Roman" w:hAnsi="Times New Roman"/>
          <w:sz w:val="28"/>
          <w:szCs w:val="28"/>
        </w:rPr>
        <w:t xml:space="preserve">  Магнитное  поле  и  его  основные  характеристики. Действие  магнитного  поля  на  проводник  с  током.  Закон  Ампера. Электродвигатель.  Сила  Лоренца.  Явление  электромагнитной  индукции. Закон  электромагнитной  индукции.  Правило  Ленца.  Самоиндукция. Индуктивность. Энергия магнитного поля. </w:t>
      </w:r>
    </w:p>
    <w:p w:rsidR="00037914" w:rsidRDefault="004F2802" w:rsidP="004F28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imes New Roman" w:hAnsi="Times New Roman"/>
          <w:sz w:val="28"/>
          <w:szCs w:val="28"/>
        </w:rPr>
      </w:pPr>
      <w:r w:rsidRPr="00B21C99">
        <w:rPr>
          <w:rFonts w:ascii="Times New Roman" w:hAnsi="Times New Roman"/>
          <w:b/>
          <w:sz w:val="28"/>
          <w:szCs w:val="28"/>
        </w:rPr>
        <w:t xml:space="preserve">Практическое занятие. </w:t>
      </w:r>
      <w:r w:rsidRPr="004F40CE">
        <w:rPr>
          <w:rFonts w:ascii="Times New Roman" w:hAnsi="Times New Roman"/>
          <w:sz w:val="28"/>
          <w:szCs w:val="28"/>
        </w:rPr>
        <w:t>Сборка электрической цепи и измерение силы тока  напряжения на ее различных участках.</w:t>
      </w:r>
    </w:p>
    <w:p w:rsidR="009102B1" w:rsidRPr="00B21C99" w:rsidRDefault="009102B1" w:rsidP="009102B1">
      <w:pPr>
        <w:tabs>
          <w:tab w:val="left" w:pos="1549"/>
        </w:tabs>
        <w:spacing w:after="0" w:line="240" w:lineRule="auto"/>
        <w:jc w:val="both"/>
        <w:rPr>
          <w:rFonts w:ascii="Times New Roman" w:hAnsi="Times New Roman"/>
          <w:b/>
          <w:sz w:val="28"/>
          <w:szCs w:val="28"/>
        </w:rPr>
      </w:pPr>
      <w:r w:rsidRPr="00B21C99">
        <w:rPr>
          <w:rFonts w:ascii="Times New Roman" w:hAnsi="Times New Roman"/>
          <w:b/>
          <w:sz w:val="28"/>
          <w:szCs w:val="28"/>
        </w:rPr>
        <w:t xml:space="preserve">КОЛЕБАНИЯ И ВОЛНЫ </w:t>
      </w:r>
    </w:p>
    <w:p w:rsidR="009102B1" w:rsidRPr="004F40CE" w:rsidRDefault="009102B1" w:rsidP="009102B1">
      <w:pPr>
        <w:spacing w:after="0" w:line="240" w:lineRule="auto"/>
        <w:jc w:val="both"/>
        <w:rPr>
          <w:rFonts w:ascii="Times New Roman" w:hAnsi="Times New Roman"/>
          <w:sz w:val="28"/>
          <w:szCs w:val="28"/>
        </w:rPr>
      </w:pPr>
      <w:r w:rsidRPr="00B21C99">
        <w:rPr>
          <w:rFonts w:ascii="Times New Roman" w:hAnsi="Times New Roman"/>
          <w:b/>
          <w:sz w:val="28"/>
          <w:szCs w:val="28"/>
        </w:rPr>
        <w:t>Механические  колебания  и  волны.</w:t>
      </w:r>
      <w:r w:rsidRPr="004F40CE">
        <w:rPr>
          <w:rFonts w:ascii="Times New Roman" w:hAnsi="Times New Roman"/>
          <w:sz w:val="28"/>
          <w:szCs w:val="28"/>
        </w:rPr>
        <w:t xml:space="preserve">  Свободные  колебания.  Период, частота и амплитуда колебаний. Гармонические колебания. Математический </w:t>
      </w:r>
    </w:p>
    <w:p w:rsidR="009102B1" w:rsidRPr="004F40CE" w:rsidRDefault="009102B1" w:rsidP="009102B1">
      <w:pPr>
        <w:spacing w:after="0" w:line="240" w:lineRule="auto"/>
        <w:jc w:val="both"/>
        <w:rPr>
          <w:rFonts w:ascii="Times New Roman" w:hAnsi="Times New Roman"/>
          <w:sz w:val="28"/>
          <w:szCs w:val="28"/>
        </w:rPr>
      </w:pPr>
      <w:r w:rsidRPr="004F40CE">
        <w:rPr>
          <w:rFonts w:ascii="Times New Roman" w:hAnsi="Times New Roman"/>
          <w:sz w:val="28"/>
          <w:szCs w:val="28"/>
        </w:rPr>
        <w:t xml:space="preserve">и  </w:t>
      </w:r>
      <w:proofErr w:type="gramStart"/>
      <w:r w:rsidRPr="004F40CE">
        <w:rPr>
          <w:rFonts w:ascii="Times New Roman" w:hAnsi="Times New Roman"/>
          <w:sz w:val="28"/>
          <w:szCs w:val="28"/>
        </w:rPr>
        <w:t>пружинный</w:t>
      </w:r>
      <w:proofErr w:type="gramEnd"/>
      <w:r w:rsidRPr="004F40CE">
        <w:rPr>
          <w:rFonts w:ascii="Times New Roman" w:hAnsi="Times New Roman"/>
          <w:sz w:val="28"/>
          <w:szCs w:val="28"/>
        </w:rPr>
        <w:t xml:space="preserve">  маятники.  Превращение  энергии  при  гармонических колебаниях. Механические  волны  и  их  виды.  Звуковые  волны.  Ультразвуковые волны. Ультразвук и его использование в медицине и технике. </w:t>
      </w:r>
    </w:p>
    <w:p w:rsidR="009102B1" w:rsidRPr="004F40CE" w:rsidRDefault="009102B1" w:rsidP="009102B1">
      <w:pPr>
        <w:spacing w:after="0" w:line="240" w:lineRule="auto"/>
        <w:jc w:val="both"/>
        <w:rPr>
          <w:rFonts w:ascii="Times New Roman" w:hAnsi="Times New Roman"/>
          <w:sz w:val="28"/>
          <w:szCs w:val="28"/>
        </w:rPr>
      </w:pPr>
      <w:r w:rsidRPr="00B21C99">
        <w:rPr>
          <w:rFonts w:ascii="Times New Roman" w:hAnsi="Times New Roman"/>
          <w:b/>
          <w:sz w:val="28"/>
          <w:szCs w:val="28"/>
        </w:rPr>
        <w:t>Электромагнитные  колебания  и  волны</w:t>
      </w:r>
      <w:r w:rsidRPr="004F40CE">
        <w:rPr>
          <w:rFonts w:ascii="Times New Roman" w:hAnsi="Times New Roman"/>
          <w:sz w:val="28"/>
          <w:szCs w:val="28"/>
        </w:rPr>
        <w:t>.  Свободные  электромагнитные колебания.  Колебательный  контур.  Формула  Томсона.  Вынужденные</w:t>
      </w:r>
      <w:r>
        <w:rPr>
          <w:rFonts w:ascii="Times New Roman" w:hAnsi="Times New Roman"/>
          <w:sz w:val="28"/>
          <w:szCs w:val="28"/>
        </w:rPr>
        <w:t xml:space="preserve"> </w:t>
      </w:r>
      <w:r w:rsidRPr="004F40CE">
        <w:rPr>
          <w:rFonts w:ascii="Times New Roman" w:hAnsi="Times New Roman"/>
          <w:sz w:val="28"/>
          <w:szCs w:val="28"/>
        </w:rPr>
        <w:t>электромагнитные колебания. Гармонические электромагнитные колебания.</w:t>
      </w:r>
      <w:r>
        <w:rPr>
          <w:rFonts w:ascii="Times New Roman" w:hAnsi="Times New Roman"/>
          <w:sz w:val="28"/>
          <w:szCs w:val="28"/>
        </w:rPr>
        <w:t xml:space="preserve"> </w:t>
      </w:r>
      <w:r w:rsidRPr="004F40CE">
        <w:rPr>
          <w:rFonts w:ascii="Times New Roman" w:hAnsi="Times New Roman"/>
          <w:sz w:val="28"/>
          <w:szCs w:val="28"/>
        </w:rPr>
        <w:t xml:space="preserve">Электрический  резонанс.  Переменный  ток.  Электрогенератор.  Получение  и передача электроэнергии. Проблемы энергосбережения. Электромагнитное  поле.  Электромагнитные  волны.  Скорость электромагнитных  волн.  Принципы  радиосвязи  и  телевидения. Использование электромагнитных волн различного диапазона в технических средствах связи, изучении свойств вещества, медицине. </w:t>
      </w:r>
    </w:p>
    <w:p w:rsidR="009102B1" w:rsidRDefault="009102B1" w:rsidP="009102B1">
      <w:pPr>
        <w:spacing w:after="0" w:line="240" w:lineRule="auto"/>
        <w:jc w:val="both"/>
        <w:rPr>
          <w:rFonts w:ascii="Times New Roman" w:hAnsi="Times New Roman"/>
          <w:sz w:val="28"/>
          <w:szCs w:val="28"/>
        </w:rPr>
      </w:pPr>
      <w:r w:rsidRPr="00B21C99">
        <w:rPr>
          <w:rFonts w:ascii="Times New Roman" w:hAnsi="Times New Roman"/>
          <w:b/>
          <w:sz w:val="28"/>
          <w:szCs w:val="28"/>
        </w:rPr>
        <w:t>Световые  волны.</w:t>
      </w:r>
      <w:r w:rsidRPr="004F40CE">
        <w:rPr>
          <w:rFonts w:ascii="Times New Roman" w:hAnsi="Times New Roman"/>
          <w:sz w:val="28"/>
          <w:szCs w:val="28"/>
        </w:rPr>
        <w:t xml:space="preserve">  Развитие  представлений  о  природе  света.  Законы. Дифракционная решетка. Поляризация света. Дисперсия света. Линзы. Формула тонкой линзы. Оптические приборы. </w:t>
      </w:r>
    </w:p>
    <w:p w:rsidR="004F2802" w:rsidRDefault="009102B1" w:rsidP="009102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imes New Roman" w:hAnsi="Times New Roman"/>
          <w:sz w:val="28"/>
          <w:szCs w:val="28"/>
        </w:rPr>
      </w:pPr>
      <w:r w:rsidRPr="00B21C99">
        <w:rPr>
          <w:rFonts w:ascii="Times New Roman" w:hAnsi="Times New Roman"/>
          <w:b/>
          <w:sz w:val="28"/>
          <w:szCs w:val="28"/>
        </w:rPr>
        <w:t xml:space="preserve">Практические занятия: </w:t>
      </w:r>
      <w:r w:rsidRPr="004F40CE">
        <w:rPr>
          <w:rFonts w:ascii="Times New Roman" w:hAnsi="Times New Roman"/>
          <w:sz w:val="28"/>
          <w:szCs w:val="28"/>
        </w:rPr>
        <w:t>Изучение колебаний математического маятника. Изучение интерференции света.</w:t>
      </w:r>
    </w:p>
    <w:p w:rsidR="00BC1D52" w:rsidRPr="00B21C99" w:rsidRDefault="00BC1D52" w:rsidP="00BC1D52">
      <w:pPr>
        <w:spacing w:after="0" w:line="240" w:lineRule="auto"/>
        <w:rPr>
          <w:rFonts w:ascii="Times New Roman" w:hAnsi="Times New Roman"/>
          <w:sz w:val="28"/>
          <w:szCs w:val="28"/>
        </w:rPr>
      </w:pPr>
      <w:r w:rsidRPr="00B21C99">
        <w:rPr>
          <w:rFonts w:ascii="Times New Roman" w:hAnsi="Times New Roman"/>
          <w:b/>
          <w:sz w:val="28"/>
          <w:szCs w:val="28"/>
        </w:rPr>
        <w:t xml:space="preserve">ЭЛЕМЕНТЫ КВАНТОВОЙ ФИЗИКИ </w:t>
      </w:r>
    </w:p>
    <w:p w:rsidR="00BC1D52" w:rsidRPr="004F40CE" w:rsidRDefault="00BC1D52" w:rsidP="00BC1D52">
      <w:pPr>
        <w:spacing w:after="0" w:line="240" w:lineRule="auto"/>
        <w:jc w:val="both"/>
        <w:rPr>
          <w:rFonts w:ascii="Times New Roman" w:hAnsi="Times New Roman"/>
          <w:sz w:val="28"/>
          <w:szCs w:val="28"/>
        </w:rPr>
      </w:pPr>
      <w:r w:rsidRPr="00B21C99">
        <w:rPr>
          <w:rFonts w:ascii="Times New Roman" w:hAnsi="Times New Roman"/>
          <w:b/>
          <w:sz w:val="28"/>
          <w:szCs w:val="28"/>
        </w:rPr>
        <w:t>Квантовые свойства света.</w:t>
      </w:r>
      <w:r w:rsidRPr="004F40CE">
        <w:rPr>
          <w:rFonts w:ascii="Times New Roman" w:hAnsi="Times New Roman"/>
          <w:sz w:val="28"/>
          <w:szCs w:val="28"/>
        </w:rPr>
        <w:t xml:space="preserve"> Равновесное тепловое излучение. Квантовая гипотеза  Планка.  Фотоэлектрический  эффект.  Уравнение  Эйнштейна  </w:t>
      </w:r>
      <w:proofErr w:type="gramStart"/>
      <w:r w:rsidRPr="004F40CE">
        <w:rPr>
          <w:rFonts w:ascii="Times New Roman" w:hAnsi="Times New Roman"/>
          <w:sz w:val="28"/>
          <w:szCs w:val="28"/>
        </w:rPr>
        <w:t>для</w:t>
      </w:r>
      <w:proofErr w:type="gramEnd"/>
      <w:r w:rsidRPr="004F40CE">
        <w:rPr>
          <w:rFonts w:ascii="Times New Roman" w:hAnsi="Times New Roman"/>
          <w:sz w:val="28"/>
          <w:szCs w:val="28"/>
        </w:rPr>
        <w:t xml:space="preserve"> </w:t>
      </w:r>
    </w:p>
    <w:p w:rsidR="00BC1D52" w:rsidRPr="004F40CE" w:rsidRDefault="00BC1D52" w:rsidP="00BC1D52">
      <w:pPr>
        <w:spacing w:after="0" w:line="240" w:lineRule="auto"/>
        <w:jc w:val="both"/>
        <w:rPr>
          <w:rFonts w:ascii="Times New Roman" w:hAnsi="Times New Roman"/>
          <w:sz w:val="28"/>
          <w:szCs w:val="28"/>
        </w:rPr>
      </w:pPr>
      <w:r w:rsidRPr="004F40CE">
        <w:rPr>
          <w:rFonts w:ascii="Times New Roman" w:hAnsi="Times New Roman"/>
          <w:sz w:val="28"/>
          <w:szCs w:val="28"/>
        </w:rPr>
        <w:t>внешнего фотоэффекта. Фотон. Давление света. Дуализм свой</w:t>
      </w:r>
      <w:proofErr w:type="gramStart"/>
      <w:r w:rsidRPr="004F40CE">
        <w:rPr>
          <w:rFonts w:ascii="Times New Roman" w:hAnsi="Times New Roman"/>
          <w:sz w:val="28"/>
          <w:szCs w:val="28"/>
        </w:rPr>
        <w:t>ств св</w:t>
      </w:r>
      <w:proofErr w:type="gramEnd"/>
      <w:r w:rsidRPr="004F40CE">
        <w:rPr>
          <w:rFonts w:ascii="Times New Roman" w:hAnsi="Times New Roman"/>
          <w:sz w:val="28"/>
          <w:szCs w:val="28"/>
        </w:rPr>
        <w:t xml:space="preserve">ета. </w:t>
      </w:r>
      <w:r w:rsidRPr="00B21C99">
        <w:rPr>
          <w:rFonts w:ascii="Times New Roman" w:hAnsi="Times New Roman"/>
          <w:b/>
          <w:sz w:val="28"/>
          <w:szCs w:val="28"/>
        </w:rPr>
        <w:t>Физика  атома.</w:t>
      </w:r>
      <w:r w:rsidRPr="004F40CE">
        <w:rPr>
          <w:rFonts w:ascii="Times New Roman" w:hAnsi="Times New Roman"/>
          <w:sz w:val="28"/>
          <w:szCs w:val="28"/>
        </w:rPr>
        <w:t xml:space="preserve">  Модели  строения  атома.  Опыт  Резерфорда.  Постулаты Бора.  Объяснение  линейчатого  спектра  водорода  на  основе  квантовых</w:t>
      </w:r>
      <w:r>
        <w:rPr>
          <w:rFonts w:ascii="Times New Roman" w:hAnsi="Times New Roman"/>
          <w:sz w:val="28"/>
          <w:szCs w:val="28"/>
        </w:rPr>
        <w:t xml:space="preserve"> </w:t>
      </w:r>
      <w:r w:rsidRPr="004F40CE">
        <w:rPr>
          <w:rFonts w:ascii="Times New Roman" w:hAnsi="Times New Roman"/>
          <w:sz w:val="28"/>
          <w:szCs w:val="28"/>
        </w:rPr>
        <w:t xml:space="preserve">постулатов  Бора.  Поглощение  и  испускание  света  атомом.  Квантовая </w:t>
      </w:r>
      <w:r>
        <w:rPr>
          <w:rFonts w:ascii="Times New Roman" w:hAnsi="Times New Roman"/>
          <w:sz w:val="28"/>
          <w:szCs w:val="28"/>
        </w:rPr>
        <w:t xml:space="preserve"> </w:t>
      </w:r>
      <w:r w:rsidRPr="004F40CE">
        <w:rPr>
          <w:rFonts w:ascii="Times New Roman" w:hAnsi="Times New Roman"/>
          <w:sz w:val="28"/>
          <w:szCs w:val="28"/>
        </w:rPr>
        <w:lastRenderedPageBreak/>
        <w:t xml:space="preserve">энергия.  Принцип  действия  и  использование  лазера.  Оптическая спектроскопия как метод изучения состава вещества. </w:t>
      </w:r>
    </w:p>
    <w:p w:rsidR="009102B1" w:rsidRDefault="00BC1D52" w:rsidP="00B233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B21C99">
        <w:rPr>
          <w:rFonts w:ascii="Times New Roman" w:hAnsi="Times New Roman"/>
          <w:b/>
          <w:sz w:val="28"/>
          <w:szCs w:val="28"/>
        </w:rPr>
        <w:t>Физика  атомного  ядра  и  элементарных  частиц.</w:t>
      </w:r>
      <w:r w:rsidRPr="004F40CE">
        <w:rPr>
          <w:rFonts w:ascii="Times New Roman" w:hAnsi="Times New Roman"/>
          <w:sz w:val="28"/>
          <w:szCs w:val="28"/>
        </w:rPr>
        <w:t xml:space="preserve">  Состав  и  строение атомного  ядра.  Свойства  ядерных  сил.  Энергия  связи  и  дефект  массы атомного ядра. Радиоактивность. Виды радиоактивных превращений. Закон радиоактивного  распада.  Свойства  ионизирующих  ядерных  излучений. Радиоактивные излучения и их воздействие на живые организмы. Ядерные реакции.  Ядерная  энергетика.  Элементарные  частицы.  Фундаментальные взаимодействия.</w:t>
      </w:r>
    </w:p>
    <w:p w:rsidR="00B2333B" w:rsidRPr="00723EA5" w:rsidRDefault="00B2333B" w:rsidP="00B2333B">
      <w:pPr>
        <w:spacing w:after="0" w:line="240" w:lineRule="auto"/>
        <w:rPr>
          <w:rFonts w:ascii="Times New Roman" w:hAnsi="Times New Roman"/>
          <w:b/>
          <w:sz w:val="28"/>
          <w:szCs w:val="28"/>
        </w:rPr>
      </w:pPr>
      <w:r w:rsidRPr="00723EA5">
        <w:rPr>
          <w:rFonts w:ascii="Times New Roman" w:hAnsi="Times New Roman"/>
          <w:b/>
          <w:sz w:val="28"/>
          <w:szCs w:val="28"/>
        </w:rPr>
        <w:t xml:space="preserve">ВСЕЛЕННАЯ И ЕЕ ЭВОЛЮЦИЯ </w:t>
      </w:r>
    </w:p>
    <w:p w:rsidR="00B2333B" w:rsidRPr="004F40CE" w:rsidRDefault="00B2333B" w:rsidP="00B2333B">
      <w:pPr>
        <w:spacing w:after="0" w:line="240" w:lineRule="auto"/>
        <w:jc w:val="both"/>
        <w:rPr>
          <w:rFonts w:ascii="Times New Roman" w:hAnsi="Times New Roman"/>
          <w:sz w:val="28"/>
          <w:szCs w:val="28"/>
        </w:rPr>
      </w:pPr>
      <w:r w:rsidRPr="00723EA5">
        <w:rPr>
          <w:rFonts w:ascii="Times New Roman" w:hAnsi="Times New Roman"/>
          <w:b/>
          <w:sz w:val="28"/>
          <w:szCs w:val="28"/>
        </w:rPr>
        <w:t xml:space="preserve">Строение  и  развитие  Вселенной. </w:t>
      </w:r>
      <w:r w:rsidRPr="004F40CE">
        <w:rPr>
          <w:rFonts w:ascii="Times New Roman" w:hAnsi="Times New Roman"/>
          <w:sz w:val="28"/>
          <w:szCs w:val="28"/>
        </w:rPr>
        <w:t xml:space="preserve"> Космология.  Звезды.  Термоядерный</w:t>
      </w:r>
      <w:r>
        <w:rPr>
          <w:rFonts w:ascii="Times New Roman" w:hAnsi="Times New Roman"/>
          <w:sz w:val="28"/>
          <w:szCs w:val="28"/>
        </w:rPr>
        <w:t xml:space="preserve"> </w:t>
      </w:r>
      <w:r w:rsidRPr="004F40CE">
        <w:rPr>
          <w:rFonts w:ascii="Times New Roman" w:hAnsi="Times New Roman"/>
          <w:sz w:val="28"/>
          <w:szCs w:val="28"/>
        </w:rPr>
        <w:t xml:space="preserve">синтез. Модель расширяющейся  Вселенной. </w:t>
      </w:r>
    </w:p>
    <w:p w:rsidR="00B2333B" w:rsidRDefault="00B2333B" w:rsidP="00B2333B">
      <w:pPr>
        <w:spacing w:after="0" w:line="240" w:lineRule="auto"/>
        <w:jc w:val="both"/>
        <w:rPr>
          <w:rFonts w:ascii="Times New Roman" w:hAnsi="Times New Roman"/>
          <w:sz w:val="28"/>
          <w:szCs w:val="28"/>
        </w:rPr>
      </w:pPr>
      <w:r w:rsidRPr="00723EA5">
        <w:rPr>
          <w:rFonts w:ascii="Times New Roman" w:hAnsi="Times New Roman"/>
          <w:b/>
          <w:sz w:val="28"/>
          <w:szCs w:val="28"/>
        </w:rPr>
        <w:t>Происхождение  Солнечной  системы.</w:t>
      </w:r>
      <w:r w:rsidRPr="004F40CE">
        <w:rPr>
          <w:rFonts w:ascii="Times New Roman" w:hAnsi="Times New Roman"/>
          <w:sz w:val="28"/>
          <w:szCs w:val="28"/>
        </w:rPr>
        <w:t xml:space="preserve">  </w:t>
      </w:r>
      <w:proofErr w:type="spellStart"/>
      <w:r w:rsidRPr="004F40CE">
        <w:rPr>
          <w:rFonts w:ascii="Times New Roman" w:hAnsi="Times New Roman"/>
          <w:sz w:val="28"/>
          <w:szCs w:val="28"/>
        </w:rPr>
        <w:t>Протосолнце</w:t>
      </w:r>
      <w:proofErr w:type="spellEnd"/>
      <w:r w:rsidRPr="004F40CE">
        <w:rPr>
          <w:rFonts w:ascii="Times New Roman" w:hAnsi="Times New Roman"/>
          <w:sz w:val="28"/>
          <w:szCs w:val="28"/>
        </w:rPr>
        <w:t xml:space="preserve">  и  </w:t>
      </w:r>
      <w:r>
        <w:rPr>
          <w:rFonts w:ascii="Times New Roman" w:hAnsi="Times New Roman"/>
          <w:sz w:val="28"/>
          <w:szCs w:val="28"/>
        </w:rPr>
        <w:t xml:space="preserve"> </w:t>
      </w:r>
      <w:r w:rsidRPr="004F40CE">
        <w:rPr>
          <w:rFonts w:ascii="Times New Roman" w:hAnsi="Times New Roman"/>
          <w:sz w:val="28"/>
          <w:szCs w:val="28"/>
        </w:rPr>
        <w:t>протопланетные</w:t>
      </w:r>
      <w:r>
        <w:rPr>
          <w:rFonts w:ascii="Times New Roman" w:hAnsi="Times New Roman"/>
          <w:sz w:val="28"/>
          <w:szCs w:val="28"/>
        </w:rPr>
        <w:t xml:space="preserve"> </w:t>
      </w:r>
      <w:r w:rsidRPr="004F40CE">
        <w:rPr>
          <w:rFonts w:ascii="Times New Roman" w:hAnsi="Times New Roman"/>
          <w:sz w:val="28"/>
          <w:szCs w:val="28"/>
        </w:rPr>
        <w:t xml:space="preserve">облака.  Образование  планет.  Проблема  существования  внеземных цивилизаций.  </w:t>
      </w:r>
    </w:p>
    <w:p w:rsidR="00BC1D52" w:rsidRDefault="00B2333B" w:rsidP="00B233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8"/>
          <w:szCs w:val="28"/>
        </w:rPr>
      </w:pPr>
      <w:r w:rsidRPr="004F40CE">
        <w:rPr>
          <w:rFonts w:ascii="Times New Roman" w:hAnsi="Times New Roman"/>
          <w:sz w:val="28"/>
          <w:szCs w:val="28"/>
        </w:rPr>
        <w:t>Современная физическая картина мира.</w:t>
      </w:r>
    </w:p>
    <w:p w:rsidR="00A844CB" w:rsidRDefault="00E026A4"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ind w:left="-180" w:firstLine="180"/>
        <w:jc w:val="center"/>
        <w:rPr>
          <w:rFonts w:ascii="Times New Roman" w:hAnsi="Times New Roman"/>
          <w:b/>
          <w:sz w:val="28"/>
          <w:szCs w:val="28"/>
        </w:rPr>
      </w:pPr>
      <w:r>
        <w:rPr>
          <w:rFonts w:ascii="Times New Roman" w:hAnsi="Times New Roman"/>
          <w:b/>
          <w:sz w:val="28"/>
          <w:szCs w:val="28"/>
        </w:rPr>
        <w:t>ХИМИЯ</w:t>
      </w:r>
    </w:p>
    <w:p w:rsidR="00E026A4" w:rsidRDefault="00E026A4" w:rsidP="00E026A4">
      <w:pPr>
        <w:tabs>
          <w:tab w:val="left" w:pos="902"/>
        </w:tabs>
        <w:spacing w:after="0" w:line="240" w:lineRule="auto"/>
        <w:jc w:val="both"/>
        <w:rPr>
          <w:rFonts w:ascii="Times New Roman" w:hAnsi="Times New Roman"/>
          <w:sz w:val="28"/>
          <w:szCs w:val="28"/>
          <w:bdr w:val="none" w:sz="0" w:space="0" w:color="auto" w:frame="1"/>
          <w:shd w:val="clear" w:color="auto" w:fill="FFFFFF"/>
        </w:rPr>
      </w:pPr>
      <w:r w:rsidRPr="00B11B00">
        <w:rPr>
          <w:rFonts w:ascii="Times New Roman" w:hAnsi="Times New Roman"/>
          <w:b/>
          <w:sz w:val="28"/>
          <w:szCs w:val="28"/>
          <w:bdr w:val="none" w:sz="0" w:space="0" w:color="auto" w:frame="1"/>
          <w:shd w:val="clear" w:color="auto" w:fill="FFFFFF"/>
        </w:rPr>
        <w:t>Введение.</w:t>
      </w:r>
      <w:r w:rsidRPr="00B11B00">
        <w:rPr>
          <w:rFonts w:ascii="Times New Roman" w:hAnsi="Times New Roman"/>
          <w:sz w:val="28"/>
          <w:szCs w:val="28"/>
          <w:bdr w:val="none" w:sz="0" w:space="0" w:color="auto" w:frame="1"/>
          <w:shd w:val="clear" w:color="auto" w:fill="FFFFFF"/>
        </w:rPr>
        <w:t xml:space="preserve">  Химическая  картина  мира,  как  составная  часть естественнонаучной  картины  мира.  Роль  химии  в  жизни  современного общества.  Новейшие  достижения  химической  науки  в  плане  развития технологий:  </w:t>
      </w:r>
      <w:proofErr w:type="gramStart"/>
      <w:r w:rsidRPr="00B11B00">
        <w:rPr>
          <w:rFonts w:ascii="Times New Roman" w:hAnsi="Times New Roman"/>
          <w:sz w:val="28"/>
          <w:szCs w:val="28"/>
          <w:bdr w:val="none" w:sz="0" w:space="0" w:color="auto" w:frame="1"/>
          <w:shd w:val="clear" w:color="auto" w:fill="FFFFFF"/>
        </w:rPr>
        <w:t>химическая</w:t>
      </w:r>
      <w:proofErr w:type="gramEnd"/>
      <w:r w:rsidRPr="00B11B00">
        <w:rPr>
          <w:rFonts w:ascii="Times New Roman" w:hAnsi="Times New Roman"/>
          <w:sz w:val="28"/>
          <w:szCs w:val="28"/>
          <w:bdr w:val="none" w:sz="0" w:space="0" w:color="auto" w:frame="1"/>
          <w:shd w:val="clear" w:color="auto" w:fill="FFFFFF"/>
        </w:rPr>
        <w:t xml:space="preserve">  технология-биотехнология-</w:t>
      </w:r>
      <w:proofErr w:type="spellStart"/>
      <w:r w:rsidRPr="00B11B00">
        <w:rPr>
          <w:rFonts w:ascii="Times New Roman" w:hAnsi="Times New Roman"/>
          <w:sz w:val="28"/>
          <w:szCs w:val="28"/>
          <w:bdr w:val="none" w:sz="0" w:space="0" w:color="auto" w:frame="1"/>
          <w:shd w:val="clear" w:color="auto" w:fill="FFFFFF"/>
        </w:rPr>
        <w:t>нанотехнология</w:t>
      </w:r>
      <w:proofErr w:type="spellEnd"/>
      <w:r w:rsidRPr="00B11B00">
        <w:rPr>
          <w:rFonts w:ascii="Times New Roman" w:hAnsi="Times New Roman"/>
          <w:sz w:val="28"/>
          <w:szCs w:val="28"/>
          <w:bdr w:val="none" w:sz="0" w:space="0" w:color="auto" w:frame="1"/>
          <w:shd w:val="clear" w:color="auto" w:fill="FFFFFF"/>
        </w:rPr>
        <w:t>. Применение  достижений  современной  химии  в  гуманитарной  сфере деятельности</w:t>
      </w:r>
      <w:r>
        <w:rPr>
          <w:rFonts w:ascii="Times New Roman" w:hAnsi="Times New Roman"/>
          <w:sz w:val="28"/>
          <w:szCs w:val="28"/>
          <w:bdr w:val="none" w:sz="0" w:space="0" w:color="auto" w:frame="1"/>
          <w:shd w:val="clear" w:color="auto" w:fill="FFFFFF"/>
        </w:rPr>
        <w:t xml:space="preserve"> </w:t>
      </w:r>
      <w:r w:rsidRPr="00B11B00">
        <w:rPr>
          <w:rFonts w:ascii="Times New Roman" w:hAnsi="Times New Roman"/>
          <w:sz w:val="28"/>
          <w:szCs w:val="28"/>
          <w:bdr w:val="none" w:sz="0" w:space="0" w:color="auto" w:frame="1"/>
          <w:shd w:val="clear" w:color="auto" w:fill="FFFFFF"/>
        </w:rPr>
        <w:t>общества.</w:t>
      </w:r>
      <w:r>
        <w:rPr>
          <w:rFonts w:ascii="Times New Roman" w:hAnsi="Times New Roman"/>
          <w:sz w:val="28"/>
          <w:szCs w:val="28"/>
          <w:bdr w:val="none" w:sz="0" w:space="0" w:color="auto" w:frame="1"/>
          <w:shd w:val="clear" w:color="auto" w:fill="FFFFFF"/>
        </w:rPr>
        <w:t xml:space="preserve"> </w:t>
      </w:r>
    </w:p>
    <w:p w:rsidR="00E026A4" w:rsidRDefault="00E026A4" w:rsidP="00E026A4">
      <w:pPr>
        <w:tabs>
          <w:tab w:val="left" w:pos="902"/>
        </w:tabs>
        <w:spacing w:after="0" w:line="240" w:lineRule="auto"/>
        <w:jc w:val="both"/>
        <w:rPr>
          <w:rFonts w:ascii="Times New Roman" w:hAnsi="Times New Roman"/>
          <w:b/>
          <w:sz w:val="28"/>
          <w:szCs w:val="28"/>
        </w:rPr>
      </w:pPr>
      <w:r w:rsidRPr="00B11B00">
        <w:rPr>
          <w:rFonts w:ascii="Times New Roman" w:hAnsi="Times New Roman"/>
          <w:b/>
          <w:sz w:val="28"/>
          <w:szCs w:val="28"/>
        </w:rPr>
        <w:t>ОРГАНИЧЕСКАЯ ХИМИЯ</w:t>
      </w:r>
    </w:p>
    <w:p w:rsidR="00E026A4"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b/>
          <w:sz w:val="28"/>
          <w:szCs w:val="28"/>
        </w:rPr>
        <w:t>Основные  понятия  органической  химии  и  теория  строения органических  соединений</w:t>
      </w:r>
      <w:r>
        <w:rPr>
          <w:rFonts w:ascii="Times New Roman" w:hAnsi="Times New Roman"/>
          <w:sz w:val="28"/>
          <w:szCs w:val="28"/>
        </w:rPr>
        <w:t>.</w:t>
      </w:r>
      <w:r w:rsidRPr="004E53C9">
        <w:rPr>
          <w:rFonts w:ascii="Times New Roman" w:hAnsi="Times New Roman"/>
          <w:sz w:val="28"/>
          <w:szCs w:val="28"/>
        </w:rPr>
        <w:t xml:space="preserve">  Понятие  изомерии.  Виды  изомерии:  структурная (углеродного  скелета,  положения  кратной  связи  или  функциональной группы), пространственная. Многообразие  органических соединений</w:t>
      </w:r>
      <w:r>
        <w:rPr>
          <w:rFonts w:ascii="Times New Roman" w:hAnsi="Times New Roman"/>
          <w:sz w:val="28"/>
          <w:szCs w:val="28"/>
        </w:rPr>
        <w:t>.</w:t>
      </w:r>
    </w:p>
    <w:p w:rsidR="00E026A4" w:rsidRPr="004E53C9"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b/>
          <w:sz w:val="28"/>
          <w:szCs w:val="28"/>
        </w:rPr>
        <w:t>Углеводороды.</w:t>
      </w:r>
      <w:r w:rsidRPr="004E53C9">
        <w:rPr>
          <w:rFonts w:ascii="Times New Roman" w:hAnsi="Times New Roman"/>
          <w:sz w:val="28"/>
          <w:szCs w:val="28"/>
        </w:rPr>
        <w:t xml:space="preserve">  Предельные  и  непредельные  углеводороды.  Строение углеводородов,  характерные  химические  свойства  углеводородов. Представители углеводородов: метан, этилен, ацетилен, бензол. Применение </w:t>
      </w:r>
    </w:p>
    <w:p w:rsidR="00E026A4" w:rsidRPr="004E53C9"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sz w:val="28"/>
          <w:szCs w:val="28"/>
        </w:rPr>
        <w:t xml:space="preserve">углеводородов в органическом синтезе. Реакция полимеризации. Нефть, газ, </w:t>
      </w:r>
    </w:p>
    <w:p w:rsidR="00E026A4"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sz w:val="28"/>
          <w:szCs w:val="28"/>
        </w:rPr>
        <w:t>каменный уголь – природные источники углеводородов.</w:t>
      </w:r>
    </w:p>
    <w:p w:rsidR="00E026A4" w:rsidRPr="004E53C9"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b/>
          <w:sz w:val="28"/>
          <w:szCs w:val="28"/>
        </w:rPr>
        <w:t>Кислородсодержащие  органические  вещества</w:t>
      </w:r>
      <w:r>
        <w:rPr>
          <w:rFonts w:ascii="Times New Roman" w:hAnsi="Times New Roman"/>
          <w:b/>
          <w:sz w:val="28"/>
          <w:szCs w:val="28"/>
        </w:rPr>
        <w:t>.</w:t>
      </w:r>
      <w:r w:rsidRPr="004E53C9">
        <w:rPr>
          <w:rFonts w:ascii="Times New Roman" w:hAnsi="Times New Roman"/>
          <w:sz w:val="28"/>
          <w:szCs w:val="28"/>
        </w:rPr>
        <w:t xml:space="preserve">  Спирты,  карбоновые кислоты и сложные эфиры: их строение и характерные химические свойства. </w:t>
      </w:r>
    </w:p>
    <w:p w:rsidR="00E026A4" w:rsidRPr="004E53C9"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sz w:val="28"/>
          <w:szCs w:val="28"/>
        </w:rPr>
        <w:t xml:space="preserve">Представители кислородсодержащих органических соединений: </w:t>
      </w:r>
      <w:proofErr w:type="gramStart"/>
      <w:r w:rsidRPr="004E53C9">
        <w:rPr>
          <w:rFonts w:ascii="Times New Roman" w:hAnsi="Times New Roman"/>
          <w:sz w:val="28"/>
          <w:szCs w:val="28"/>
        </w:rPr>
        <w:t>метиловый</w:t>
      </w:r>
      <w:proofErr w:type="gramEnd"/>
      <w:r w:rsidRPr="004E53C9">
        <w:rPr>
          <w:rFonts w:ascii="Times New Roman" w:hAnsi="Times New Roman"/>
          <w:sz w:val="28"/>
          <w:szCs w:val="28"/>
        </w:rPr>
        <w:t xml:space="preserve"> и </w:t>
      </w:r>
    </w:p>
    <w:p w:rsidR="00E026A4" w:rsidRPr="004E53C9"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sz w:val="28"/>
          <w:szCs w:val="28"/>
        </w:rPr>
        <w:t xml:space="preserve">этиловый  спирты,  глицерин,  уксусная  кислота.  Мыла  как  соли  </w:t>
      </w:r>
      <w:proofErr w:type="gramStart"/>
      <w:r w:rsidRPr="004E53C9">
        <w:rPr>
          <w:rFonts w:ascii="Times New Roman" w:hAnsi="Times New Roman"/>
          <w:sz w:val="28"/>
          <w:szCs w:val="28"/>
        </w:rPr>
        <w:t>высших</w:t>
      </w:r>
      <w:proofErr w:type="gramEnd"/>
      <w:r w:rsidRPr="004E53C9">
        <w:rPr>
          <w:rFonts w:ascii="Times New Roman" w:hAnsi="Times New Roman"/>
          <w:sz w:val="28"/>
          <w:szCs w:val="28"/>
        </w:rPr>
        <w:t xml:space="preserve"> </w:t>
      </w:r>
    </w:p>
    <w:p w:rsidR="00E026A4"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sz w:val="28"/>
          <w:szCs w:val="28"/>
        </w:rPr>
        <w:t>карбоновых кислот. Жиры как сложные эфиры.</w:t>
      </w:r>
    </w:p>
    <w:p w:rsidR="00E026A4" w:rsidRPr="004E53C9"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sz w:val="28"/>
          <w:szCs w:val="28"/>
        </w:rPr>
        <w:t xml:space="preserve">Углеводы: глюкоза, крахмал, целлюлоза. </w:t>
      </w:r>
    </w:p>
    <w:p w:rsidR="00E026A4" w:rsidRPr="004E53C9"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b/>
          <w:sz w:val="28"/>
          <w:szCs w:val="28"/>
        </w:rPr>
        <w:t>Азотсодержащие  органические  соединения</w:t>
      </w:r>
      <w:r w:rsidRPr="004E53C9">
        <w:rPr>
          <w:rFonts w:ascii="Times New Roman" w:hAnsi="Times New Roman"/>
          <w:sz w:val="28"/>
          <w:szCs w:val="28"/>
        </w:rPr>
        <w:t xml:space="preserve">:  амины,  аминокислоты, белки.  Строение  и  биологическая  функция  белков.  Химические  свойства белков. </w:t>
      </w:r>
    </w:p>
    <w:p w:rsidR="00E026A4"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sz w:val="28"/>
          <w:szCs w:val="28"/>
        </w:rPr>
        <w:t>Генетическая связь между классами органических соединений.</w:t>
      </w:r>
    </w:p>
    <w:p w:rsidR="00E026A4"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b/>
          <w:sz w:val="28"/>
          <w:szCs w:val="28"/>
        </w:rPr>
        <w:lastRenderedPageBreak/>
        <w:t xml:space="preserve">Практические занятия:  </w:t>
      </w:r>
      <w:r w:rsidRPr="004E53C9">
        <w:rPr>
          <w:rFonts w:ascii="Times New Roman" w:hAnsi="Times New Roman"/>
          <w:sz w:val="28"/>
          <w:szCs w:val="28"/>
        </w:rPr>
        <w:t>Химические  свойства  уксусной  кислоты:  взаимодействие  с индикаторами,  с  металлами  (</w:t>
      </w:r>
      <w:proofErr w:type="spellStart"/>
      <w:r w:rsidRPr="004E53C9">
        <w:rPr>
          <w:rFonts w:ascii="Times New Roman" w:hAnsi="Times New Roman"/>
          <w:sz w:val="28"/>
          <w:szCs w:val="28"/>
        </w:rPr>
        <w:t>Mg</w:t>
      </w:r>
      <w:proofErr w:type="spellEnd"/>
      <w:r w:rsidRPr="004E53C9">
        <w:rPr>
          <w:rFonts w:ascii="Times New Roman" w:hAnsi="Times New Roman"/>
          <w:sz w:val="28"/>
          <w:szCs w:val="28"/>
        </w:rPr>
        <w:t>),  с  основаниями  (</w:t>
      </w:r>
      <w:proofErr w:type="spellStart"/>
      <w:r w:rsidRPr="004E53C9">
        <w:rPr>
          <w:rFonts w:ascii="Times New Roman" w:hAnsi="Times New Roman"/>
          <w:sz w:val="28"/>
          <w:szCs w:val="28"/>
        </w:rPr>
        <w:t>Cu</w:t>
      </w:r>
      <w:proofErr w:type="spellEnd"/>
      <w:r w:rsidRPr="004E53C9">
        <w:rPr>
          <w:rFonts w:ascii="Times New Roman" w:hAnsi="Times New Roman"/>
          <w:sz w:val="28"/>
          <w:szCs w:val="28"/>
        </w:rPr>
        <w:t>(OH)2)  и  основными оксидами (</w:t>
      </w:r>
      <w:proofErr w:type="spellStart"/>
      <w:r w:rsidRPr="004E53C9">
        <w:rPr>
          <w:rFonts w:ascii="Times New Roman" w:hAnsi="Times New Roman"/>
          <w:sz w:val="28"/>
          <w:szCs w:val="28"/>
        </w:rPr>
        <w:t>CuO</w:t>
      </w:r>
      <w:proofErr w:type="spellEnd"/>
      <w:r w:rsidRPr="004E53C9">
        <w:rPr>
          <w:rFonts w:ascii="Times New Roman" w:hAnsi="Times New Roman"/>
          <w:sz w:val="28"/>
          <w:szCs w:val="28"/>
        </w:rPr>
        <w:t>). Обратимая и необратимая денатурация белков.</w:t>
      </w:r>
    </w:p>
    <w:p w:rsidR="00E026A4" w:rsidRPr="004E53C9"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b/>
          <w:sz w:val="28"/>
          <w:szCs w:val="28"/>
        </w:rPr>
        <w:t xml:space="preserve">Пластмассы  и  волокна. </w:t>
      </w:r>
      <w:r w:rsidRPr="004E53C9">
        <w:rPr>
          <w:rFonts w:ascii="Times New Roman" w:hAnsi="Times New Roman"/>
          <w:sz w:val="28"/>
          <w:szCs w:val="28"/>
        </w:rPr>
        <w:t xml:space="preserve"> Понятие  о  пластмассах.  Термопластичные  и термореактивные  полимеры.  Отдельные  представители  </w:t>
      </w:r>
      <w:proofErr w:type="gramStart"/>
      <w:r w:rsidRPr="004E53C9">
        <w:rPr>
          <w:rFonts w:ascii="Times New Roman" w:hAnsi="Times New Roman"/>
          <w:sz w:val="28"/>
          <w:szCs w:val="28"/>
        </w:rPr>
        <w:t>синтетических</w:t>
      </w:r>
      <w:proofErr w:type="gramEnd"/>
      <w:r w:rsidRPr="004E53C9">
        <w:rPr>
          <w:rFonts w:ascii="Times New Roman" w:hAnsi="Times New Roman"/>
          <w:sz w:val="28"/>
          <w:szCs w:val="28"/>
        </w:rPr>
        <w:t xml:space="preserve">  и </w:t>
      </w:r>
    </w:p>
    <w:p w:rsidR="00E026A4" w:rsidRPr="004E53C9"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sz w:val="28"/>
          <w:szCs w:val="28"/>
        </w:rPr>
        <w:t xml:space="preserve">искусственных  полимеров:  фенолоформальдегидные  смолы, поливинилхлорид, </w:t>
      </w:r>
      <w:proofErr w:type="spellStart"/>
      <w:r w:rsidRPr="004E53C9">
        <w:rPr>
          <w:rFonts w:ascii="Times New Roman" w:hAnsi="Times New Roman"/>
          <w:sz w:val="28"/>
          <w:szCs w:val="28"/>
        </w:rPr>
        <w:t>тефлон</w:t>
      </w:r>
      <w:proofErr w:type="spellEnd"/>
      <w:r w:rsidRPr="004E53C9">
        <w:rPr>
          <w:rFonts w:ascii="Times New Roman" w:hAnsi="Times New Roman"/>
          <w:sz w:val="28"/>
          <w:szCs w:val="28"/>
        </w:rPr>
        <w:t xml:space="preserve">, целлулоид. </w:t>
      </w:r>
    </w:p>
    <w:p w:rsidR="00E026A4" w:rsidRPr="004E53C9"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sz w:val="28"/>
          <w:szCs w:val="28"/>
        </w:rPr>
        <w:t xml:space="preserve">Понятие  о  химических  волокнах.  Натуральные,  синтетические  и искусственные  волокна.  </w:t>
      </w:r>
      <w:proofErr w:type="gramStart"/>
      <w:r w:rsidRPr="004E53C9">
        <w:rPr>
          <w:rFonts w:ascii="Times New Roman" w:hAnsi="Times New Roman"/>
          <w:sz w:val="28"/>
          <w:szCs w:val="28"/>
        </w:rPr>
        <w:t xml:space="preserve">Отдельные  представители  химических  волокон: ацетатное  (триацетатный  шелк)  и  вискозное  волокна,  </w:t>
      </w:r>
      <w:proofErr w:type="spellStart"/>
      <w:r w:rsidRPr="004E53C9">
        <w:rPr>
          <w:rFonts w:ascii="Times New Roman" w:hAnsi="Times New Roman"/>
          <w:sz w:val="28"/>
          <w:szCs w:val="28"/>
        </w:rPr>
        <w:t>винилхлоридные</w:t>
      </w:r>
      <w:proofErr w:type="spellEnd"/>
      <w:r w:rsidRPr="004E53C9">
        <w:rPr>
          <w:rFonts w:ascii="Times New Roman" w:hAnsi="Times New Roman"/>
          <w:sz w:val="28"/>
          <w:szCs w:val="28"/>
        </w:rPr>
        <w:t xml:space="preserve"> (хлорин),  </w:t>
      </w:r>
      <w:proofErr w:type="spellStart"/>
      <w:r w:rsidRPr="004E53C9">
        <w:rPr>
          <w:rFonts w:ascii="Times New Roman" w:hAnsi="Times New Roman"/>
          <w:sz w:val="28"/>
          <w:szCs w:val="28"/>
        </w:rPr>
        <w:t>полинитрильные</w:t>
      </w:r>
      <w:proofErr w:type="spellEnd"/>
      <w:r w:rsidRPr="004E53C9">
        <w:rPr>
          <w:rFonts w:ascii="Times New Roman" w:hAnsi="Times New Roman"/>
          <w:sz w:val="28"/>
          <w:szCs w:val="28"/>
        </w:rPr>
        <w:t xml:space="preserve">  (нитрон),  полиамидные  (капрон,  </w:t>
      </w:r>
      <w:proofErr w:type="spellStart"/>
      <w:r w:rsidRPr="004E53C9">
        <w:rPr>
          <w:rFonts w:ascii="Times New Roman" w:hAnsi="Times New Roman"/>
          <w:sz w:val="28"/>
          <w:szCs w:val="28"/>
        </w:rPr>
        <w:t>найлон</w:t>
      </w:r>
      <w:proofErr w:type="spellEnd"/>
      <w:r w:rsidRPr="004E53C9">
        <w:rPr>
          <w:rFonts w:ascii="Times New Roman" w:hAnsi="Times New Roman"/>
          <w:sz w:val="28"/>
          <w:szCs w:val="28"/>
        </w:rPr>
        <w:t>), полиэфирные (лавсан).</w:t>
      </w:r>
      <w:proofErr w:type="gramEnd"/>
    </w:p>
    <w:p w:rsidR="00E026A4"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b/>
          <w:sz w:val="28"/>
          <w:szCs w:val="28"/>
        </w:rPr>
        <w:t xml:space="preserve">Практические занятия: </w:t>
      </w:r>
      <w:r w:rsidRPr="004E53C9">
        <w:rPr>
          <w:rFonts w:ascii="Times New Roman" w:hAnsi="Times New Roman"/>
          <w:sz w:val="28"/>
          <w:szCs w:val="28"/>
        </w:rPr>
        <w:t>Ознакомление с  синтетическими и искусственными полимерами</w:t>
      </w:r>
      <w:r>
        <w:rPr>
          <w:rFonts w:ascii="Times New Roman" w:hAnsi="Times New Roman"/>
          <w:sz w:val="28"/>
          <w:szCs w:val="28"/>
        </w:rPr>
        <w:t>.</w:t>
      </w:r>
      <w:r w:rsidRPr="004E53C9">
        <w:rPr>
          <w:rFonts w:ascii="Times New Roman" w:hAnsi="Times New Roman"/>
          <w:sz w:val="28"/>
          <w:szCs w:val="28"/>
        </w:rPr>
        <w:t xml:space="preserve"> Определение различных видов химических волокон</w:t>
      </w:r>
      <w:r>
        <w:rPr>
          <w:rFonts w:ascii="Times New Roman" w:hAnsi="Times New Roman"/>
          <w:sz w:val="28"/>
          <w:szCs w:val="28"/>
        </w:rPr>
        <w:t>.</w:t>
      </w:r>
    </w:p>
    <w:p w:rsidR="00E026A4" w:rsidRPr="004E53C9" w:rsidRDefault="00E026A4" w:rsidP="00E026A4">
      <w:pPr>
        <w:tabs>
          <w:tab w:val="left" w:pos="902"/>
        </w:tabs>
        <w:spacing w:after="0" w:line="240" w:lineRule="auto"/>
        <w:jc w:val="both"/>
        <w:rPr>
          <w:rFonts w:ascii="Times New Roman" w:hAnsi="Times New Roman"/>
          <w:b/>
          <w:sz w:val="28"/>
          <w:szCs w:val="28"/>
        </w:rPr>
      </w:pPr>
      <w:r w:rsidRPr="004E53C9">
        <w:rPr>
          <w:rFonts w:ascii="Times New Roman" w:hAnsi="Times New Roman"/>
          <w:b/>
          <w:sz w:val="28"/>
          <w:szCs w:val="28"/>
        </w:rPr>
        <w:t>ОБЩАЯ И НЕОРГАНИЧЕСКАЯ ХИМИЯ</w:t>
      </w:r>
    </w:p>
    <w:p w:rsidR="00E026A4"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b/>
          <w:sz w:val="28"/>
          <w:szCs w:val="28"/>
        </w:rPr>
        <w:t>Основные понятия и законы химии</w:t>
      </w:r>
      <w:r>
        <w:rPr>
          <w:rFonts w:ascii="Times New Roman" w:hAnsi="Times New Roman"/>
          <w:b/>
          <w:sz w:val="28"/>
          <w:szCs w:val="28"/>
        </w:rPr>
        <w:t xml:space="preserve">. </w:t>
      </w:r>
      <w:r w:rsidRPr="004E53C9">
        <w:rPr>
          <w:rFonts w:ascii="Times New Roman" w:hAnsi="Times New Roman"/>
          <w:sz w:val="28"/>
          <w:szCs w:val="28"/>
        </w:rPr>
        <w:t>Предмет  химии.  Вещество.  Атом.  Молекула.  Химический  элемент  и формы его существования. Простые и сложные вещества. Аллотропия и ее причины.</w:t>
      </w:r>
    </w:p>
    <w:p w:rsidR="00E026A4"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sz w:val="28"/>
          <w:szCs w:val="28"/>
        </w:rPr>
        <w:t xml:space="preserve">Измерение  вещества.  Основные  законы  химии.  Масса  атомов  и молекул. Атомная единица массы. Относительные атомная и молекулярная массы. Количество вещества. </w:t>
      </w:r>
      <w:proofErr w:type="gramStart"/>
      <w:r w:rsidRPr="004E53C9">
        <w:rPr>
          <w:rFonts w:ascii="Times New Roman" w:hAnsi="Times New Roman"/>
          <w:sz w:val="28"/>
          <w:szCs w:val="28"/>
        </w:rPr>
        <w:t>Постоянная</w:t>
      </w:r>
      <w:proofErr w:type="gramEnd"/>
      <w:r w:rsidRPr="004E53C9">
        <w:rPr>
          <w:rFonts w:ascii="Times New Roman" w:hAnsi="Times New Roman"/>
          <w:sz w:val="28"/>
          <w:szCs w:val="28"/>
        </w:rPr>
        <w:t xml:space="preserve"> Авогадро. Молярная масса. Закон Авогадро. Молярный объем газов. Расчеты по химическим формулам.</w:t>
      </w:r>
    </w:p>
    <w:p w:rsidR="00E026A4" w:rsidRDefault="00E026A4" w:rsidP="00E026A4">
      <w:pPr>
        <w:tabs>
          <w:tab w:val="left" w:pos="902"/>
        </w:tabs>
        <w:spacing w:after="0" w:line="240" w:lineRule="auto"/>
        <w:jc w:val="both"/>
        <w:rPr>
          <w:rFonts w:ascii="Times New Roman" w:hAnsi="Times New Roman"/>
          <w:sz w:val="28"/>
          <w:szCs w:val="28"/>
        </w:rPr>
      </w:pPr>
      <w:r w:rsidRPr="004E53C9">
        <w:rPr>
          <w:rFonts w:ascii="Times New Roman" w:hAnsi="Times New Roman"/>
          <w:b/>
          <w:sz w:val="28"/>
          <w:szCs w:val="28"/>
        </w:rPr>
        <w:t>Периодический закон и периодическая система химических элементов Д.И. Менделеева</w:t>
      </w:r>
      <w:r>
        <w:rPr>
          <w:rFonts w:ascii="Times New Roman" w:hAnsi="Times New Roman"/>
          <w:b/>
          <w:sz w:val="28"/>
          <w:szCs w:val="28"/>
        </w:rPr>
        <w:t xml:space="preserve">. </w:t>
      </w:r>
      <w:r w:rsidRPr="004E53C9">
        <w:rPr>
          <w:rFonts w:ascii="Times New Roman" w:hAnsi="Times New Roman"/>
          <w:sz w:val="28"/>
          <w:szCs w:val="28"/>
        </w:rPr>
        <w:t>Открытие Переводческого закона. Периодическая система химических элементов Д.И. Менделеева, как графическое отображение Периодического закона.  Периодический  закон  и  система  в  свете  учения  о  строении  атома. Закономерности  изменения  строения  электронных  оболочек  атомов  и химическими  свойствами  образуемых  элементами  простых  и  сложных веществ.    Значение  периодического  закона  и  периодической  системы химических  элементов  Д.И.  Менделеева  для  развития  науки  и  понимания химической картины мира.</w:t>
      </w:r>
    </w:p>
    <w:p w:rsidR="00E026A4" w:rsidRPr="00157E45" w:rsidRDefault="00E026A4" w:rsidP="00E026A4">
      <w:pPr>
        <w:tabs>
          <w:tab w:val="left" w:pos="902"/>
        </w:tabs>
        <w:spacing w:after="0" w:line="240" w:lineRule="auto"/>
        <w:jc w:val="both"/>
        <w:rPr>
          <w:rFonts w:ascii="Times New Roman" w:hAnsi="Times New Roman"/>
          <w:sz w:val="28"/>
          <w:szCs w:val="28"/>
        </w:rPr>
      </w:pPr>
      <w:r w:rsidRPr="00157E45">
        <w:rPr>
          <w:rFonts w:ascii="Times New Roman" w:hAnsi="Times New Roman"/>
          <w:b/>
          <w:sz w:val="28"/>
          <w:szCs w:val="28"/>
        </w:rPr>
        <w:t>Строение вещества</w:t>
      </w:r>
      <w:r>
        <w:rPr>
          <w:rFonts w:ascii="Times New Roman" w:hAnsi="Times New Roman"/>
          <w:b/>
          <w:sz w:val="28"/>
          <w:szCs w:val="28"/>
        </w:rPr>
        <w:t xml:space="preserve">. </w:t>
      </w:r>
      <w:r w:rsidRPr="00157E45">
        <w:rPr>
          <w:rFonts w:ascii="Times New Roman" w:hAnsi="Times New Roman"/>
          <w:sz w:val="28"/>
          <w:szCs w:val="28"/>
        </w:rPr>
        <w:t xml:space="preserve"> Природа  химической  связи.  Ковалентная  связь:  неполярная  и полярная.  Ионная  связь.  Катионы  и  анионы.  Металлическая  связь. Водородная  связь.  Взаимосвязь  кристаллических  решеток  веществ  </w:t>
      </w:r>
      <w:proofErr w:type="gramStart"/>
      <w:r w:rsidRPr="00157E45">
        <w:rPr>
          <w:rFonts w:ascii="Times New Roman" w:hAnsi="Times New Roman"/>
          <w:sz w:val="28"/>
          <w:szCs w:val="28"/>
        </w:rPr>
        <w:t>с</w:t>
      </w:r>
      <w:proofErr w:type="gramEnd"/>
      <w:r w:rsidRPr="00157E45">
        <w:rPr>
          <w:rFonts w:ascii="Times New Roman" w:hAnsi="Times New Roman"/>
          <w:sz w:val="28"/>
          <w:szCs w:val="28"/>
        </w:rPr>
        <w:t xml:space="preserve"> </w:t>
      </w:r>
    </w:p>
    <w:p w:rsidR="00E026A4" w:rsidRDefault="00E026A4" w:rsidP="00E026A4">
      <w:pPr>
        <w:tabs>
          <w:tab w:val="left" w:pos="902"/>
        </w:tabs>
        <w:spacing w:after="0" w:line="240" w:lineRule="auto"/>
        <w:jc w:val="both"/>
        <w:rPr>
          <w:rFonts w:ascii="Times New Roman" w:hAnsi="Times New Roman"/>
          <w:sz w:val="28"/>
          <w:szCs w:val="28"/>
        </w:rPr>
      </w:pPr>
      <w:r w:rsidRPr="00157E45">
        <w:rPr>
          <w:rFonts w:ascii="Times New Roman" w:hAnsi="Times New Roman"/>
          <w:sz w:val="28"/>
          <w:szCs w:val="28"/>
        </w:rPr>
        <w:t>различными типами химической связи</w:t>
      </w:r>
      <w:r>
        <w:rPr>
          <w:rFonts w:ascii="Times New Roman" w:hAnsi="Times New Roman"/>
          <w:sz w:val="28"/>
          <w:szCs w:val="28"/>
        </w:rPr>
        <w:t>.</w:t>
      </w:r>
    </w:p>
    <w:p w:rsidR="00E026A4" w:rsidRDefault="00E026A4" w:rsidP="00E026A4">
      <w:pPr>
        <w:tabs>
          <w:tab w:val="left" w:pos="902"/>
        </w:tabs>
        <w:spacing w:after="0" w:line="240" w:lineRule="auto"/>
        <w:jc w:val="both"/>
        <w:rPr>
          <w:rFonts w:ascii="Times New Roman" w:hAnsi="Times New Roman"/>
          <w:sz w:val="28"/>
          <w:szCs w:val="28"/>
        </w:rPr>
      </w:pPr>
      <w:r w:rsidRPr="00157E45">
        <w:rPr>
          <w:rFonts w:ascii="Times New Roman" w:hAnsi="Times New Roman"/>
          <w:b/>
          <w:sz w:val="28"/>
          <w:szCs w:val="28"/>
        </w:rPr>
        <w:t>Вода. Растворы</w:t>
      </w:r>
      <w:r>
        <w:rPr>
          <w:rFonts w:ascii="Times New Roman" w:hAnsi="Times New Roman"/>
          <w:b/>
          <w:sz w:val="28"/>
          <w:szCs w:val="28"/>
        </w:rPr>
        <w:t xml:space="preserve">. </w:t>
      </w:r>
      <w:r w:rsidRPr="00157E45">
        <w:rPr>
          <w:rFonts w:ascii="Times New Roman" w:hAnsi="Times New Roman"/>
          <w:sz w:val="28"/>
          <w:szCs w:val="28"/>
        </w:rPr>
        <w:t xml:space="preserve">Вода  в  природе,  в  быту,  в  технике  и  на  производстве.  Физические  и химические свойства воды. Загрязнители воды и способы очистки. Жесткая вода  и  ее  умягчение.  Опреснение  воды.  Агрегатные  состояния  воды  и  ее переходы из одного агрегатного состояния в другое.  Растворение  твердых  веществ  и  газов.  Зависимость  растворимости </w:t>
      </w:r>
      <w:r w:rsidRPr="00157E45">
        <w:rPr>
          <w:rFonts w:ascii="Times New Roman" w:hAnsi="Times New Roman"/>
          <w:sz w:val="28"/>
          <w:szCs w:val="28"/>
        </w:rPr>
        <w:lastRenderedPageBreak/>
        <w:t>твердых веществ и газов от температуры. Массовая доля вещества в растворе как способ выражения состава раствора</w:t>
      </w:r>
      <w:r>
        <w:rPr>
          <w:rFonts w:ascii="Times New Roman" w:hAnsi="Times New Roman"/>
          <w:sz w:val="28"/>
          <w:szCs w:val="28"/>
        </w:rPr>
        <w:t>.</w:t>
      </w:r>
    </w:p>
    <w:p w:rsidR="00E026A4" w:rsidRPr="00157E45" w:rsidRDefault="00E026A4" w:rsidP="00E026A4">
      <w:pPr>
        <w:tabs>
          <w:tab w:val="left" w:pos="902"/>
        </w:tabs>
        <w:spacing w:after="0" w:line="240" w:lineRule="auto"/>
        <w:jc w:val="both"/>
        <w:rPr>
          <w:rFonts w:ascii="Times New Roman" w:hAnsi="Times New Roman"/>
          <w:sz w:val="28"/>
          <w:szCs w:val="28"/>
        </w:rPr>
      </w:pPr>
      <w:r w:rsidRPr="00157E45">
        <w:rPr>
          <w:rFonts w:ascii="Times New Roman" w:hAnsi="Times New Roman"/>
          <w:b/>
          <w:sz w:val="28"/>
          <w:szCs w:val="28"/>
        </w:rPr>
        <w:t>Химические реакции</w:t>
      </w:r>
      <w:r>
        <w:rPr>
          <w:rFonts w:ascii="Times New Roman" w:hAnsi="Times New Roman"/>
          <w:b/>
          <w:sz w:val="28"/>
          <w:szCs w:val="28"/>
        </w:rPr>
        <w:t xml:space="preserve">. </w:t>
      </w:r>
      <w:r w:rsidRPr="00157E45">
        <w:rPr>
          <w:rFonts w:ascii="Times New Roman" w:hAnsi="Times New Roman"/>
          <w:sz w:val="28"/>
          <w:szCs w:val="28"/>
        </w:rPr>
        <w:t xml:space="preserve"> Понятие о химической реакции. Типы химических реакций. Скорость реакции и факторы, от которых она зависит. Тепловой эффект химической реакции. Химическое равновесие и способы его смещения.  </w:t>
      </w:r>
    </w:p>
    <w:p w:rsidR="00E026A4" w:rsidRDefault="00E026A4" w:rsidP="00E026A4">
      <w:pPr>
        <w:tabs>
          <w:tab w:val="left" w:pos="902"/>
        </w:tabs>
        <w:spacing w:after="0" w:line="240" w:lineRule="auto"/>
        <w:jc w:val="both"/>
        <w:rPr>
          <w:rFonts w:ascii="Times New Roman" w:hAnsi="Times New Roman"/>
          <w:sz w:val="28"/>
          <w:szCs w:val="28"/>
        </w:rPr>
      </w:pPr>
      <w:r w:rsidRPr="00157E45">
        <w:rPr>
          <w:rFonts w:ascii="Times New Roman" w:hAnsi="Times New Roman"/>
          <w:b/>
          <w:sz w:val="28"/>
          <w:szCs w:val="28"/>
        </w:rPr>
        <w:t>Практические занятия</w:t>
      </w:r>
      <w:r>
        <w:rPr>
          <w:rFonts w:ascii="Times New Roman" w:hAnsi="Times New Roman"/>
          <w:sz w:val="28"/>
          <w:szCs w:val="28"/>
        </w:rPr>
        <w:t>.</w:t>
      </w:r>
      <w:r w:rsidRPr="00157E45">
        <w:rPr>
          <w:rFonts w:ascii="Times New Roman" w:hAnsi="Times New Roman"/>
          <w:sz w:val="28"/>
          <w:szCs w:val="28"/>
        </w:rPr>
        <w:t xml:space="preserve"> Зависимость  скорости  химической  реакции  от  различных  факторов (температуры, концентрации веществ, действия катализаторов).</w:t>
      </w:r>
    </w:p>
    <w:p w:rsidR="00E026A4" w:rsidRPr="00157E45" w:rsidRDefault="00E026A4" w:rsidP="00E026A4">
      <w:pPr>
        <w:tabs>
          <w:tab w:val="left" w:pos="902"/>
        </w:tabs>
        <w:spacing w:after="0" w:line="240" w:lineRule="auto"/>
        <w:jc w:val="both"/>
        <w:rPr>
          <w:rFonts w:ascii="Times New Roman" w:hAnsi="Times New Roman"/>
          <w:sz w:val="28"/>
          <w:szCs w:val="28"/>
        </w:rPr>
      </w:pPr>
      <w:r w:rsidRPr="00157E45">
        <w:rPr>
          <w:rFonts w:ascii="Times New Roman" w:hAnsi="Times New Roman"/>
          <w:b/>
          <w:sz w:val="28"/>
          <w:szCs w:val="28"/>
        </w:rPr>
        <w:t>Неорганические соединения</w:t>
      </w:r>
      <w:r>
        <w:rPr>
          <w:rFonts w:ascii="Times New Roman" w:hAnsi="Times New Roman"/>
          <w:b/>
          <w:sz w:val="28"/>
          <w:szCs w:val="28"/>
        </w:rPr>
        <w:t xml:space="preserve">. </w:t>
      </w:r>
      <w:r w:rsidRPr="00157E45">
        <w:rPr>
          <w:rFonts w:ascii="Times New Roman" w:hAnsi="Times New Roman"/>
          <w:sz w:val="28"/>
          <w:szCs w:val="28"/>
        </w:rPr>
        <w:t xml:space="preserve">Классификация  неорганических  соединений  и  их  свойства:  оксиды, кислоты,  основания,  соли.  Химические  свойства  основных  классов неорганических соединений в свете теории электролитической диссоциации. Понятие  о  гидролизе  солей.  Среда  водных  растворов  солей:  кислая, нейтральная, щелочная. Водородный показатель (рН) раствора. Металлы  и  неметаллы.  Металлы.  Общие  физические  и  химические свойства  металлов,  обусловленные  строением  атомов  и  кристаллов  и положением  металлов  в  электрохимическом  ряду  напряжений.  Общие способы получения металлов. Сплавы: черные и цветные. Коррозия металлов и способы защиты от нее.  Неметаллы.  Общая  характеристика  главных  подгрупп  неметаллов  на примере галогенов. </w:t>
      </w:r>
      <w:proofErr w:type="spellStart"/>
      <w:r w:rsidRPr="00157E45">
        <w:rPr>
          <w:rFonts w:ascii="Times New Roman" w:hAnsi="Times New Roman"/>
          <w:sz w:val="28"/>
          <w:szCs w:val="28"/>
        </w:rPr>
        <w:t>Окислительно</w:t>
      </w:r>
      <w:proofErr w:type="spellEnd"/>
      <w:r w:rsidRPr="00157E45">
        <w:rPr>
          <w:rFonts w:ascii="Times New Roman" w:hAnsi="Times New Roman"/>
          <w:sz w:val="28"/>
          <w:szCs w:val="28"/>
        </w:rPr>
        <w:t>-восстанов</w:t>
      </w:r>
      <w:r>
        <w:rPr>
          <w:rFonts w:ascii="Times New Roman" w:hAnsi="Times New Roman"/>
          <w:sz w:val="28"/>
          <w:szCs w:val="28"/>
        </w:rPr>
        <w:t xml:space="preserve">ительные свойства неметаллов. </w:t>
      </w:r>
      <w:r w:rsidRPr="00157E45">
        <w:rPr>
          <w:rFonts w:ascii="Times New Roman" w:hAnsi="Times New Roman"/>
          <w:sz w:val="28"/>
          <w:szCs w:val="28"/>
        </w:rPr>
        <w:t>Важнейшие  соединения  металлов  и  неметаллов  в  природе  и</w:t>
      </w:r>
      <w:r>
        <w:rPr>
          <w:rFonts w:ascii="Times New Roman" w:hAnsi="Times New Roman"/>
          <w:sz w:val="28"/>
          <w:szCs w:val="28"/>
        </w:rPr>
        <w:t xml:space="preserve"> </w:t>
      </w:r>
      <w:r w:rsidRPr="00157E45">
        <w:rPr>
          <w:rFonts w:ascii="Times New Roman" w:hAnsi="Times New Roman"/>
          <w:sz w:val="28"/>
          <w:szCs w:val="28"/>
        </w:rPr>
        <w:t xml:space="preserve">хозяйственной  деятельности  человека.  Защита  окружающей  среды  от загрязнения тяжелыми металлами, соединениями азота, серы, углерода. </w:t>
      </w:r>
    </w:p>
    <w:p w:rsidR="00E026A4" w:rsidRPr="00157E45" w:rsidRDefault="00E026A4" w:rsidP="00E026A4">
      <w:pPr>
        <w:tabs>
          <w:tab w:val="left" w:pos="902"/>
        </w:tabs>
        <w:spacing w:after="0" w:line="240" w:lineRule="auto"/>
        <w:jc w:val="both"/>
        <w:rPr>
          <w:rFonts w:ascii="Times New Roman" w:hAnsi="Times New Roman"/>
          <w:sz w:val="28"/>
          <w:szCs w:val="28"/>
        </w:rPr>
      </w:pPr>
      <w:r w:rsidRPr="00157E45">
        <w:rPr>
          <w:rFonts w:ascii="Times New Roman" w:hAnsi="Times New Roman"/>
          <w:b/>
          <w:sz w:val="28"/>
          <w:szCs w:val="28"/>
        </w:rPr>
        <w:t xml:space="preserve">Практические занятия: </w:t>
      </w:r>
      <w:r w:rsidRPr="00157E45">
        <w:rPr>
          <w:rFonts w:ascii="Times New Roman" w:hAnsi="Times New Roman"/>
          <w:sz w:val="28"/>
          <w:szCs w:val="28"/>
        </w:rPr>
        <w:t xml:space="preserve"> Реакции обмена в водных растворах электролитов. </w:t>
      </w:r>
    </w:p>
    <w:p w:rsidR="00E026A4" w:rsidRDefault="00E026A4" w:rsidP="00E026A4">
      <w:pPr>
        <w:tabs>
          <w:tab w:val="left" w:pos="902"/>
        </w:tabs>
        <w:spacing w:after="0" w:line="240" w:lineRule="auto"/>
        <w:jc w:val="both"/>
        <w:rPr>
          <w:rFonts w:ascii="Times New Roman" w:hAnsi="Times New Roman"/>
          <w:sz w:val="28"/>
          <w:szCs w:val="28"/>
        </w:rPr>
      </w:pPr>
      <w:r w:rsidRPr="00157E45">
        <w:rPr>
          <w:rFonts w:ascii="Times New Roman" w:hAnsi="Times New Roman"/>
          <w:sz w:val="28"/>
          <w:szCs w:val="28"/>
        </w:rPr>
        <w:t>Определение рН раствора солей. Взаимодействие металлов с растворами кислот и солей</w:t>
      </w:r>
      <w:r>
        <w:rPr>
          <w:rFonts w:ascii="Times New Roman" w:hAnsi="Times New Roman"/>
          <w:sz w:val="28"/>
          <w:szCs w:val="28"/>
        </w:rPr>
        <w:t>.</w:t>
      </w:r>
    </w:p>
    <w:p w:rsidR="00E026A4" w:rsidRDefault="00E026A4" w:rsidP="00E026A4">
      <w:pPr>
        <w:tabs>
          <w:tab w:val="left" w:pos="902"/>
        </w:tabs>
        <w:spacing w:after="0" w:line="240" w:lineRule="auto"/>
        <w:jc w:val="both"/>
        <w:rPr>
          <w:rFonts w:ascii="Times New Roman" w:hAnsi="Times New Roman"/>
          <w:b/>
          <w:sz w:val="28"/>
          <w:szCs w:val="28"/>
        </w:rPr>
      </w:pPr>
      <w:r w:rsidRPr="00157E45">
        <w:rPr>
          <w:rFonts w:ascii="Times New Roman" w:hAnsi="Times New Roman"/>
          <w:b/>
          <w:sz w:val="28"/>
          <w:szCs w:val="28"/>
        </w:rPr>
        <w:t>Химия и жизнь</w:t>
      </w:r>
      <w:r>
        <w:rPr>
          <w:rFonts w:ascii="Times New Roman" w:hAnsi="Times New Roman"/>
          <w:b/>
          <w:sz w:val="28"/>
          <w:szCs w:val="28"/>
        </w:rPr>
        <w:t xml:space="preserve">. </w:t>
      </w:r>
    </w:p>
    <w:p w:rsidR="00E026A4" w:rsidRPr="00157E45" w:rsidRDefault="00E026A4" w:rsidP="00E026A4">
      <w:pPr>
        <w:tabs>
          <w:tab w:val="left" w:pos="902"/>
        </w:tabs>
        <w:spacing w:after="0" w:line="240" w:lineRule="auto"/>
        <w:jc w:val="both"/>
        <w:rPr>
          <w:rFonts w:ascii="Times New Roman" w:hAnsi="Times New Roman"/>
          <w:sz w:val="28"/>
          <w:szCs w:val="28"/>
        </w:rPr>
      </w:pPr>
      <w:r w:rsidRPr="00157E45">
        <w:rPr>
          <w:rFonts w:ascii="Times New Roman" w:hAnsi="Times New Roman"/>
          <w:b/>
          <w:sz w:val="28"/>
          <w:szCs w:val="28"/>
        </w:rPr>
        <w:t>Химия  и  организм  человека</w:t>
      </w:r>
      <w:r w:rsidRPr="00157E45">
        <w:rPr>
          <w:rFonts w:ascii="Times New Roman" w:hAnsi="Times New Roman"/>
          <w:sz w:val="28"/>
          <w:szCs w:val="28"/>
        </w:rPr>
        <w:t xml:space="preserve">.  Химические  элементы  в  организме человека.  Органические  и  неорганические  вещества.  Основные  жизненно необходимые  соединения:  белки,  углеводы,  жиры,  витамины.  Углеводы  – главный источник энергии организма. Роль жиров в организме. Холестерин и его роль в здоровье человека.  Минеральные  вещества  в  продуктах  питания,  пищевые  добавки. Сбалансированное питание. </w:t>
      </w:r>
    </w:p>
    <w:p w:rsidR="00E026A4" w:rsidRPr="00157E45" w:rsidRDefault="00E026A4" w:rsidP="00E026A4">
      <w:pPr>
        <w:tabs>
          <w:tab w:val="left" w:pos="902"/>
        </w:tabs>
        <w:spacing w:after="0" w:line="240" w:lineRule="auto"/>
        <w:jc w:val="both"/>
        <w:rPr>
          <w:rFonts w:ascii="Times New Roman" w:hAnsi="Times New Roman"/>
          <w:sz w:val="28"/>
          <w:szCs w:val="28"/>
        </w:rPr>
      </w:pPr>
      <w:r w:rsidRPr="00157E45">
        <w:rPr>
          <w:rFonts w:ascii="Times New Roman" w:hAnsi="Times New Roman"/>
          <w:b/>
          <w:sz w:val="28"/>
          <w:szCs w:val="28"/>
        </w:rPr>
        <w:t>Химия  в  быту.</w:t>
      </w:r>
      <w:r w:rsidRPr="00157E45">
        <w:rPr>
          <w:rFonts w:ascii="Times New Roman" w:hAnsi="Times New Roman"/>
          <w:sz w:val="28"/>
          <w:szCs w:val="28"/>
        </w:rPr>
        <w:t xml:space="preserve">  Вода.  Качество  воды.  Моющие  и  чистящие  средства. </w:t>
      </w:r>
    </w:p>
    <w:p w:rsidR="00E026A4" w:rsidRDefault="00E026A4" w:rsidP="00E026A4">
      <w:pPr>
        <w:tabs>
          <w:tab w:val="left" w:pos="902"/>
        </w:tabs>
        <w:spacing w:after="0" w:line="240" w:lineRule="auto"/>
        <w:jc w:val="both"/>
        <w:rPr>
          <w:rFonts w:ascii="Times New Roman" w:hAnsi="Times New Roman"/>
          <w:sz w:val="28"/>
          <w:szCs w:val="28"/>
        </w:rPr>
      </w:pPr>
      <w:r w:rsidRPr="00157E45">
        <w:rPr>
          <w:rFonts w:ascii="Times New Roman" w:hAnsi="Times New Roman"/>
          <w:sz w:val="28"/>
          <w:szCs w:val="28"/>
        </w:rPr>
        <w:t>Правила безопасной работы со средствами бытовой химии.</w:t>
      </w:r>
    </w:p>
    <w:p w:rsidR="00E026A4" w:rsidRDefault="00705FE0" w:rsidP="00705F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ind w:left="-180" w:firstLine="180"/>
        <w:jc w:val="center"/>
        <w:rPr>
          <w:rFonts w:ascii="Times New Roman" w:hAnsi="Times New Roman"/>
          <w:b/>
          <w:sz w:val="28"/>
          <w:szCs w:val="28"/>
        </w:rPr>
      </w:pPr>
      <w:r>
        <w:rPr>
          <w:rFonts w:ascii="Times New Roman" w:hAnsi="Times New Roman"/>
          <w:b/>
          <w:sz w:val="28"/>
          <w:szCs w:val="28"/>
        </w:rPr>
        <w:t>БИОЛОГИЯ</w:t>
      </w:r>
    </w:p>
    <w:p w:rsidR="00705FE0" w:rsidRPr="00B52940" w:rsidRDefault="00705FE0" w:rsidP="00705FE0">
      <w:pPr>
        <w:tabs>
          <w:tab w:val="left" w:pos="902"/>
        </w:tabs>
        <w:spacing w:after="0" w:line="240" w:lineRule="auto"/>
        <w:jc w:val="both"/>
        <w:rPr>
          <w:rFonts w:ascii="Times New Roman" w:hAnsi="Times New Roman"/>
          <w:sz w:val="28"/>
          <w:szCs w:val="28"/>
        </w:rPr>
      </w:pPr>
      <w:r w:rsidRPr="00B52940">
        <w:rPr>
          <w:rFonts w:ascii="Times New Roman" w:hAnsi="Times New Roman"/>
          <w:b/>
          <w:sz w:val="28"/>
          <w:szCs w:val="28"/>
        </w:rPr>
        <w:t>Введение.</w:t>
      </w:r>
      <w:r>
        <w:rPr>
          <w:rFonts w:ascii="Times New Roman" w:hAnsi="Times New Roman"/>
          <w:b/>
          <w:sz w:val="28"/>
          <w:szCs w:val="28"/>
        </w:rPr>
        <w:t xml:space="preserve"> </w:t>
      </w:r>
      <w:r w:rsidRPr="00B52940">
        <w:rPr>
          <w:rFonts w:ascii="Times New Roman" w:hAnsi="Times New Roman"/>
          <w:sz w:val="28"/>
          <w:szCs w:val="28"/>
        </w:rPr>
        <w:t xml:space="preserve">Биология – совокупность наук о живой природе. Методы </w:t>
      </w:r>
      <w:proofErr w:type="gramStart"/>
      <w:r w:rsidRPr="00B52940">
        <w:rPr>
          <w:rFonts w:ascii="Times New Roman" w:hAnsi="Times New Roman"/>
          <w:sz w:val="28"/>
          <w:szCs w:val="28"/>
        </w:rPr>
        <w:t>научного</w:t>
      </w:r>
      <w:proofErr w:type="gramEnd"/>
      <w:r w:rsidRPr="00B52940">
        <w:rPr>
          <w:rFonts w:ascii="Times New Roman" w:hAnsi="Times New Roman"/>
          <w:sz w:val="28"/>
          <w:szCs w:val="28"/>
        </w:rPr>
        <w:t xml:space="preserve"> </w:t>
      </w:r>
    </w:p>
    <w:p w:rsidR="00705FE0" w:rsidRDefault="00705FE0" w:rsidP="00705FE0">
      <w:pPr>
        <w:tabs>
          <w:tab w:val="left" w:pos="902"/>
        </w:tabs>
        <w:spacing w:after="0" w:line="240" w:lineRule="auto"/>
        <w:jc w:val="both"/>
        <w:rPr>
          <w:rFonts w:ascii="Times New Roman" w:hAnsi="Times New Roman"/>
          <w:sz w:val="28"/>
          <w:szCs w:val="28"/>
        </w:rPr>
      </w:pPr>
      <w:r w:rsidRPr="00B52940">
        <w:rPr>
          <w:rFonts w:ascii="Times New Roman" w:hAnsi="Times New Roman"/>
          <w:sz w:val="28"/>
          <w:szCs w:val="28"/>
        </w:rPr>
        <w:t>познания в биологии Живая природа как объект изучения биологии. Методы исследования живой природы в биологии. Определение жизни (с привлечением материала из разделов физики и химии). Уровни организации жизни</w:t>
      </w:r>
      <w:r>
        <w:rPr>
          <w:rFonts w:ascii="Times New Roman" w:hAnsi="Times New Roman"/>
          <w:sz w:val="28"/>
          <w:szCs w:val="28"/>
        </w:rPr>
        <w:t>.</w:t>
      </w:r>
    </w:p>
    <w:p w:rsidR="00705FE0" w:rsidRPr="00244166" w:rsidRDefault="00705FE0" w:rsidP="00705FE0">
      <w:pPr>
        <w:tabs>
          <w:tab w:val="left" w:pos="902"/>
        </w:tabs>
        <w:spacing w:after="0" w:line="240" w:lineRule="auto"/>
        <w:jc w:val="both"/>
        <w:rPr>
          <w:rFonts w:ascii="Times New Roman" w:hAnsi="Times New Roman"/>
          <w:b/>
          <w:sz w:val="28"/>
          <w:szCs w:val="28"/>
        </w:rPr>
      </w:pPr>
      <w:r w:rsidRPr="00244166">
        <w:rPr>
          <w:rFonts w:ascii="Times New Roman" w:hAnsi="Times New Roman"/>
          <w:b/>
          <w:sz w:val="28"/>
          <w:szCs w:val="28"/>
        </w:rPr>
        <w:t>КЛЕТКА</w:t>
      </w:r>
    </w:p>
    <w:p w:rsidR="00705FE0"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lastRenderedPageBreak/>
        <w:t xml:space="preserve">История  изучения  клетки.  Основные  положения  клеточной  теории. Клетка – структурно-функциональная (элементарная) единица жизни.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Строение  клетки.  Прокариоты  и  эукариоты  –  низшие  и  высшие клеточные организмы. Основные структурные компоненты клетки эукариот. Поверхностный  аппарат.  Схематичное  описание  жидкостно-мозаичной модели  клеточных  мембран.  Цитоплазма  –  внутренняя  среда  клетки, органоиды  (органеллы).  Клеточное  ядро.  Функция  ядра:  хранение, воспроизведение  и  передача  наследственной  информации,  регуляция химической активности клетки. Структура и функции хромосом. </w:t>
      </w:r>
      <w:proofErr w:type="spellStart"/>
      <w:r w:rsidRPr="00244166">
        <w:rPr>
          <w:rFonts w:ascii="Times New Roman" w:hAnsi="Times New Roman"/>
          <w:sz w:val="28"/>
          <w:szCs w:val="28"/>
        </w:rPr>
        <w:t>Аутосомы</w:t>
      </w:r>
      <w:proofErr w:type="spellEnd"/>
      <w:r w:rsidRPr="00244166">
        <w:rPr>
          <w:rFonts w:ascii="Times New Roman" w:hAnsi="Times New Roman"/>
          <w:sz w:val="28"/>
          <w:szCs w:val="28"/>
        </w:rPr>
        <w:t xml:space="preserve"> и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половые хромосомы.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Материальное  единство  окружающего  мира  и  химический  состав живых  организмов.  Биологическое  значение  химических  элементов. Неорганические  вещества  в  составе  клетки.  Роль  воды  как  растворителя  и основного компонента внутренней среды организмов. Неорганические ионы.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Углеводы и липиды в клетке. Структура и биологические функции белков. Аминокислоты  –  мономеры  белков.  Строение  нуклеотидов  и  структура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полинуклеотидных цепей ДНК и РНК, АТФ. </w:t>
      </w:r>
    </w:p>
    <w:p w:rsidR="00705FE0"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Вирусы и бактериофаги. Неклеточное строение, жизненный цикл и его зависимость  от  клеточных  форм  жизни.  Вирусы  –  возбудители инфекционных  заболеваний;  понятие  об  </w:t>
      </w:r>
      <w:proofErr w:type="spellStart"/>
      <w:r w:rsidRPr="00244166">
        <w:rPr>
          <w:rFonts w:ascii="Times New Roman" w:hAnsi="Times New Roman"/>
          <w:sz w:val="28"/>
          <w:szCs w:val="28"/>
        </w:rPr>
        <w:t>онковирусах</w:t>
      </w:r>
      <w:proofErr w:type="spellEnd"/>
      <w:r w:rsidRPr="00244166">
        <w:rPr>
          <w:rFonts w:ascii="Times New Roman" w:hAnsi="Times New Roman"/>
          <w:sz w:val="28"/>
          <w:szCs w:val="28"/>
        </w:rPr>
        <w:t>.  Вирус иммунодефицита человека (ВИЧ). Профилактика ВИЧ-инфекции</w:t>
      </w:r>
      <w:r>
        <w:rPr>
          <w:rFonts w:ascii="Times New Roman" w:hAnsi="Times New Roman"/>
          <w:sz w:val="28"/>
          <w:szCs w:val="28"/>
        </w:rPr>
        <w:t>.</w:t>
      </w:r>
    </w:p>
    <w:p w:rsidR="00705FE0"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b/>
          <w:sz w:val="28"/>
          <w:szCs w:val="28"/>
        </w:rPr>
        <w:t xml:space="preserve">Практические занятия: </w:t>
      </w:r>
      <w:r w:rsidRPr="00244166">
        <w:rPr>
          <w:rFonts w:ascii="Times New Roman" w:hAnsi="Times New Roman"/>
          <w:sz w:val="28"/>
          <w:szCs w:val="28"/>
        </w:rPr>
        <w:t>Наблюдение клеток растений и животных под микроскопом на готовых микропрепаратах и их описание. Сравнение строения клеток растений и животных.</w:t>
      </w:r>
    </w:p>
    <w:p w:rsidR="00705FE0" w:rsidRPr="00244166" w:rsidRDefault="00705FE0" w:rsidP="00705FE0">
      <w:pPr>
        <w:tabs>
          <w:tab w:val="left" w:pos="902"/>
        </w:tabs>
        <w:spacing w:after="0" w:line="240" w:lineRule="auto"/>
        <w:jc w:val="both"/>
        <w:rPr>
          <w:rFonts w:ascii="Times New Roman" w:hAnsi="Times New Roman"/>
          <w:b/>
          <w:sz w:val="28"/>
          <w:szCs w:val="28"/>
        </w:rPr>
      </w:pPr>
      <w:r w:rsidRPr="00244166">
        <w:rPr>
          <w:rFonts w:ascii="Times New Roman" w:hAnsi="Times New Roman"/>
          <w:b/>
          <w:sz w:val="28"/>
          <w:szCs w:val="28"/>
        </w:rPr>
        <w:t xml:space="preserve">ОРГАНИЗМ </w:t>
      </w:r>
    </w:p>
    <w:p w:rsidR="00705FE0"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Организм – единое целое. Многообразие организмов.</w:t>
      </w:r>
      <w:r>
        <w:rPr>
          <w:rFonts w:ascii="Times New Roman" w:hAnsi="Times New Roman"/>
          <w:sz w:val="28"/>
          <w:szCs w:val="28"/>
        </w:rPr>
        <w:t xml:space="preserve">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Обмен веществом и энергией с окружающей средой как необходимое условие существования живых систем.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Способность к самовоспроизведению – одна из основных особенностей живых организмов. Деление клетки – основа роста, развития и размножения организмов.  Бесполое  размножение.  Половой  процесс  и  половое размножение. Оплодотворение, его биологическое значение.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Понятия  об  индивидуальном  (онтогенез),  эмбриональном (эмбриогенез)  и  постэмбриональном  развитии.  Индивидуальное  развитие человека и его возможные нарушения.  </w:t>
      </w:r>
      <w:r w:rsidRPr="00244166">
        <w:rPr>
          <w:rFonts w:ascii="Times New Roman" w:hAnsi="Times New Roman"/>
          <w:sz w:val="28"/>
          <w:szCs w:val="28"/>
        </w:rPr>
        <w:cr/>
        <w:t xml:space="preserve">Общие  представления  о  наследственности  и  изменчивости. Генетическая  терминология  и  символика.  Закономерности  наследования. Наследование  признаков  у  человека.  Половые  хромосомы.  Сцепленное  с полом  наследование.  Наследственные  болезни  человека,  их  причины  и профилактика. Современные представления о гене и геноме.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Генетические  закономерности  изменчивости.  Классификация  форм изменчивости. Влияние мутагенов на организм человека.  </w:t>
      </w:r>
    </w:p>
    <w:p w:rsidR="00705FE0" w:rsidRPr="00157E45"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lastRenderedPageBreak/>
        <w:t>Предмет,  задачи  и  методы  селекции.  Генетические  закономерности селекции. Учение Н.И. Вавилова о центрах многообразия и происхождения культурных растений. Биотехнология, ее достижения, перспективы развития.</w:t>
      </w:r>
    </w:p>
    <w:p w:rsidR="00705FE0"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b/>
          <w:sz w:val="28"/>
          <w:szCs w:val="28"/>
        </w:rPr>
        <w:t xml:space="preserve">Практические занятия: </w:t>
      </w:r>
      <w:r w:rsidRPr="00244166">
        <w:rPr>
          <w:rFonts w:ascii="Times New Roman" w:hAnsi="Times New Roman"/>
          <w:sz w:val="28"/>
          <w:szCs w:val="28"/>
        </w:rPr>
        <w:t>Решение элементарных генетических задач. Анализ и оценка этических аспектов развития некоторых исследований в биотехнологии.</w:t>
      </w:r>
    </w:p>
    <w:p w:rsidR="00705FE0" w:rsidRPr="00244166" w:rsidRDefault="00705FE0" w:rsidP="00705FE0">
      <w:pPr>
        <w:tabs>
          <w:tab w:val="left" w:pos="902"/>
        </w:tabs>
        <w:spacing w:after="0" w:line="240" w:lineRule="auto"/>
        <w:jc w:val="both"/>
        <w:rPr>
          <w:rFonts w:ascii="Times New Roman" w:hAnsi="Times New Roman"/>
          <w:b/>
          <w:sz w:val="28"/>
          <w:szCs w:val="28"/>
        </w:rPr>
      </w:pPr>
      <w:r w:rsidRPr="00244166">
        <w:rPr>
          <w:rFonts w:ascii="Times New Roman" w:hAnsi="Times New Roman"/>
          <w:b/>
          <w:sz w:val="28"/>
          <w:szCs w:val="28"/>
        </w:rPr>
        <w:t xml:space="preserve">ВИД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Эволюционная  теория  и  её  роль  в  формировании  современной естественнонаучной  картины  мира.  Вид,  его  критерии.  Популяция  как структурная  единица  вида  и  эволюции.  Синтетическая  теория  эволюции.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Движущие  силы  эволюции  в  соответствии  с  СТЭ.  Генетические закономерности эволюционного процесса.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Результаты  эволюции.  Сохранение  многообразия  видов  как  основа устойчивого развития биосферы. Причины вымирания видов. Биологический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прогресс и биологический регресс. </w:t>
      </w:r>
    </w:p>
    <w:p w:rsidR="00705FE0"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Гипотезы  происхождения  жизни.  Усложнение  живых  организмов  на Земле  в  процессе  эволюции.  Антропогенез  и  его  закономерности. Доказательства  родства  человека  с  млекопитающими  животными. Экологические  факторы  антропогенеза:  усложнение  популяционной структуры  вида,  изготовление  орудий  труда,  переход  от  растительного  к смешанному  типу  питания,  использование  огня.  Появление  мыслительной деятельности и членораздельной речи. Происхождение человеческих рас.</w:t>
      </w:r>
    </w:p>
    <w:p w:rsidR="00705FE0"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b/>
          <w:sz w:val="28"/>
          <w:szCs w:val="28"/>
        </w:rPr>
        <w:t xml:space="preserve">Практические занятия: </w:t>
      </w:r>
      <w:r w:rsidRPr="00244166">
        <w:rPr>
          <w:rFonts w:ascii="Times New Roman" w:hAnsi="Times New Roman"/>
          <w:sz w:val="28"/>
          <w:szCs w:val="28"/>
        </w:rPr>
        <w:t>Описание особей вида по морфологическому критерию. Анализ и оценка различных гипотез происхождения жизни. Анализ и оценка различных гипотез происхождения человека.</w:t>
      </w:r>
    </w:p>
    <w:p w:rsidR="00705FE0" w:rsidRPr="00244166" w:rsidRDefault="00705FE0" w:rsidP="00705FE0">
      <w:pPr>
        <w:tabs>
          <w:tab w:val="left" w:pos="902"/>
        </w:tabs>
        <w:spacing w:after="0" w:line="240" w:lineRule="auto"/>
        <w:jc w:val="both"/>
        <w:rPr>
          <w:rFonts w:ascii="Times New Roman" w:hAnsi="Times New Roman"/>
          <w:b/>
          <w:sz w:val="28"/>
          <w:szCs w:val="28"/>
        </w:rPr>
      </w:pPr>
      <w:r w:rsidRPr="00244166">
        <w:rPr>
          <w:rFonts w:ascii="Times New Roman" w:hAnsi="Times New Roman"/>
          <w:b/>
          <w:sz w:val="28"/>
          <w:szCs w:val="28"/>
        </w:rPr>
        <w:t xml:space="preserve">ЭКОСИСТЕМЫ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Предмет и задачи экологии: учение об экологических факторах, учение о сообществах организмов, учение о биосфере.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Экологические  факторы,  особенности  их  воздействия.  Экологическая характеристика  вида.  Понятие  об  экологических  системах.  Цепи  питания, </w:t>
      </w:r>
    </w:p>
    <w:p w:rsidR="00705FE0" w:rsidRPr="00244166"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трофические  уровни.  Биогеоценоз  как  экосистема.  Биоценоз  и  биотоп  как компоненты биогеоценоза. </w:t>
      </w:r>
    </w:p>
    <w:p w:rsidR="00705FE0" w:rsidRDefault="00705FE0" w:rsidP="00705FE0">
      <w:pPr>
        <w:tabs>
          <w:tab w:val="left" w:pos="902"/>
        </w:tabs>
        <w:spacing w:after="0" w:line="240" w:lineRule="auto"/>
        <w:jc w:val="both"/>
        <w:rPr>
          <w:rFonts w:ascii="Times New Roman" w:hAnsi="Times New Roman"/>
          <w:sz w:val="28"/>
          <w:szCs w:val="28"/>
        </w:rPr>
      </w:pPr>
      <w:r w:rsidRPr="00244166">
        <w:rPr>
          <w:rFonts w:ascii="Times New Roman" w:hAnsi="Times New Roman"/>
          <w:sz w:val="28"/>
          <w:szCs w:val="28"/>
        </w:rPr>
        <w:t xml:space="preserve">Биосфера  –  глобальная  экосистема.  Учение  В.  И.  Вернадского  о биосфере.  Роль  живых  организмов  в  биосфере.  Биомасса.  Биологический круговорот  (на  примере  круговорота  углерода).  Основные  направления воздействия  человека  на  биосферу.  Трансформация  естественных экологических систем. Особенности </w:t>
      </w:r>
      <w:proofErr w:type="spellStart"/>
      <w:r w:rsidRPr="00244166">
        <w:rPr>
          <w:rFonts w:ascii="Times New Roman" w:hAnsi="Times New Roman"/>
          <w:sz w:val="28"/>
          <w:szCs w:val="28"/>
        </w:rPr>
        <w:t>агроэкосистем</w:t>
      </w:r>
      <w:proofErr w:type="spellEnd"/>
      <w:r w:rsidRPr="00244166">
        <w:rPr>
          <w:rFonts w:ascii="Times New Roman" w:hAnsi="Times New Roman"/>
          <w:sz w:val="28"/>
          <w:szCs w:val="28"/>
        </w:rPr>
        <w:t xml:space="preserve"> (</w:t>
      </w:r>
      <w:proofErr w:type="spellStart"/>
      <w:r w:rsidRPr="00244166">
        <w:rPr>
          <w:rFonts w:ascii="Times New Roman" w:hAnsi="Times New Roman"/>
          <w:sz w:val="28"/>
          <w:szCs w:val="28"/>
        </w:rPr>
        <w:t>агроценозов</w:t>
      </w:r>
      <w:proofErr w:type="spellEnd"/>
      <w:r w:rsidRPr="00244166">
        <w:rPr>
          <w:rFonts w:ascii="Times New Roman" w:hAnsi="Times New Roman"/>
          <w:sz w:val="28"/>
          <w:szCs w:val="28"/>
        </w:rPr>
        <w:t>).</w:t>
      </w:r>
    </w:p>
    <w:p w:rsidR="00A844CB" w:rsidRDefault="00705FE0" w:rsidP="00705FE0">
      <w:pPr>
        <w:tabs>
          <w:tab w:val="left" w:pos="916"/>
        </w:tabs>
        <w:spacing w:after="0" w:line="240" w:lineRule="auto"/>
        <w:jc w:val="both"/>
        <w:rPr>
          <w:rFonts w:ascii="Times New Roman" w:hAnsi="Times New Roman"/>
          <w:b/>
          <w:sz w:val="28"/>
          <w:szCs w:val="28"/>
        </w:rPr>
      </w:pPr>
      <w:r w:rsidRPr="00244166">
        <w:rPr>
          <w:rFonts w:ascii="Times New Roman" w:hAnsi="Times New Roman"/>
          <w:b/>
          <w:sz w:val="28"/>
          <w:szCs w:val="28"/>
        </w:rPr>
        <w:t xml:space="preserve">Практические занятия: </w:t>
      </w:r>
      <w:r w:rsidRPr="00244166">
        <w:rPr>
          <w:rFonts w:ascii="Times New Roman" w:hAnsi="Times New Roman"/>
          <w:sz w:val="28"/>
          <w:szCs w:val="28"/>
        </w:rPr>
        <w:t xml:space="preserve">Составление схем передачи веществ и энергии (цепей питания). Сравнительная характеристика природных экосистем и </w:t>
      </w:r>
      <w:proofErr w:type="spellStart"/>
      <w:r w:rsidRPr="00244166">
        <w:rPr>
          <w:rFonts w:ascii="Times New Roman" w:hAnsi="Times New Roman"/>
          <w:sz w:val="28"/>
          <w:szCs w:val="28"/>
        </w:rPr>
        <w:t>агроэкосистем</w:t>
      </w:r>
      <w:proofErr w:type="spellEnd"/>
      <w:r w:rsidRPr="00244166">
        <w:rPr>
          <w:rFonts w:ascii="Times New Roman" w:hAnsi="Times New Roman"/>
          <w:sz w:val="28"/>
          <w:szCs w:val="28"/>
        </w:rPr>
        <w:t xml:space="preserve"> своей местности. Решение экологических задач. Анализ и оценка последствий собственной деятельности в окружающей среде, глобальных экологических проблем и путей их решения.</w:t>
      </w:r>
    </w:p>
    <w:p w:rsidR="0018298C" w:rsidRDefault="0018298C"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ind w:left="-180" w:firstLine="180"/>
        <w:jc w:val="center"/>
        <w:rPr>
          <w:rFonts w:ascii="Times New Roman" w:hAnsi="Times New Roman"/>
          <w:b/>
          <w:sz w:val="28"/>
          <w:szCs w:val="28"/>
        </w:rPr>
      </w:pPr>
      <w:r>
        <w:rPr>
          <w:rFonts w:ascii="Times New Roman" w:hAnsi="Times New Roman"/>
          <w:b/>
          <w:sz w:val="28"/>
          <w:szCs w:val="28"/>
        </w:rPr>
        <w:br w:type="page"/>
      </w:r>
    </w:p>
    <w:p w:rsidR="006A4280" w:rsidRDefault="006A4280" w:rsidP="006A42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ind w:left="-180" w:firstLine="180"/>
        <w:jc w:val="center"/>
        <w:rPr>
          <w:rFonts w:ascii="Times New Roman" w:hAnsi="Times New Roman"/>
          <w:b/>
          <w:sz w:val="28"/>
          <w:szCs w:val="28"/>
        </w:rPr>
      </w:pPr>
      <w:r w:rsidRPr="009C2BB9">
        <w:rPr>
          <w:rFonts w:ascii="Times New Roman" w:hAnsi="Times New Roman"/>
          <w:b/>
          <w:sz w:val="28"/>
          <w:szCs w:val="28"/>
        </w:rPr>
        <w:lastRenderedPageBreak/>
        <w:t>ОБЪЕМ УЧЕБНОЙ ДИСЦИПЛИНЫ И ВИДЫ УЧЕБНОЙ РАБОТЫ</w:t>
      </w:r>
    </w:p>
    <w:p w:rsidR="00032CD1" w:rsidRDefault="00032CD1" w:rsidP="005A39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0"/>
        <w:gridCol w:w="2958"/>
        <w:gridCol w:w="771"/>
        <w:gridCol w:w="772"/>
      </w:tblGrid>
      <w:tr w:rsidR="0018298C" w:rsidRPr="00032CD1" w:rsidTr="0018298C">
        <w:tc>
          <w:tcPr>
            <w:tcW w:w="8028" w:type="dxa"/>
            <w:gridSpan w:val="2"/>
          </w:tcPr>
          <w:p w:rsidR="0018298C" w:rsidRPr="00032CD1" w:rsidRDefault="0018298C" w:rsidP="0018298C">
            <w:pPr>
              <w:jc w:val="center"/>
              <w:rPr>
                <w:rFonts w:ascii="Times New Roman" w:hAnsi="Times New Roman"/>
                <w:b/>
                <w:sz w:val="28"/>
                <w:szCs w:val="28"/>
              </w:rPr>
            </w:pPr>
            <w:r w:rsidRPr="00032CD1">
              <w:rPr>
                <w:rFonts w:ascii="Times New Roman" w:hAnsi="Times New Roman"/>
                <w:b/>
                <w:sz w:val="28"/>
                <w:szCs w:val="28"/>
              </w:rPr>
              <w:t>Вид учебной работы</w:t>
            </w:r>
          </w:p>
        </w:tc>
        <w:tc>
          <w:tcPr>
            <w:tcW w:w="1543" w:type="dxa"/>
            <w:gridSpan w:val="2"/>
          </w:tcPr>
          <w:p w:rsidR="0018298C" w:rsidRPr="00032CD1" w:rsidRDefault="0018298C" w:rsidP="0018298C">
            <w:pPr>
              <w:jc w:val="center"/>
              <w:rPr>
                <w:rFonts w:ascii="Times New Roman" w:hAnsi="Times New Roman"/>
                <w:b/>
                <w:sz w:val="28"/>
                <w:szCs w:val="28"/>
              </w:rPr>
            </w:pPr>
            <w:r w:rsidRPr="00032CD1">
              <w:rPr>
                <w:rFonts w:ascii="Times New Roman" w:hAnsi="Times New Roman"/>
                <w:b/>
                <w:sz w:val="28"/>
                <w:szCs w:val="28"/>
              </w:rPr>
              <w:t>Объем часов</w:t>
            </w:r>
          </w:p>
        </w:tc>
      </w:tr>
      <w:tr w:rsidR="006B4819" w:rsidRPr="00032CD1" w:rsidTr="00227D43">
        <w:trPr>
          <w:trHeight w:val="172"/>
        </w:trPr>
        <w:tc>
          <w:tcPr>
            <w:tcW w:w="5070" w:type="dxa"/>
            <w:vMerge w:val="restart"/>
            <w:vAlign w:val="center"/>
          </w:tcPr>
          <w:p w:rsidR="006B4819" w:rsidRPr="00032CD1" w:rsidRDefault="006B4819" w:rsidP="00227D43">
            <w:pPr>
              <w:spacing w:after="0"/>
              <w:rPr>
                <w:rFonts w:ascii="Times New Roman" w:hAnsi="Times New Roman"/>
                <w:b/>
                <w:sz w:val="28"/>
                <w:szCs w:val="28"/>
              </w:rPr>
            </w:pPr>
            <w:r w:rsidRPr="00032CD1">
              <w:rPr>
                <w:rFonts w:ascii="Times New Roman" w:hAnsi="Times New Roman"/>
                <w:b/>
                <w:sz w:val="28"/>
                <w:szCs w:val="28"/>
              </w:rPr>
              <w:t>Максимальная учебная нагрузка (всего)</w:t>
            </w:r>
          </w:p>
        </w:tc>
        <w:tc>
          <w:tcPr>
            <w:tcW w:w="2958" w:type="dxa"/>
          </w:tcPr>
          <w:p w:rsidR="006B4819" w:rsidRPr="00707651" w:rsidRDefault="006B4819" w:rsidP="00227D43">
            <w:pPr>
              <w:spacing w:after="0"/>
              <w:rPr>
                <w:rFonts w:ascii="Times New Roman" w:hAnsi="Times New Roman"/>
                <w:sz w:val="28"/>
                <w:szCs w:val="28"/>
              </w:rPr>
            </w:pPr>
            <w:r w:rsidRPr="00707651">
              <w:rPr>
                <w:rFonts w:ascii="Times New Roman" w:hAnsi="Times New Roman"/>
                <w:sz w:val="28"/>
                <w:szCs w:val="28"/>
              </w:rPr>
              <w:t>раздел «Физика»</w:t>
            </w:r>
          </w:p>
        </w:tc>
        <w:tc>
          <w:tcPr>
            <w:tcW w:w="771" w:type="dxa"/>
          </w:tcPr>
          <w:p w:rsidR="006B4819" w:rsidRDefault="006B4819" w:rsidP="00227D43">
            <w:pPr>
              <w:spacing w:after="0"/>
              <w:jc w:val="center"/>
              <w:rPr>
                <w:rFonts w:ascii="Times New Roman" w:hAnsi="Times New Roman"/>
                <w:b/>
                <w:sz w:val="28"/>
                <w:szCs w:val="28"/>
              </w:rPr>
            </w:pPr>
            <w:r>
              <w:rPr>
                <w:rFonts w:ascii="Times New Roman" w:hAnsi="Times New Roman"/>
                <w:b/>
                <w:sz w:val="28"/>
                <w:szCs w:val="28"/>
              </w:rPr>
              <w:t>125</w:t>
            </w:r>
          </w:p>
        </w:tc>
        <w:tc>
          <w:tcPr>
            <w:tcW w:w="772" w:type="dxa"/>
            <w:vMerge w:val="restart"/>
            <w:vAlign w:val="center"/>
          </w:tcPr>
          <w:p w:rsidR="006B4819" w:rsidRPr="00032CD1" w:rsidRDefault="006B4819" w:rsidP="00227D43">
            <w:pPr>
              <w:spacing w:after="0"/>
              <w:jc w:val="center"/>
              <w:rPr>
                <w:rFonts w:ascii="Times New Roman" w:hAnsi="Times New Roman"/>
                <w:b/>
                <w:sz w:val="28"/>
                <w:szCs w:val="28"/>
              </w:rPr>
            </w:pPr>
            <w:r>
              <w:rPr>
                <w:rFonts w:ascii="Times New Roman" w:hAnsi="Times New Roman"/>
                <w:b/>
                <w:sz w:val="28"/>
                <w:szCs w:val="28"/>
              </w:rPr>
              <w:t>270</w:t>
            </w:r>
          </w:p>
        </w:tc>
      </w:tr>
      <w:tr w:rsidR="006B4819" w:rsidRPr="00032CD1" w:rsidTr="00227D43">
        <w:trPr>
          <w:trHeight w:val="172"/>
        </w:trPr>
        <w:tc>
          <w:tcPr>
            <w:tcW w:w="5070" w:type="dxa"/>
            <w:vMerge/>
            <w:vAlign w:val="center"/>
          </w:tcPr>
          <w:p w:rsidR="006B4819" w:rsidRPr="00032CD1" w:rsidRDefault="006B4819" w:rsidP="00227D43">
            <w:pPr>
              <w:spacing w:after="0"/>
              <w:rPr>
                <w:rFonts w:ascii="Times New Roman" w:hAnsi="Times New Roman"/>
                <w:b/>
                <w:sz w:val="28"/>
                <w:szCs w:val="28"/>
              </w:rPr>
            </w:pPr>
          </w:p>
        </w:tc>
        <w:tc>
          <w:tcPr>
            <w:tcW w:w="2958" w:type="dxa"/>
          </w:tcPr>
          <w:p w:rsidR="006B4819" w:rsidRPr="00707651" w:rsidRDefault="006B4819" w:rsidP="00227D43">
            <w:pPr>
              <w:spacing w:after="0"/>
              <w:rPr>
                <w:rFonts w:ascii="Times New Roman" w:hAnsi="Times New Roman"/>
                <w:sz w:val="28"/>
                <w:szCs w:val="28"/>
              </w:rPr>
            </w:pPr>
            <w:r w:rsidRPr="00707651">
              <w:rPr>
                <w:rFonts w:ascii="Times New Roman" w:hAnsi="Times New Roman"/>
                <w:sz w:val="28"/>
                <w:szCs w:val="28"/>
              </w:rPr>
              <w:t>раздел «Химия»</w:t>
            </w:r>
          </w:p>
        </w:tc>
        <w:tc>
          <w:tcPr>
            <w:tcW w:w="771" w:type="dxa"/>
          </w:tcPr>
          <w:p w:rsidR="006B4819" w:rsidRDefault="006B4819" w:rsidP="00227D43">
            <w:pPr>
              <w:spacing w:after="0"/>
              <w:jc w:val="center"/>
              <w:rPr>
                <w:rFonts w:ascii="Times New Roman" w:hAnsi="Times New Roman"/>
                <w:b/>
                <w:sz w:val="28"/>
                <w:szCs w:val="28"/>
              </w:rPr>
            </w:pPr>
            <w:r>
              <w:rPr>
                <w:rFonts w:ascii="Times New Roman" w:hAnsi="Times New Roman"/>
                <w:b/>
                <w:sz w:val="28"/>
                <w:szCs w:val="28"/>
              </w:rPr>
              <w:t>72</w:t>
            </w:r>
          </w:p>
        </w:tc>
        <w:tc>
          <w:tcPr>
            <w:tcW w:w="772" w:type="dxa"/>
            <w:vMerge/>
            <w:vAlign w:val="center"/>
          </w:tcPr>
          <w:p w:rsidR="006B4819" w:rsidRDefault="006B4819" w:rsidP="00227D43">
            <w:pPr>
              <w:spacing w:after="0"/>
              <w:jc w:val="center"/>
              <w:rPr>
                <w:rFonts w:ascii="Times New Roman" w:hAnsi="Times New Roman"/>
                <w:b/>
                <w:sz w:val="28"/>
                <w:szCs w:val="28"/>
              </w:rPr>
            </w:pPr>
          </w:p>
        </w:tc>
      </w:tr>
      <w:tr w:rsidR="006B4819" w:rsidRPr="00032CD1" w:rsidTr="00227D43">
        <w:trPr>
          <w:trHeight w:val="172"/>
        </w:trPr>
        <w:tc>
          <w:tcPr>
            <w:tcW w:w="5070" w:type="dxa"/>
            <w:vMerge/>
            <w:vAlign w:val="center"/>
          </w:tcPr>
          <w:p w:rsidR="006B4819" w:rsidRPr="00032CD1" w:rsidRDefault="006B4819" w:rsidP="00227D43">
            <w:pPr>
              <w:spacing w:after="0"/>
              <w:rPr>
                <w:rFonts w:ascii="Times New Roman" w:hAnsi="Times New Roman"/>
                <w:b/>
                <w:sz w:val="28"/>
                <w:szCs w:val="28"/>
              </w:rPr>
            </w:pPr>
          </w:p>
        </w:tc>
        <w:tc>
          <w:tcPr>
            <w:tcW w:w="2958" w:type="dxa"/>
          </w:tcPr>
          <w:p w:rsidR="006B4819" w:rsidRPr="00707651" w:rsidRDefault="006B4819" w:rsidP="00227D43">
            <w:pPr>
              <w:spacing w:after="0"/>
              <w:rPr>
                <w:rFonts w:ascii="Times New Roman" w:hAnsi="Times New Roman"/>
                <w:sz w:val="28"/>
                <w:szCs w:val="28"/>
              </w:rPr>
            </w:pPr>
            <w:r w:rsidRPr="00707651">
              <w:rPr>
                <w:rFonts w:ascii="Times New Roman" w:hAnsi="Times New Roman"/>
                <w:sz w:val="28"/>
                <w:szCs w:val="28"/>
              </w:rPr>
              <w:t>раздел «Биология»</w:t>
            </w:r>
          </w:p>
        </w:tc>
        <w:tc>
          <w:tcPr>
            <w:tcW w:w="771" w:type="dxa"/>
          </w:tcPr>
          <w:p w:rsidR="006B4819" w:rsidRDefault="006B4819" w:rsidP="00227D43">
            <w:pPr>
              <w:spacing w:after="0"/>
              <w:jc w:val="center"/>
              <w:rPr>
                <w:rFonts w:ascii="Times New Roman" w:hAnsi="Times New Roman"/>
                <w:b/>
                <w:sz w:val="28"/>
                <w:szCs w:val="28"/>
              </w:rPr>
            </w:pPr>
            <w:r>
              <w:rPr>
                <w:rFonts w:ascii="Times New Roman" w:hAnsi="Times New Roman"/>
                <w:b/>
                <w:sz w:val="28"/>
                <w:szCs w:val="28"/>
              </w:rPr>
              <w:t>73</w:t>
            </w:r>
          </w:p>
        </w:tc>
        <w:tc>
          <w:tcPr>
            <w:tcW w:w="772" w:type="dxa"/>
            <w:vMerge/>
            <w:vAlign w:val="center"/>
          </w:tcPr>
          <w:p w:rsidR="006B4819" w:rsidRDefault="006B4819" w:rsidP="00227D43">
            <w:pPr>
              <w:spacing w:after="0"/>
              <w:jc w:val="center"/>
              <w:rPr>
                <w:rFonts w:ascii="Times New Roman" w:hAnsi="Times New Roman"/>
                <w:b/>
                <w:sz w:val="28"/>
                <w:szCs w:val="28"/>
              </w:rPr>
            </w:pPr>
          </w:p>
        </w:tc>
      </w:tr>
      <w:tr w:rsidR="006B4819" w:rsidRPr="00032CD1" w:rsidTr="00227D43">
        <w:trPr>
          <w:trHeight w:val="172"/>
        </w:trPr>
        <w:tc>
          <w:tcPr>
            <w:tcW w:w="5070" w:type="dxa"/>
            <w:vMerge w:val="restart"/>
            <w:vAlign w:val="center"/>
          </w:tcPr>
          <w:p w:rsidR="006B4819" w:rsidRPr="00032CD1" w:rsidRDefault="006B4819" w:rsidP="00227D43">
            <w:pPr>
              <w:spacing w:after="0"/>
              <w:rPr>
                <w:rFonts w:ascii="Times New Roman" w:hAnsi="Times New Roman"/>
                <w:b/>
                <w:sz w:val="28"/>
                <w:szCs w:val="28"/>
              </w:rPr>
            </w:pPr>
            <w:r w:rsidRPr="00032CD1">
              <w:rPr>
                <w:rFonts w:ascii="Times New Roman" w:hAnsi="Times New Roman"/>
                <w:b/>
                <w:sz w:val="28"/>
                <w:szCs w:val="28"/>
              </w:rPr>
              <w:t>Обязательная аудиторная учебная нагрузка (всего)</w:t>
            </w:r>
          </w:p>
        </w:tc>
        <w:tc>
          <w:tcPr>
            <w:tcW w:w="2958" w:type="dxa"/>
          </w:tcPr>
          <w:p w:rsidR="006B4819" w:rsidRPr="00707651" w:rsidRDefault="006B4819" w:rsidP="00227D43">
            <w:pPr>
              <w:spacing w:after="0"/>
              <w:rPr>
                <w:rFonts w:ascii="Times New Roman" w:hAnsi="Times New Roman"/>
                <w:sz w:val="28"/>
                <w:szCs w:val="28"/>
              </w:rPr>
            </w:pPr>
            <w:r w:rsidRPr="00707651">
              <w:rPr>
                <w:rFonts w:ascii="Times New Roman" w:hAnsi="Times New Roman"/>
                <w:sz w:val="28"/>
                <w:szCs w:val="28"/>
              </w:rPr>
              <w:t>раздел «Физика»</w:t>
            </w:r>
          </w:p>
        </w:tc>
        <w:tc>
          <w:tcPr>
            <w:tcW w:w="771" w:type="dxa"/>
          </w:tcPr>
          <w:p w:rsidR="006B4819" w:rsidRDefault="006B4819" w:rsidP="00227D43">
            <w:pPr>
              <w:spacing w:after="0"/>
              <w:jc w:val="center"/>
              <w:rPr>
                <w:rFonts w:ascii="Times New Roman" w:hAnsi="Times New Roman"/>
                <w:b/>
                <w:sz w:val="28"/>
                <w:szCs w:val="28"/>
              </w:rPr>
            </w:pPr>
            <w:r>
              <w:rPr>
                <w:rFonts w:ascii="Times New Roman" w:hAnsi="Times New Roman"/>
                <w:b/>
                <w:sz w:val="28"/>
                <w:szCs w:val="28"/>
              </w:rPr>
              <w:t>83</w:t>
            </w:r>
          </w:p>
        </w:tc>
        <w:tc>
          <w:tcPr>
            <w:tcW w:w="772" w:type="dxa"/>
            <w:vMerge w:val="restart"/>
            <w:vAlign w:val="center"/>
          </w:tcPr>
          <w:p w:rsidR="006B4819" w:rsidRPr="00032CD1" w:rsidRDefault="006B4819" w:rsidP="00227D43">
            <w:pPr>
              <w:spacing w:after="0"/>
              <w:jc w:val="center"/>
              <w:rPr>
                <w:rFonts w:ascii="Times New Roman" w:hAnsi="Times New Roman"/>
                <w:b/>
                <w:sz w:val="28"/>
                <w:szCs w:val="28"/>
              </w:rPr>
            </w:pPr>
            <w:r>
              <w:rPr>
                <w:rFonts w:ascii="Times New Roman" w:hAnsi="Times New Roman"/>
                <w:b/>
                <w:sz w:val="28"/>
                <w:szCs w:val="28"/>
              </w:rPr>
              <w:t>180</w:t>
            </w:r>
          </w:p>
        </w:tc>
      </w:tr>
      <w:tr w:rsidR="006B4819" w:rsidRPr="00032CD1" w:rsidTr="00406E69">
        <w:trPr>
          <w:trHeight w:val="172"/>
        </w:trPr>
        <w:tc>
          <w:tcPr>
            <w:tcW w:w="5070" w:type="dxa"/>
            <w:vMerge/>
          </w:tcPr>
          <w:p w:rsidR="006B4819" w:rsidRPr="00032CD1" w:rsidRDefault="006B4819" w:rsidP="00227D43">
            <w:pPr>
              <w:spacing w:after="0"/>
              <w:rPr>
                <w:rFonts w:ascii="Times New Roman" w:hAnsi="Times New Roman"/>
                <w:b/>
                <w:sz w:val="28"/>
                <w:szCs w:val="28"/>
              </w:rPr>
            </w:pPr>
          </w:p>
        </w:tc>
        <w:tc>
          <w:tcPr>
            <w:tcW w:w="2958" w:type="dxa"/>
          </w:tcPr>
          <w:p w:rsidR="006B4819" w:rsidRPr="00707651" w:rsidRDefault="006B4819" w:rsidP="00227D43">
            <w:pPr>
              <w:spacing w:after="0"/>
              <w:rPr>
                <w:rFonts w:ascii="Times New Roman" w:hAnsi="Times New Roman"/>
                <w:sz w:val="28"/>
                <w:szCs w:val="28"/>
              </w:rPr>
            </w:pPr>
            <w:r w:rsidRPr="00707651">
              <w:rPr>
                <w:rFonts w:ascii="Times New Roman" w:hAnsi="Times New Roman"/>
                <w:sz w:val="28"/>
                <w:szCs w:val="28"/>
              </w:rPr>
              <w:t>раздел «Химия»</w:t>
            </w:r>
          </w:p>
        </w:tc>
        <w:tc>
          <w:tcPr>
            <w:tcW w:w="771" w:type="dxa"/>
          </w:tcPr>
          <w:p w:rsidR="006B4819" w:rsidRDefault="006B4819" w:rsidP="00227D43">
            <w:pPr>
              <w:spacing w:after="0"/>
              <w:jc w:val="center"/>
              <w:rPr>
                <w:rFonts w:ascii="Times New Roman" w:hAnsi="Times New Roman"/>
                <w:b/>
                <w:sz w:val="28"/>
                <w:szCs w:val="28"/>
              </w:rPr>
            </w:pPr>
            <w:r>
              <w:rPr>
                <w:rFonts w:ascii="Times New Roman" w:hAnsi="Times New Roman"/>
                <w:b/>
                <w:sz w:val="28"/>
                <w:szCs w:val="28"/>
              </w:rPr>
              <w:t>48</w:t>
            </w:r>
          </w:p>
        </w:tc>
        <w:tc>
          <w:tcPr>
            <w:tcW w:w="772" w:type="dxa"/>
            <w:vMerge/>
          </w:tcPr>
          <w:p w:rsidR="006B4819" w:rsidRDefault="006B4819" w:rsidP="00227D43">
            <w:pPr>
              <w:spacing w:after="0"/>
              <w:jc w:val="center"/>
              <w:rPr>
                <w:rFonts w:ascii="Times New Roman" w:hAnsi="Times New Roman"/>
                <w:b/>
                <w:sz w:val="28"/>
                <w:szCs w:val="28"/>
              </w:rPr>
            </w:pPr>
          </w:p>
        </w:tc>
      </w:tr>
      <w:tr w:rsidR="006B4819" w:rsidRPr="00032CD1" w:rsidTr="00406E69">
        <w:trPr>
          <w:trHeight w:val="172"/>
        </w:trPr>
        <w:tc>
          <w:tcPr>
            <w:tcW w:w="5070" w:type="dxa"/>
            <w:vMerge/>
          </w:tcPr>
          <w:p w:rsidR="006B4819" w:rsidRPr="00032CD1" w:rsidRDefault="006B4819" w:rsidP="00227D43">
            <w:pPr>
              <w:spacing w:after="0"/>
              <w:rPr>
                <w:rFonts w:ascii="Times New Roman" w:hAnsi="Times New Roman"/>
                <w:b/>
                <w:sz w:val="28"/>
                <w:szCs w:val="28"/>
              </w:rPr>
            </w:pPr>
          </w:p>
        </w:tc>
        <w:tc>
          <w:tcPr>
            <w:tcW w:w="2958" w:type="dxa"/>
          </w:tcPr>
          <w:p w:rsidR="006B4819" w:rsidRPr="00707651" w:rsidRDefault="006B4819" w:rsidP="00227D43">
            <w:pPr>
              <w:spacing w:after="0"/>
              <w:rPr>
                <w:rFonts w:ascii="Times New Roman" w:hAnsi="Times New Roman"/>
                <w:sz w:val="28"/>
                <w:szCs w:val="28"/>
              </w:rPr>
            </w:pPr>
            <w:r w:rsidRPr="00707651">
              <w:rPr>
                <w:rFonts w:ascii="Times New Roman" w:hAnsi="Times New Roman"/>
                <w:sz w:val="28"/>
                <w:szCs w:val="28"/>
              </w:rPr>
              <w:t>раздел «Биология»</w:t>
            </w:r>
          </w:p>
        </w:tc>
        <w:tc>
          <w:tcPr>
            <w:tcW w:w="771" w:type="dxa"/>
          </w:tcPr>
          <w:p w:rsidR="006B4819" w:rsidRDefault="006B4819" w:rsidP="00227D43">
            <w:pPr>
              <w:spacing w:after="0"/>
              <w:jc w:val="center"/>
              <w:rPr>
                <w:rFonts w:ascii="Times New Roman" w:hAnsi="Times New Roman"/>
                <w:b/>
                <w:sz w:val="28"/>
                <w:szCs w:val="28"/>
              </w:rPr>
            </w:pPr>
            <w:r>
              <w:rPr>
                <w:rFonts w:ascii="Times New Roman" w:hAnsi="Times New Roman"/>
                <w:b/>
                <w:sz w:val="28"/>
                <w:szCs w:val="28"/>
              </w:rPr>
              <w:t>49</w:t>
            </w:r>
          </w:p>
        </w:tc>
        <w:tc>
          <w:tcPr>
            <w:tcW w:w="772" w:type="dxa"/>
            <w:vMerge/>
          </w:tcPr>
          <w:p w:rsidR="006B4819" w:rsidRDefault="006B4819" w:rsidP="00227D43">
            <w:pPr>
              <w:spacing w:after="0"/>
              <w:jc w:val="center"/>
              <w:rPr>
                <w:rFonts w:ascii="Times New Roman" w:hAnsi="Times New Roman"/>
                <w:b/>
                <w:sz w:val="28"/>
                <w:szCs w:val="28"/>
              </w:rPr>
            </w:pPr>
          </w:p>
        </w:tc>
      </w:tr>
      <w:tr w:rsidR="00227D43" w:rsidRPr="00032CD1" w:rsidTr="00227D43">
        <w:tc>
          <w:tcPr>
            <w:tcW w:w="9571" w:type="dxa"/>
            <w:gridSpan w:val="4"/>
            <w:vAlign w:val="center"/>
          </w:tcPr>
          <w:p w:rsidR="00227D43" w:rsidRPr="00032CD1" w:rsidRDefault="00227D43" w:rsidP="00227D43">
            <w:pPr>
              <w:spacing w:after="0"/>
              <w:rPr>
                <w:rFonts w:ascii="Times New Roman" w:hAnsi="Times New Roman"/>
                <w:sz w:val="28"/>
                <w:szCs w:val="28"/>
              </w:rPr>
            </w:pPr>
            <w:r w:rsidRPr="00032CD1">
              <w:rPr>
                <w:rFonts w:ascii="Times New Roman" w:hAnsi="Times New Roman"/>
                <w:i/>
                <w:sz w:val="28"/>
                <w:szCs w:val="28"/>
              </w:rPr>
              <w:t>в том числе:</w:t>
            </w:r>
          </w:p>
        </w:tc>
      </w:tr>
      <w:tr w:rsidR="006B4819" w:rsidRPr="00032CD1" w:rsidTr="00227D43">
        <w:trPr>
          <w:trHeight w:val="172"/>
        </w:trPr>
        <w:tc>
          <w:tcPr>
            <w:tcW w:w="5070" w:type="dxa"/>
            <w:vMerge w:val="restart"/>
            <w:vAlign w:val="center"/>
          </w:tcPr>
          <w:p w:rsidR="006B4819" w:rsidRPr="00032CD1" w:rsidRDefault="006B4819" w:rsidP="00227D43">
            <w:pPr>
              <w:spacing w:after="0"/>
              <w:ind w:left="567"/>
              <w:rPr>
                <w:rFonts w:ascii="Times New Roman" w:hAnsi="Times New Roman"/>
                <w:sz w:val="28"/>
                <w:szCs w:val="28"/>
              </w:rPr>
            </w:pPr>
            <w:r w:rsidRPr="00032CD1">
              <w:rPr>
                <w:rFonts w:ascii="Times New Roman" w:hAnsi="Times New Roman"/>
                <w:sz w:val="28"/>
                <w:szCs w:val="28"/>
              </w:rPr>
              <w:t>практические работы</w:t>
            </w:r>
          </w:p>
        </w:tc>
        <w:tc>
          <w:tcPr>
            <w:tcW w:w="2958" w:type="dxa"/>
          </w:tcPr>
          <w:p w:rsidR="006B4819" w:rsidRPr="00032CD1" w:rsidRDefault="006B4819" w:rsidP="00227D43">
            <w:pPr>
              <w:spacing w:after="0"/>
              <w:rPr>
                <w:rFonts w:ascii="Times New Roman" w:hAnsi="Times New Roman"/>
                <w:sz w:val="28"/>
                <w:szCs w:val="28"/>
              </w:rPr>
            </w:pPr>
            <w:r w:rsidRPr="00707651">
              <w:rPr>
                <w:rFonts w:ascii="Times New Roman" w:hAnsi="Times New Roman"/>
                <w:sz w:val="28"/>
                <w:szCs w:val="28"/>
              </w:rPr>
              <w:t>раздел «Физика»</w:t>
            </w:r>
          </w:p>
        </w:tc>
        <w:tc>
          <w:tcPr>
            <w:tcW w:w="771" w:type="dxa"/>
          </w:tcPr>
          <w:p w:rsidR="006B4819" w:rsidRPr="00032CD1" w:rsidRDefault="006B4819" w:rsidP="00227D43">
            <w:pPr>
              <w:spacing w:after="0"/>
              <w:jc w:val="center"/>
              <w:rPr>
                <w:rFonts w:ascii="Times New Roman" w:hAnsi="Times New Roman"/>
                <w:sz w:val="28"/>
                <w:szCs w:val="28"/>
              </w:rPr>
            </w:pPr>
            <w:r>
              <w:rPr>
                <w:rFonts w:ascii="Times New Roman" w:hAnsi="Times New Roman"/>
                <w:sz w:val="28"/>
                <w:szCs w:val="28"/>
              </w:rPr>
              <w:t>21</w:t>
            </w:r>
          </w:p>
        </w:tc>
        <w:tc>
          <w:tcPr>
            <w:tcW w:w="772" w:type="dxa"/>
            <w:vMerge w:val="restart"/>
            <w:vAlign w:val="center"/>
          </w:tcPr>
          <w:p w:rsidR="006B4819" w:rsidRPr="000E6B51" w:rsidRDefault="006B4819" w:rsidP="00227D43">
            <w:pPr>
              <w:spacing w:after="0"/>
              <w:jc w:val="center"/>
              <w:rPr>
                <w:rFonts w:ascii="Times New Roman" w:hAnsi="Times New Roman"/>
                <w:sz w:val="28"/>
                <w:szCs w:val="28"/>
              </w:rPr>
            </w:pPr>
            <w:r w:rsidRPr="000E6B51">
              <w:rPr>
                <w:rFonts w:ascii="Times New Roman" w:hAnsi="Times New Roman"/>
                <w:sz w:val="28"/>
                <w:szCs w:val="28"/>
              </w:rPr>
              <w:t>41</w:t>
            </w:r>
          </w:p>
        </w:tc>
      </w:tr>
      <w:tr w:rsidR="006B4819" w:rsidRPr="00032CD1" w:rsidTr="00227D43">
        <w:trPr>
          <w:trHeight w:val="172"/>
        </w:trPr>
        <w:tc>
          <w:tcPr>
            <w:tcW w:w="5070" w:type="dxa"/>
            <w:vMerge/>
            <w:vAlign w:val="center"/>
          </w:tcPr>
          <w:p w:rsidR="006B4819" w:rsidRPr="00032CD1" w:rsidRDefault="006B4819" w:rsidP="00227D43">
            <w:pPr>
              <w:spacing w:after="0"/>
              <w:ind w:left="567"/>
              <w:rPr>
                <w:rFonts w:ascii="Times New Roman" w:hAnsi="Times New Roman"/>
                <w:sz w:val="28"/>
                <w:szCs w:val="28"/>
              </w:rPr>
            </w:pPr>
          </w:p>
        </w:tc>
        <w:tc>
          <w:tcPr>
            <w:tcW w:w="2958" w:type="dxa"/>
          </w:tcPr>
          <w:p w:rsidR="006B4819" w:rsidRPr="00707651" w:rsidRDefault="006B4819" w:rsidP="00227D43">
            <w:pPr>
              <w:spacing w:after="0"/>
              <w:rPr>
                <w:rFonts w:ascii="Times New Roman" w:hAnsi="Times New Roman"/>
                <w:sz w:val="28"/>
                <w:szCs w:val="28"/>
              </w:rPr>
            </w:pPr>
            <w:r w:rsidRPr="00707651">
              <w:rPr>
                <w:rFonts w:ascii="Times New Roman" w:hAnsi="Times New Roman"/>
                <w:sz w:val="28"/>
                <w:szCs w:val="28"/>
              </w:rPr>
              <w:t>раздел «Химия»</w:t>
            </w:r>
          </w:p>
        </w:tc>
        <w:tc>
          <w:tcPr>
            <w:tcW w:w="771" w:type="dxa"/>
          </w:tcPr>
          <w:p w:rsidR="006B4819" w:rsidRDefault="006B4819" w:rsidP="00227D43">
            <w:pPr>
              <w:spacing w:after="0"/>
              <w:jc w:val="center"/>
              <w:rPr>
                <w:rFonts w:ascii="Times New Roman" w:hAnsi="Times New Roman"/>
                <w:sz w:val="28"/>
                <w:szCs w:val="28"/>
              </w:rPr>
            </w:pPr>
            <w:r>
              <w:rPr>
                <w:rFonts w:ascii="Times New Roman" w:hAnsi="Times New Roman"/>
                <w:sz w:val="28"/>
                <w:szCs w:val="28"/>
              </w:rPr>
              <w:t>7</w:t>
            </w:r>
          </w:p>
        </w:tc>
        <w:tc>
          <w:tcPr>
            <w:tcW w:w="772" w:type="dxa"/>
            <w:vMerge/>
          </w:tcPr>
          <w:p w:rsidR="006B4819" w:rsidRDefault="006B4819" w:rsidP="00227D43">
            <w:pPr>
              <w:spacing w:after="0"/>
              <w:jc w:val="center"/>
              <w:rPr>
                <w:rFonts w:ascii="Times New Roman" w:hAnsi="Times New Roman"/>
                <w:sz w:val="28"/>
                <w:szCs w:val="28"/>
              </w:rPr>
            </w:pPr>
          </w:p>
        </w:tc>
      </w:tr>
      <w:tr w:rsidR="006B4819" w:rsidRPr="00032CD1" w:rsidTr="00227D43">
        <w:trPr>
          <w:trHeight w:val="172"/>
        </w:trPr>
        <w:tc>
          <w:tcPr>
            <w:tcW w:w="5070" w:type="dxa"/>
            <w:vMerge/>
            <w:vAlign w:val="center"/>
          </w:tcPr>
          <w:p w:rsidR="006B4819" w:rsidRPr="00032CD1" w:rsidRDefault="006B4819" w:rsidP="00227D43">
            <w:pPr>
              <w:spacing w:after="0"/>
              <w:ind w:left="567"/>
              <w:rPr>
                <w:rFonts w:ascii="Times New Roman" w:hAnsi="Times New Roman"/>
                <w:sz w:val="28"/>
                <w:szCs w:val="28"/>
              </w:rPr>
            </w:pPr>
          </w:p>
        </w:tc>
        <w:tc>
          <w:tcPr>
            <w:tcW w:w="2958" w:type="dxa"/>
          </w:tcPr>
          <w:p w:rsidR="006B4819" w:rsidRPr="00707651" w:rsidRDefault="006B4819" w:rsidP="00227D43">
            <w:pPr>
              <w:spacing w:after="0"/>
              <w:rPr>
                <w:rFonts w:ascii="Times New Roman" w:hAnsi="Times New Roman"/>
                <w:sz w:val="28"/>
                <w:szCs w:val="28"/>
              </w:rPr>
            </w:pPr>
            <w:r w:rsidRPr="00707651">
              <w:rPr>
                <w:rFonts w:ascii="Times New Roman" w:hAnsi="Times New Roman"/>
                <w:sz w:val="28"/>
                <w:szCs w:val="28"/>
              </w:rPr>
              <w:t>раздел «Биология»</w:t>
            </w:r>
          </w:p>
        </w:tc>
        <w:tc>
          <w:tcPr>
            <w:tcW w:w="771" w:type="dxa"/>
          </w:tcPr>
          <w:p w:rsidR="006B4819" w:rsidRDefault="006B4819" w:rsidP="00227D43">
            <w:pPr>
              <w:spacing w:after="0"/>
              <w:jc w:val="center"/>
              <w:rPr>
                <w:rFonts w:ascii="Times New Roman" w:hAnsi="Times New Roman"/>
                <w:sz w:val="28"/>
                <w:szCs w:val="28"/>
              </w:rPr>
            </w:pPr>
            <w:r>
              <w:rPr>
                <w:rFonts w:ascii="Times New Roman" w:hAnsi="Times New Roman"/>
                <w:sz w:val="28"/>
                <w:szCs w:val="28"/>
              </w:rPr>
              <w:t>13</w:t>
            </w:r>
          </w:p>
        </w:tc>
        <w:tc>
          <w:tcPr>
            <w:tcW w:w="772" w:type="dxa"/>
            <w:vMerge/>
          </w:tcPr>
          <w:p w:rsidR="006B4819" w:rsidRDefault="006B4819" w:rsidP="00227D43">
            <w:pPr>
              <w:spacing w:after="0"/>
              <w:jc w:val="center"/>
              <w:rPr>
                <w:rFonts w:ascii="Times New Roman" w:hAnsi="Times New Roman"/>
                <w:sz w:val="28"/>
                <w:szCs w:val="28"/>
              </w:rPr>
            </w:pPr>
          </w:p>
        </w:tc>
      </w:tr>
      <w:tr w:rsidR="006B4819" w:rsidRPr="00032CD1" w:rsidTr="00227D43">
        <w:trPr>
          <w:trHeight w:val="172"/>
        </w:trPr>
        <w:tc>
          <w:tcPr>
            <w:tcW w:w="5070" w:type="dxa"/>
            <w:vMerge w:val="restart"/>
            <w:vAlign w:val="center"/>
          </w:tcPr>
          <w:p w:rsidR="006B4819" w:rsidRPr="00032CD1" w:rsidRDefault="006B4819" w:rsidP="00227D43">
            <w:pPr>
              <w:spacing w:after="0"/>
              <w:ind w:left="567"/>
              <w:rPr>
                <w:rFonts w:ascii="Times New Roman" w:hAnsi="Times New Roman"/>
                <w:sz w:val="28"/>
                <w:szCs w:val="28"/>
              </w:rPr>
            </w:pPr>
            <w:r w:rsidRPr="00032CD1">
              <w:rPr>
                <w:rFonts w:ascii="Times New Roman" w:hAnsi="Times New Roman"/>
                <w:sz w:val="28"/>
                <w:szCs w:val="28"/>
              </w:rPr>
              <w:t>контрольные работы</w:t>
            </w:r>
          </w:p>
        </w:tc>
        <w:tc>
          <w:tcPr>
            <w:tcW w:w="2958" w:type="dxa"/>
          </w:tcPr>
          <w:p w:rsidR="006B4819" w:rsidRPr="00032CD1" w:rsidRDefault="006B4819" w:rsidP="00227D43">
            <w:pPr>
              <w:spacing w:after="0"/>
              <w:rPr>
                <w:rFonts w:ascii="Times New Roman" w:hAnsi="Times New Roman"/>
                <w:sz w:val="28"/>
                <w:szCs w:val="28"/>
              </w:rPr>
            </w:pPr>
            <w:r w:rsidRPr="00707651">
              <w:rPr>
                <w:rFonts w:ascii="Times New Roman" w:hAnsi="Times New Roman"/>
                <w:sz w:val="28"/>
                <w:szCs w:val="28"/>
              </w:rPr>
              <w:t>раздел «Физика»</w:t>
            </w:r>
          </w:p>
        </w:tc>
        <w:tc>
          <w:tcPr>
            <w:tcW w:w="771" w:type="dxa"/>
          </w:tcPr>
          <w:p w:rsidR="006B4819" w:rsidRPr="00032CD1" w:rsidRDefault="006B4819" w:rsidP="00227D43">
            <w:pPr>
              <w:spacing w:after="0"/>
              <w:jc w:val="center"/>
              <w:rPr>
                <w:rFonts w:ascii="Times New Roman" w:hAnsi="Times New Roman"/>
                <w:sz w:val="28"/>
                <w:szCs w:val="28"/>
              </w:rPr>
            </w:pPr>
            <w:r>
              <w:rPr>
                <w:rFonts w:ascii="Times New Roman" w:hAnsi="Times New Roman"/>
                <w:sz w:val="28"/>
                <w:szCs w:val="28"/>
              </w:rPr>
              <w:t>7</w:t>
            </w:r>
          </w:p>
        </w:tc>
        <w:tc>
          <w:tcPr>
            <w:tcW w:w="772" w:type="dxa"/>
            <w:vMerge w:val="restart"/>
            <w:vAlign w:val="center"/>
          </w:tcPr>
          <w:p w:rsidR="006B4819" w:rsidRPr="00032CD1" w:rsidRDefault="006B4819" w:rsidP="00227D43">
            <w:pPr>
              <w:spacing w:after="0"/>
              <w:jc w:val="center"/>
              <w:rPr>
                <w:rFonts w:ascii="Times New Roman" w:hAnsi="Times New Roman"/>
                <w:sz w:val="28"/>
                <w:szCs w:val="28"/>
              </w:rPr>
            </w:pPr>
            <w:r>
              <w:rPr>
                <w:rFonts w:ascii="Times New Roman" w:hAnsi="Times New Roman"/>
                <w:sz w:val="28"/>
                <w:szCs w:val="28"/>
              </w:rPr>
              <w:t>13</w:t>
            </w:r>
          </w:p>
        </w:tc>
      </w:tr>
      <w:tr w:rsidR="006B4819" w:rsidRPr="00032CD1" w:rsidTr="005513CA">
        <w:trPr>
          <w:trHeight w:val="172"/>
        </w:trPr>
        <w:tc>
          <w:tcPr>
            <w:tcW w:w="5070" w:type="dxa"/>
            <w:vMerge/>
          </w:tcPr>
          <w:p w:rsidR="006B4819" w:rsidRPr="00032CD1" w:rsidRDefault="006B4819" w:rsidP="00227D43">
            <w:pPr>
              <w:spacing w:after="0"/>
              <w:ind w:left="567"/>
              <w:rPr>
                <w:rFonts w:ascii="Times New Roman" w:hAnsi="Times New Roman"/>
                <w:sz w:val="28"/>
                <w:szCs w:val="28"/>
              </w:rPr>
            </w:pPr>
          </w:p>
        </w:tc>
        <w:tc>
          <w:tcPr>
            <w:tcW w:w="2958" w:type="dxa"/>
          </w:tcPr>
          <w:p w:rsidR="006B4819" w:rsidRPr="00707651" w:rsidRDefault="006B4819" w:rsidP="00227D43">
            <w:pPr>
              <w:spacing w:after="0"/>
              <w:rPr>
                <w:rFonts w:ascii="Times New Roman" w:hAnsi="Times New Roman"/>
                <w:sz w:val="28"/>
                <w:szCs w:val="28"/>
              </w:rPr>
            </w:pPr>
            <w:r w:rsidRPr="00707651">
              <w:rPr>
                <w:rFonts w:ascii="Times New Roman" w:hAnsi="Times New Roman"/>
                <w:sz w:val="28"/>
                <w:szCs w:val="28"/>
              </w:rPr>
              <w:t>раздел «Химия»</w:t>
            </w:r>
          </w:p>
        </w:tc>
        <w:tc>
          <w:tcPr>
            <w:tcW w:w="771" w:type="dxa"/>
          </w:tcPr>
          <w:p w:rsidR="006B4819" w:rsidRDefault="006B4819" w:rsidP="00227D43">
            <w:pPr>
              <w:spacing w:after="0"/>
              <w:jc w:val="center"/>
              <w:rPr>
                <w:rFonts w:ascii="Times New Roman" w:hAnsi="Times New Roman"/>
                <w:sz w:val="28"/>
                <w:szCs w:val="28"/>
              </w:rPr>
            </w:pPr>
            <w:r>
              <w:rPr>
                <w:rFonts w:ascii="Times New Roman" w:hAnsi="Times New Roman"/>
                <w:sz w:val="28"/>
                <w:szCs w:val="28"/>
              </w:rPr>
              <w:t>2</w:t>
            </w:r>
          </w:p>
        </w:tc>
        <w:tc>
          <w:tcPr>
            <w:tcW w:w="772" w:type="dxa"/>
            <w:vMerge/>
          </w:tcPr>
          <w:p w:rsidR="006B4819" w:rsidRDefault="006B4819" w:rsidP="00227D43">
            <w:pPr>
              <w:spacing w:after="0"/>
              <w:jc w:val="center"/>
              <w:rPr>
                <w:rFonts w:ascii="Times New Roman" w:hAnsi="Times New Roman"/>
                <w:sz w:val="28"/>
                <w:szCs w:val="28"/>
              </w:rPr>
            </w:pPr>
          </w:p>
        </w:tc>
      </w:tr>
      <w:tr w:rsidR="006B4819" w:rsidRPr="00032CD1" w:rsidTr="005513CA">
        <w:trPr>
          <w:trHeight w:val="172"/>
        </w:trPr>
        <w:tc>
          <w:tcPr>
            <w:tcW w:w="5070" w:type="dxa"/>
            <w:vMerge/>
          </w:tcPr>
          <w:p w:rsidR="006B4819" w:rsidRPr="00032CD1" w:rsidRDefault="006B4819" w:rsidP="00227D43">
            <w:pPr>
              <w:spacing w:after="0"/>
              <w:ind w:left="567"/>
              <w:rPr>
                <w:rFonts w:ascii="Times New Roman" w:hAnsi="Times New Roman"/>
                <w:sz w:val="28"/>
                <w:szCs w:val="28"/>
              </w:rPr>
            </w:pPr>
          </w:p>
        </w:tc>
        <w:tc>
          <w:tcPr>
            <w:tcW w:w="2958" w:type="dxa"/>
          </w:tcPr>
          <w:p w:rsidR="006B4819" w:rsidRPr="00707651" w:rsidRDefault="006B4819" w:rsidP="00227D43">
            <w:pPr>
              <w:spacing w:after="0"/>
              <w:rPr>
                <w:rFonts w:ascii="Times New Roman" w:hAnsi="Times New Roman"/>
                <w:sz w:val="28"/>
                <w:szCs w:val="28"/>
              </w:rPr>
            </w:pPr>
            <w:r w:rsidRPr="00707651">
              <w:rPr>
                <w:rFonts w:ascii="Times New Roman" w:hAnsi="Times New Roman"/>
                <w:sz w:val="28"/>
                <w:szCs w:val="28"/>
              </w:rPr>
              <w:t>раздел «Биология»</w:t>
            </w:r>
          </w:p>
        </w:tc>
        <w:tc>
          <w:tcPr>
            <w:tcW w:w="771" w:type="dxa"/>
          </w:tcPr>
          <w:p w:rsidR="006B4819" w:rsidRDefault="006B4819" w:rsidP="00227D43">
            <w:pPr>
              <w:spacing w:after="0"/>
              <w:jc w:val="center"/>
              <w:rPr>
                <w:rFonts w:ascii="Times New Roman" w:hAnsi="Times New Roman"/>
                <w:sz w:val="28"/>
                <w:szCs w:val="28"/>
              </w:rPr>
            </w:pPr>
            <w:r>
              <w:rPr>
                <w:rFonts w:ascii="Times New Roman" w:hAnsi="Times New Roman"/>
                <w:sz w:val="28"/>
                <w:szCs w:val="28"/>
              </w:rPr>
              <w:t>4</w:t>
            </w:r>
          </w:p>
        </w:tc>
        <w:tc>
          <w:tcPr>
            <w:tcW w:w="772" w:type="dxa"/>
            <w:vMerge/>
          </w:tcPr>
          <w:p w:rsidR="006B4819" w:rsidRDefault="006B4819" w:rsidP="00227D43">
            <w:pPr>
              <w:spacing w:after="0"/>
              <w:jc w:val="center"/>
              <w:rPr>
                <w:rFonts w:ascii="Times New Roman" w:hAnsi="Times New Roman"/>
                <w:sz w:val="28"/>
                <w:szCs w:val="28"/>
              </w:rPr>
            </w:pPr>
          </w:p>
        </w:tc>
      </w:tr>
      <w:tr w:rsidR="00321EB1" w:rsidRPr="00032CD1" w:rsidTr="00321EB1">
        <w:trPr>
          <w:trHeight w:val="172"/>
        </w:trPr>
        <w:tc>
          <w:tcPr>
            <w:tcW w:w="5070" w:type="dxa"/>
            <w:vMerge w:val="restart"/>
          </w:tcPr>
          <w:p w:rsidR="00321EB1" w:rsidRPr="00032CD1" w:rsidRDefault="00321EB1" w:rsidP="006C05EE">
            <w:pPr>
              <w:spacing w:after="0"/>
              <w:rPr>
                <w:rFonts w:ascii="Times New Roman" w:hAnsi="Times New Roman"/>
                <w:b/>
                <w:sz w:val="28"/>
                <w:szCs w:val="28"/>
              </w:rPr>
            </w:pPr>
            <w:r w:rsidRPr="00032CD1">
              <w:rPr>
                <w:rFonts w:ascii="Times New Roman" w:hAnsi="Times New Roman"/>
                <w:b/>
                <w:sz w:val="28"/>
                <w:szCs w:val="28"/>
              </w:rPr>
              <w:t xml:space="preserve">Самостоятельная работа </w:t>
            </w:r>
            <w:r w:rsidR="006C05EE">
              <w:rPr>
                <w:rFonts w:ascii="Times New Roman" w:hAnsi="Times New Roman"/>
                <w:b/>
                <w:sz w:val="28"/>
                <w:szCs w:val="28"/>
              </w:rPr>
              <w:t xml:space="preserve">студента </w:t>
            </w:r>
            <w:r w:rsidRPr="00032CD1">
              <w:rPr>
                <w:rFonts w:ascii="Times New Roman" w:hAnsi="Times New Roman"/>
                <w:b/>
                <w:sz w:val="28"/>
                <w:szCs w:val="28"/>
              </w:rPr>
              <w:t>(всего)</w:t>
            </w:r>
          </w:p>
        </w:tc>
        <w:tc>
          <w:tcPr>
            <w:tcW w:w="2958" w:type="dxa"/>
          </w:tcPr>
          <w:p w:rsidR="00321EB1" w:rsidRPr="00032CD1" w:rsidRDefault="00321EB1" w:rsidP="00227D43">
            <w:pPr>
              <w:spacing w:after="0"/>
              <w:rPr>
                <w:rFonts w:ascii="Times New Roman" w:hAnsi="Times New Roman"/>
                <w:sz w:val="28"/>
                <w:szCs w:val="28"/>
              </w:rPr>
            </w:pPr>
            <w:r w:rsidRPr="00707651">
              <w:rPr>
                <w:rFonts w:ascii="Times New Roman" w:hAnsi="Times New Roman"/>
                <w:sz w:val="28"/>
                <w:szCs w:val="28"/>
              </w:rPr>
              <w:t>раздел «Физика»</w:t>
            </w:r>
          </w:p>
        </w:tc>
        <w:tc>
          <w:tcPr>
            <w:tcW w:w="771" w:type="dxa"/>
          </w:tcPr>
          <w:p w:rsidR="00321EB1" w:rsidRPr="00032CD1" w:rsidRDefault="00321EB1" w:rsidP="00227D43">
            <w:pPr>
              <w:spacing w:after="0"/>
              <w:jc w:val="center"/>
              <w:rPr>
                <w:rFonts w:ascii="Times New Roman" w:hAnsi="Times New Roman"/>
                <w:b/>
                <w:sz w:val="28"/>
                <w:szCs w:val="28"/>
              </w:rPr>
            </w:pPr>
            <w:r>
              <w:rPr>
                <w:rFonts w:ascii="Times New Roman" w:hAnsi="Times New Roman"/>
                <w:b/>
                <w:sz w:val="28"/>
                <w:szCs w:val="28"/>
              </w:rPr>
              <w:t>42</w:t>
            </w:r>
          </w:p>
        </w:tc>
        <w:tc>
          <w:tcPr>
            <w:tcW w:w="772" w:type="dxa"/>
            <w:vMerge w:val="restart"/>
            <w:vAlign w:val="center"/>
          </w:tcPr>
          <w:p w:rsidR="00321EB1" w:rsidRPr="00032CD1" w:rsidRDefault="00321EB1" w:rsidP="00227D43">
            <w:pPr>
              <w:spacing w:after="0"/>
              <w:jc w:val="center"/>
              <w:rPr>
                <w:rFonts w:ascii="Times New Roman" w:hAnsi="Times New Roman"/>
                <w:b/>
                <w:sz w:val="28"/>
                <w:szCs w:val="28"/>
              </w:rPr>
            </w:pPr>
            <w:r>
              <w:rPr>
                <w:rFonts w:ascii="Times New Roman" w:hAnsi="Times New Roman"/>
                <w:b/>
                <w:sz w:val="28"/>
                <w:szCs w:val="28"/>
              </w:rPr>
              <w:t>90</w:t>
            </w:r>
          </w:p>
        </w:tc>
      </w:tr>
      <w:tr w:rsidR="00321EB1" w:rsidRPr="00032CD1" w:rsidTr="00406E69">
        <w:trPr>
          <w:trHeight w:val="172"/>
        </w:trPr>
        <w:tc>
          <w:tcPr>
            <w:tcW w:w="5070" w:type="dxa"/>
            <w:vMerge/>
          </w:tcPr>
          <w:p w:rsidR="00321EB1" w:rsidRPr="00032CD1" w:rsidRDefault="00321EB1" w:rsidP="00227D43">
            <w:pPr>
              <w:spacing w:after="0"/>
              <w:rPr>
                <w:rFonts w:ascii="Times New Roman" w:hAnsi="Times New Roman"/>
                <w:b/>
                <w:sz w:val="28"/>
                <w:szCs w:val="28"/>
              </w:rPr>
            </w:pPr>
          </w:p>
        </w:tc>
        <w:tc>
          <w:tcPr>
            <w:tcW w:w="2958" w:type="dxa"/>
          </w:tcPr>
          <w:p w:rsidR="00321EB1" w:rsidRPr="00707651" w:rsidRDefault="00321EB1" w:rsidP="00227D43">
            <w:pPr>
              <w:spacing w:after="0"/>
              <w:rPr>
                <w:rFonts w:ascii="Times New Roman" w:hAnsi="Times New Roman"/>
                <w:sz w:val="28"/>
                <w:szCs w:val="28"/>
              </w:rPr>
            </w:pPr>
            <w:r w:rsidRPr="00707651">
              <w:rPr>
                <w:rFonts w:ascii="Times New Roman" w:hAnsi="Times New Roman"/>
                <w:sz w:val="28"/>
                <w:szCs w:val="28"/>
              </w:rPr>
              <w:t>раздел «Химия»</w:t>
            </w:r>
          </w:p>
        </w:tc>
        <w:tc>
          <w:tcPr>
            <w:tcW w:w="771" w:type="dxa"/>
          </w:tcPr>
          <w:p w:rsidR="00321EB1" w:rsidRDefault="00321EB1" w:rsidP="00227D43">
            <w:pPr>
              <w:spacing w:after="0"/>
              <w:jc w:val="center"/>
              <w:rPr>
                <w:rFonts w:ascii="Times New Roman" w:hAnsi="Times New Roman"/>
                <w:b/>
                <w:sz w:val="28"/>
                <w:szCs w:val="28"/>
              </w:rPr>
            </w:pPr>
            <w:r>
              <w:rPr>
                <w:rFonts w:ascii="Times New Roman" w:hAnsi="Times New Roman"/>
                <w:b/>
                <w:sz w:val="28"/>
                <w:szCs w:val="28"/>
              </w:rPr>
              <w:t>24</w:t>
            </w:r>
          </w:p>
        </w:tc>
        <w:tc>
          <w:tcPr>
            <w:tcW w:w="772" w:type="dxa"/>
            <w:vMerge/>
          </w:tcPr>
          <w:p w:rsidR="00321EB1" w:rsidRDefault="00321EB1" w:rsidP="00227D43">
            <w:pPr>
              <w:spacing w:after="0"/>
              <w:jc w:val="center"/>
              <w:rPr>
                <w:rFonts w:ascii="Times New Roman" w:hAnsi="Times New Roman"/>
                <w:b/>
                <w:sz w:val="28"/>
                <w:szCs w:val="28"/>
              </w:rPr>
            </w:pPr>
          </w:p>
        </w:tc>
      </w:tr>
      <w:tr w:rsidR="00321EB1" w:rsidRPr="00032CD1" w:rsidTr="00406E69">
        <w:trPr>
          <w:trHeight w:val="172"/>
        </w:trPr>
        <w:tc>
          <w:tcPr>
            <w:tcW w:w="5070" w:type="dxa"/>
            <w:vMerge/>
          </w:tcPr>
          <w:p w:rsidR="00321EB1" w:rsidRPr="00032CD1" w:rsidRDefault="00321EB1" w:rsidP="00227D43">
            <w:pPr>
              <w:spacing w:after="0"/>
              <w:rPr>
                <w:rFonts w:ascii="Times New Roman" w:hAnsi="Times New Roman"/>
                <w:b/>
                <w:sz w:val="28"/>
                <w:szCs w:val="28"/>
              </w:rPr>
            </w:pPr>
          </w:p>
        </w:tc>
        <w:tc>
          <w:tcPr>
            <w:tcW w:w="2958" w:type="dxa"/>
          </w:tcPr>
          <w:p w:rsidR="00321EB1" w:rsidRPr="00707651" w:rsidRDefault="00321EB1" w:rsidP="00227D43">
            <w:pPr>
              <w:spacing w:after="0"/>
              <w:rPr>
                <w:rFonts w:ascii="Times New Roman" w:hAnsi="Times New Roman"/>
                <w:sz w:val="28"/>
                <w:szCs w:val="28"/>
              </w:rPr>
            </w:pPr>
            <w:r w:rsidRPr="00707651">
              <w:rPr>
                <w:rFonts w:ascii="Times New Roman" w:hAnsi="Times New Roman"/>
                <w:sz w:val="28"/>
                <w:szCs w:val="28"/>
              </w:rPr>
              <w:t>раздел «Биология»</w:t>
            </w:r>
          </w:p>
        </w:tc>
        <w:tc>
          <w:tcPr>
            <w:tcW w:w="771" w:type="dxa"/>
          </w:tcPr>
          <w:p w:rsidR="00321EB1" w:rsidRDefault="00321EB1" w:rsidP="00227D43">
            <w:pPr>
              <w:spacing w:after="0"/>
              <w:jc w:val="center"/>
              <w:rPr>
                <w:rFonts w:ascii="Times New Roman" w:hAnsi="Times New Roman"/>
                <w:b/>
                <w:sz w:val="28"/>
                <w:szCs w:val="28"/>
              </w:rPr>
            </w:pPr>
            <w:r>
              <w:rPr>
                <w:rFonts w:ascii="Times New Roman" w:hAnsi="Times New Roman"/>
                <w:b/>
                <w:sz w:val="28"/>
                <w:szCs w:val="28"/>
              </w:rPr>
              <w:t>24</w:t>
            </w:r>
          </w:p>
        </w:tc>
        <w:tc>
          <w:tcPr>
            <w:tcW w:w="772" w:type="dxa"/>
            <w:vMerge/>
          </w:tcPr>
          <w:p w:rsidR="00321EB1" w:rsidRDefault="00321EB1" w:rsidP="00227D43">
            <w:pPr>
              <w:spacing w:after="0"/>
              <w:jc w:val="center"/>
              <w:rPr>
                <w:rFonts w:ascii="Times New Roman" w:hAnsi="Times New Roman"/>
                <w:b/>
                <w:sz w:val="28"/>
                <w:szCs w:val="28"/>
              </w:rPr>
            </w:pPr>
          </w:p>
        </w:tc>
      </w:tr>
      <w:tr w:rsidR="00321EB1" w:rsidRPr="00032CD1" w:rsidTr="0018298C">
        <w:tc>
          <w:tcPr>
            <w:tcW w:w="8028" w:type="dxa"/>
            <w:gridSpan w:val="2"/>
          </w:tcPr>
          <w:p w:rsidR="00321EB1" w:rsidRPr="00032CD1" w:rsidRDefault="00321EB1" w:rsidP="00227D43">
            <w:pPr>
              <w:spacing w:after="0"/>
              <w:rPr>
                <w:rFonts w:ascii="Times New Roman" w:hAnsi="Times New Roman"/>
                <w:b/>
                <w:sz w:val="28"/>
                <w:szCs w:val="28"/>
              </w:rPr>
            </w:pPr>
            <w:r w:rsidRPr="00032CD1">
              <w:rPr>
                <w:rFonts w:ascii="Times New Roman" w:hAnsi="Times New Roman"/>
                <w:i/>
                <w:sz w:val="28"/>
                <w:szCs w:val="28"/>
              </w:rPr>
              <w:t>в том числе:</w:t>
            </w:r>
          </w:p>
        </w:tc>
        <w:tc>
          <w:tcPr>
            <w:tcW w:w="1543" w:type="dxa"/>
            <w:gridSpan w:val="2"/>
          </w:tcPr>
          <w:p w:rsidR="00321EB1" w:rsidRDefault="00321EB1" w:rsidP="0018298C">
            <w:pPr>
              <w:jc w:val="center"/>
              <w:rPr>
                <w:rFonts w:ascii="Times New Roman" w:hAnsi="Times New Roman"/>
                <w:b/>
                <w:sz w:val="28"/>
                <w:szCs w:val="28"/>
              </w:rPr>
            </w:pPr>
          </w:p>
        </w:tc>
      </w:tr>
      <w:tr w:rsidR="00321EB1" w:rsidRPr="00032CD1" w:rsidTr="005513CA">
        <w:trPr>
          <w:trHeight w:val="172"/>
        </w:trPr>
        <w:tc>
          <w:tcPr>
            <w:tcW w:w="5070" w:type="dxa"/>
          </w:tcPr>
          <w:p w:rsidR="00321EB1" w:rsidRPr="00032CD1" w:rsidRDefault="00321EB1" w:rsidP="00227D43">
            <w:pPr>
              <w:spacing w:after="0"/>
              <w:ind w:firstLine="567"/>
              <w:rPr>
                <w:rFonts w:ascii="Times New Roman" w:hAnsi="Times New Roman"/>
                <w:sz w:val="28"/>
                <w:szCs w:val="28"/>
              </w:rPr>
            </w:pPr>
            <w:r w:rsidRPr="00032CD1">
              <w:rPr>
                <w:rFonts w:ascii="Times New Roman" w:hAnsi="Times New Roman"/>
                <w:sz w:val="28"/>
                <w:szCs w:val="28"/>
              </w:rPr>
              <w:t>составление конспектов</w:t>
            </w:r>
          </w:p>
        </w:tc>
        <w:tc>
          <w:tcPr>
            <w:tcW w:w="2958" w:type="dxa"/>
          </w:tcPr>
          <w:p w:rsidR="00321EB1" w:rsidRPr="00032CD1" w:rsidRDefault="00321EB1" w:rsidP="00227D43">
            <w:pPr>
              <w:spacing w:after="0"/>
              <w:rPr>
                <w:rFonts w:ascii="Times New Roman" w:hAnsi="Times New Roman"/>
                <w:sz w:val="28"/>
                <w:szCs w:val="28"/>
              </w:rPr>
            </w:pPr>
            <w:r w:rsidRPr="00707651">
              <w:rPr>
                <w:rFonts w:ascii="Times New Roman" w:hAnsi="Times New Roman"/>
                <w:sz w:val="28"/>
                <w:szCs w:val="28"/>
              </w:rPr>
              <w:t>раздел «Физика»</w:t>
            </w:r>
          </w:p>
        </w:tc>
        <w:tc>
          <w:tcPr>
            <w:tcW w:w="1543" w:type="dxa"/>
            <w:gridSpan w:val="2"/>
          </w:tcPr>
          <w:p w:rsidR="00321EB1" w:rsidRPr="00032CD1" w:rsidRDefault="00321EB1" w:rsidP="00227D43">
            <w:pPr>
              <w:spacing w:after="0"/>
              <w:jc w:val="center"/>
              <w:rPr>
                <w:rFonts w:ascii="Times New Roman" w:hAnsi="Times New Roman"/>
                <w:sz w:val="28"/>
                <w:szCs w:val="28"/>
              </w:rPr>
            </w:pPr>
            <w:r w:rsidRPr="00032CD1">
              <w:rPr>
                <w:rFonts w:ascii="Times New Roman" w:hAnsi="Times New Roman"/>
                <w:sz w:val="28"/>
                <w:szCs w:val="28"/>
              </w:rPr>
              <w:t>1</w:t>
            </w:r>
            <w:r>
              <w:rPr>
                <w:rFonts w:ascii="Times New Roman" w:hAnsi="Times New Roman"/>
                <w:sz w:val="28"/>
                <w:szCs w:val="28"/>
              </w:rPr>
              <w:t>1</w:t>
            </w:r>
          </w:p>
        </w:tc>
      </w:tr>
      <w:tr w:rsidR="00227D43" w:rsidRPr="00032CD1" w:rsidTr="00227D43">
        <w:tc>
          <w:tcPr>
            <w:tcW w:w="5070" w:type="dxa"/>
          </w:tcPr>
          <w:p w:rsidR="00227D43" w:rsidRPr="00032CD1" w:rsidRDefault="00227D43" w:rsidP="00227D43">
            <w:pPr>
              <w:spacing w:after="0"/>
              <w:ind w:firstLine="567"/>
              <w:rPr>
                <w:rFonts w:ascii="Times New Roman" w:hAnsi="Times New Roman"/>
                <w:sz w:val="28"/>
                <w:szCs w:val="28"/>
              </w:rPr>
            </w:pPr>
            <w:r>
              <w:rPr>
                <w:rFonts w:ascii="Times New Roman" w:hAnsi="Times New Roman"/>
                <w:sz w:val="28"/>
                <w:szCs w:val="28"/>
              </w:rPr>
              <w:t>эссе</w:t>
            </w:r>
          </w:p>
        </w:tc>
        <w:tc>
          <w:tcPr>
            <w:tcW w:w="2958" w:type="dxa"/>
            <w:vMerge w:val="restart"/>
            <w:vAlign w:val="center"/>
          </w:tcPr>
          <w:p w:rsidR="00227D43" w:rsidRPr="00032CD1" w:rsidRDefault="00227D43" w:rsidP="00227D43">
            <w:pPr>
              <w:spacing w:after="0"/>
              <w:rPr>
                <w:rFonts w:ascii="Times New Roman" w:hAnsi="Times New Roman"/>
                <w:sz w:val="28"/>
                <w:szCs w:val="28"/>
              </w:rPr>
            </w:pPr>
            <w:r w:rsidRPr="00707651">
              <w:rPr>
                <w:rFonts w:ascii="Times New Roman" w:hAnsi="Times New Roman"/>
                <w:sz w:val="28"/>
                <w:szCs w:val="28"/>
              </w:rPr>
              <w:t>раздел «Биология»</w:t>
            </w:r>
          </w:p>
        </w:tc>
        <w:tc>
          <w:tcPr>
            <w:tcW w:w="1543" w:type="dxa"/>
            <w:gridSpan w:val="2"/>
          </w:tcPr>
          <w:p w:rsidR="00227D43" w:rsidRPr="00032CD1" w:rsidRDefault="00227D43" w:rsidP="00227D43">
            <w:pPr>
              <w:spacing w:after="0"/>
              <w:jc w:val="center"/>
              <w:rPr>
                <w:rFonts w:ascii="Times New Roman" w:hAnsi="Times New Roman"/>
                <w:sz w:val="28"/>
                <w:szCs w:val="28"/>
              </w:rPr>
            </w:pPr>
            <w:r>
              <w:rPr>
                <w:rFonts w:ascii="Times New Roman" w:hAnsi="Times New Roman"/>
                <w:sz w:val="28"/>
                <w:szCs w:val="28"/>
              </w:rPr>
              <w:t>11</w:t>
            </w:r>
          </w:p>
        </w:tc>
      </w:tr>
      <w:tr w:rsidR="00227D43" w:rsidRPr="00032CD1" w:rsidTr="00321EB1">
        <w:tc>
          <w:tcPr>
            <w:tcW w:w="5070" w:type="dxa"/>
          </w:tcPr>
          <w:p w:rsidR="00227D43" w:rsidRDefault="00227D43" w:rsidP="00227D43">
            <w:pPr>
              <w:spacing w:after="0"/>
              <w:ind w:firstLine="567"/>
              <w:rPr>
                <w:rFonts w:ascii="Times New Roman" w:hAnsi="Times New Roman"/>
                <w:sz w:val="28"/>
                <w:szCs w:val="28"/>
              </w:rPr>
            </w:pPr>
            <w:r>
              <w:rPr>
                <w:rFonts w:ascii="Times New Roman" w:hAnsi="Times New Roman"/>
                <w:sz w:val="28"/>
                <w:szCs w:val="28"/>
              </w:rPr>
              <w:t>подготовка докладов</w:t>
            </w:r>
          </w:p>
        </w:tc>
        <w:tc>
          <w:tcPr>
            <w:tcW w:w="2958" w:type="dxa"/>
            <w:vMerge/>
          </w:tcPr>
          <w:p w:rsidR="00227D43" w:rsidRPr="00032CD1" w:rsidRDefault="00227D43" w:rsidP="00227D43">
            <w:pPr>
              <w:spacing w:after="0"/>
              <w:rPr>
                <w:rFonts w:ascii="Times New Roman" w:hAnsi="Times New Roman"/>
                <w:sz w:val="28"/>
                <w:szCs w:val="28"/>
              </w:rPr>
            </w:pPr>
          </w:p>
        </w:tc>
        <w:tc>
          <w:tcPr>
            <w:tcW w:w="1543" w:type="dxa"/>
            <w:gridSpan w:val="2"/>
          </w:tcPr>
          <w:p w:rsidR="00227D43" w:rsidRDefault="00227D43" w:rsidP="00227D43">
            <w:pPr>
              <w:spacing w:after="0"/>
              <w:jc w:val="center"/>
              <w:rPr>
                <w:rFonts w:ascii="Times New Roman" w:hAnsi="Times New Roman"/>
                <w:sz w:val="28"/>
                <w:szCs w:val="28"/>
              </w:rPr>
            </w:pPr>
            <w:r>
              <w:rPr>
                <w:rFonts w:ascii="Times New Roman" w:hAnsi="Times New Roman"/>
                <w:sz w:val="28"/>
                <w:szCs w:val="28"/>
              </w:rPr>
              <w:t>13</w:t>
            </w:r>
          </w:p>
        </w:tc>
      </w:tr>
      <w:tr w:rsidR="00321EB1" w:rsidRPr="00032CD1" w:rsidTr="00321EB1">
        <w:trPr>
          <w:trHeight w:val="258"/>
        </w:trPr>
        <w:tc>
          <w:tcPr>
            <w:tcW w:w="5070" w:type="dxa"/>
            <w:vMerge w:val="restart"/>
          </w:tcPr>
          <w:p w:rsidR="00321EB1" w:rsidRPr="00032CD1" w:rsidRDefault="00321EB1" w:rsidP="00227D43">
            <w:pPr>
              <w:tabs>
                <w:tab w:val="left" w:pos="525"/>
              </w:tabs>
              <w:spacing w:after="0"/>
              <w:ind w:firstLine="567"/>
              <w:rPr>
                <w:rFonts w:ascii="Times New Roman" w:hAnsi="Times New Roman"/>
                <w:sz w:val="28"/>
                <w:szCs w:val="28"/>
              </w:rPr>
            </w:pPr>
            <w:r w:rsidRPr="00032CD1">
              <w:rPr>
                <w:rFonts w:ascii="Times New Roman" w:hAnsi="Times New Roman"/>
                <w:sz w:val="28"/>
                <w:szCs w:val="28"/>
              </w:rPr>
              <w:t>подготовка рефератов</w:t>
            </w:r>
          </w:p>
        </w:tc>
        <w:tc>
          <w:tcPr>
            <w:tcW w:w="2958" w:type="dxa"/>
          </w:tcPr>
          <w:p w:rsidR="00321EB1" w:rsidRPr="00032CD1" w:rsidRDefault="00321EB1" w:rsidP="00227D43">
            <w:pPr>
              <w:spacing w:after="0"/>
              <w:rPr>
                <w:rFonts w:ascii="Times New Roman" w:hAnsi="Times New Roman"/>
                <w:sz w:val="28"/>
                <w:szCs w:val="28"/>
              </w:rPr>
            </w:pPr>
            <w:r w:rsidRPr="00707651">
              <w:rPr>
                <w:rFonts w:ascii="Times New Roman" w:hAnsi="Times New Roman"/>
                <w:sz w:val="28"/>
                <w:szCs w:val="28"/>
              </w:rPr>
              <w:t>раздел «Физика»</w:t>
            </w:r>
          </w:p>
        </w:tc>
        <w:tc>
          <w:tcPr>
            <w:tcW w:w="771" w:type="dxa"/>
          </w:tcPr>
          <w:p w:rsidR="00321EB1" w:rsidRPr="00032CD1" w:rsidRDefault="00321EB1" w:rsidP="00227D43">
            <w:pPr>
              <w:spacing w:after="0"/>
              <w:jc w:val="center"/>
              <w:rPr>
                <w:rFonts w:ascii="Times New Roman" w:hAnsi="Times New Roman"/>
                <w:sz w:val="28"/>
                <w:szCs w:val="28"/>
              </w:rPr>
            </w:pPr>
            <w:r>
              <w:rPr>
                <w:rFonts w:ascii="Times New Roman" w:hAnsi="Times New Roman"/>
                <w:sz w:val="28"/>
                <w:szCs w:val="28"/>
              </w:rPr>
              <w:t>14</w:t>
            </w:r>
          </w:p>
        </w:tc>
        <w:tc>
          <w:tcPr>
            <w:tcW w:w="772" w:type="dxa"/>
            <w:vMerge w:val="restart"/>
            <w:vAlign w:val="center"/>
          </w:tcPr>
          <w:p w:rsidR="00321EB1" w:rsidRPr="00032CD1" w:rsidRDefault="00321EB1" w:rsidP="00227D43">
            <w:pPr>
              <w:spacing w:after="0"/>
              <w:jc w:val="center"/>
              <w:rPr>
                <w:rFonts w:ascii="Times New Roman" w:hAnsi="Times New Roman"/>
                <w:sz w:val="28"/>
                <w:szCs w:val="28"/>
              </w:rPr>
            </w:pPr>
            <w:r>
              <w:rPr>
                <w:rFonts w:ascii="Times New Roman" w:hAnsi="Times New Roman"/>
                <w:sz w:val="28"/>
                <w:szCs w:val="28"/>
              </w:rPr>
              <w:t>38</w:t>
            </w:r>
          </w:p>
        </w:tc>
      </w:tr>
      <w:tr w:rsidR="00321EB1" w:rsidRPr="00032CD1" w:rsidTr="00406E69">
        <w:trPr>
          <w:trHeight w:val="258"/>
        </w:trPr>
        <w:tc>
          <w:tcPr>
            <w:tcW w:w="5070" w:type="dxa"/>
            <w:vMerge/>
          </w:tcPr>
          <w:p w:rsidR="00321EB1" w:rsidRPr="00032CD1" w:rsidRDefault="00321EB1" w:rsidP="00227D43">
            <w:pPr>
              <w:tabs>
                <w:tab w:val="left" w:pos="525"/>
              </w:tabs>
              <w:spacing w:after="0"/>
              <w:ind w:firstLine="567"/>
              <w:rPr>
                <w:rFonts w:ascii="Times New Roman" w:hAnsi="Times New Roman"/>
                <w:sz w:val="28"/>
                <w:szCs w:val="28"/>
              </w:rPr>
            </w:pPr>
          </w:p>
        </w:tc>
        <w:tc>
          <w:tcPr>
            <w:tcW w:w="2958" w:type="dxa"/>
          </w:tcPr>
          <w:p w:rsidR="00321EB1" w:rsidRPr="00707651" w:rsidRDefault="00321EB1" w:rsidP="00227D43">
            <w:pPr>
              <w:spacing w:after="0"/>
              <w:rPr>
                <w:rFonts w:ascii="Times New Roman" w:hAnsi="Times New Roman"/>
                <w:sz w:val="28"/>
                <w:szCs w:val="28"/>
              </w:rPr>
            </w:pPr>
            <w:r w:rsidRPr="00707651">
              <w:rPr>
                <w:rFonts w:ascii="Times New Roman" w:hAnsi="Times New Roman"/>
                <w:sz w:val="28"/>
                <w:szCs w:val="28"/>
              </w:rPr>
              <w:t>раздел «Химия»</w:t>
            </w:r>
          </w:p>
        </w:tc>
        <w:tc>
          <w:tcPr>
            <w:tcW w:w="771" w:type="dxa"/>
          </w:tcPr>
          <w:p w:rsidR="00321EB1" w:rsidRDefault="00321EB1" w:rsidP="00227D43">
            <w:pPr>
              <w:spacing w:after="0"/>
              <w:jc w:val="center"/>
              <w:rPr>
                <w:rFonts w:ascii="Times New Roman" w:hAnsi="Times New Roman"/>
                <w:sz w:val="28"/>
                <w:szCs w:val="28"/>
              </w:rPr>
            </w:pPr>
            <w:r>
              <w:rPr>
                <w:rFonts w:ascii="Times New Roman" w:hAnsi="Times New Roman"/>
                <w:sz w:val="28"/>
                <w:szCs w:val="28"/>
              </w:rPr>
              <w:t>24</w:t>
            </w:r>
          </w:p>
        </w:tc>
        <w:tc>
          <w:tcPr>
            <w:tcW w:w="772" w:type="dxa"/>
            <w:vMerge/>
          </w:tcPr>
          <w:p w:rsidR="00321EB1" w:rsidRDefault="00321EB1" w:rsidP="00227D43">
            <w:pPr>
              <w:spacing w:after="0"/>
              <w:jc w:val="center"/>
              <w:rPr>
                <w:rFonts w:ascii="Times New Roman" w:hAnsi="Times New Roman"/>
                <w:sz w:val="28"/>
                <w:szCs w:val="28"/>
              </w:rPr>
            </w:pPr>
          </w:p>
        </w:tc>
      </w:tr>
      <w:tr w:rsidR="00321EB1" w:rsidRPr="00032CD1" w:rsidTr="00321EB1">
        <w:tc>
          <w:tcPr>
            <w:tcW w:w="5070" w:type="dxa"/>
          </w:tcPr>
          <w:p w:rsidR="00321EB1" w:rsidRPr="00032CD1" w:rsidRDefault="00321EB1" w:rsidP="00321EB1">
            <w:pPr>
              <w:ind w:left="567"/>
              <w:rPr>
                <w:rFonts w:ascii="Times New Roman" w:hAnsi="Times New Roman"/>
                <w:sz w:val="28"/>
                <w:szCs w:val="28"/>
              </w:rPr>
            </w:pPr>
            <w:r w:rsidRPr="00032CD1">
              <w:rPr>
                <w:rFonts w:ascii="Times New Roman" w:hAnsi="Times New Roman"/>
                <w:sz w:val="28"/>
                <w:szCs w:val="28"/>
              </w:rPr>
              <w:t>чтение дополнительной литературы</w:t>
            </w:r>
          </w:p>
        </w:tc>
        <w:tc>
          <w:tcPr>
            <w:tcW w:w="2958" w:type="dxa"/>
            <w:vMerge w:val="restart"/>
            <w:vAlign w:val="center"/>
          </w:tcPr>
          <w:p w:rsidR="00321EB1" w:rsidRPr="00032CD1" w:rsidRDefault="00321EB1" w:rsidP="00321EB1">
            <w:pPr>
              <w:rPr>
                <w:rFonts w:ascii="Times New Roman" w:hAnsi="Times New Roman"/>
                <w:sz w:val="28"/>
                <w:szCs w:val="28"/>
              </w:rPr>
            </w:pPr>
            <w:r w:rsidRPr="00707651">
              <w:rPr>
                <w:rFonts w:ascii="Times New Roman" w:hAnsi="Times New Roman"/>
                <w:sz w:val="28"/>
                <w:szCs w:val="28"/>
              </w:rPr>
              <w:t>раздел «Физика»</w:t>
            </w:r>
          </w:p>
        </w:tc>
        <w:tc>
          <w:tcPr>
            <w:tcW w:w="1543" w:type="dxa"/>
            <w:gridSpan w:val="2"/>
          </w:tcPr>
          <w:p w:rsidR="00321EB1" w:rsidRPr="00032CD1" w:rsidRDefault="00321EB1" w:rsidP="0018298C">
            <w:pPr>
              <w:jc w:val="center"/>
              <w:rPr>
                <w:rFonts w:ascii="Times New Roman" w:hAnsi="Times New Roman"/>
                <w:sz w:val="28"/>
                <w:szCs w:val="28"/>
              </w:rPr>
            </w:pPr>
            <w:r w:rsidRPr="00032CD1">
              <w:rPr>
                <w:rFonts w:ascii="Times New Roman" w:hAnsi="Times New Roman"/>
                <w:sz w:val="28"/>
                <w:szCs w:val="28"/>
              </w:rPr>
              <w:t>3</w:t>
            </w:r>
          </w:p>
        </w:tc>
      </w:tr>
      <w:tr w:rsidR="00321EB1" w:rsidRPr="00032CD1" w:rsidTr="00321EB1">
        <w:tc>
          <w:tcPr>
            <w:tcW w:w="5070" w:type="dxa"/>
          </w:tcPr>
          <w:p w:rsidR="00321EB1" w:rsidRPr="00032CD1" w:rsidRDefault="00321EB1" w:rsidP="0018298C">
            <w:pPr>
              <w:ind w:firstLine="567"/>
              <w:rPr>
                <w:rFonts w:ascii="Times New Roman" w:hAnsi="Times New Roman"/>
                <w:sz w:val="28"/>
                <w:szCs w:val="28"/>
              </w:rPr>
            </w:pPr>
            <w:r w:rsidRPr="00032CD1">
              <w:rPr>
                <w:rFonts w:ascii="Times New Roman" w:hAnsi="Times New Roman"/>
                <w:sz w:val="28"/>
                <w:szCs w:val="28"/>
              </w:rPr>
              <w:t>практическая работа</w:t>
            </w:r>
          </w:p>
        </w:tc>
        <w:tc>
          <w:tcPr>
            <w:tcW w:w="2958" w:type="dxa"/>
            <w:vMerge/>
          </w:tcPr>
          <w:p w:rsidR="00321EB1" w:rsidRPr="00032CD1" w:rsidRDefault="00321EB1" w:rsidP="00321EB1">
            <w:pPr>
              <w:rPr>
                <w:rFonts w:ascii="Times New Roman" w:hAnsi="Times New Roman"/>
                <w:sz w:val="28"/>
                <w:szCs w:val="28"/>
              </w:rPr>
            </w:pPr>
          </w:p>
        </w:tc>
        <w:tc>
          <w:tcPr>
            <w:tcW w:w="1543" w:type="dxa"/>
            <w:gridSpan w:val="2"/>
          </w:tcPr>
          <w:p w:rsidR="00321EB1" w:rsidRPr="00032CD1" w:rsidRDefault="00321EB1" w:rsidP="0018298C">
            <w:pPr>
              <w:jc w:val="center"/>
              <w:rPr>
                <w:rFonts w:ascii="Times New Roman" w:hAnsi="Times New Roman"/>
                <w:sz w:val="28"/>
                <w:szCs w:val="28"/>
              </w:rPr>
            </w:pPr>
            <w:r w:rsidRPr="00032CD1">
              <w:rPr>
                <w:rFonts w:ascii="Times New Roman" w:hAnsi="Times New Roman"/>
                <w:sz w:val="28"/>
                <w:szCs w:val="28"/>
              </w:rPr>
              <w:t>1</w:t>
            </w:r>
          </w:p>
        </w:tc>
      </w:tr>
      <w:tr w:rsidR="00321EB1" w:rsidRPr="00032CD1" w:rsidTr="00321EB1">
        <w:tc>
          <w:tcPr>
            <w:tcW w:w="5070" w:type="dxa"/>
          </w:tcPr>
          <w:p w:rsidR="00321EB1" w:rsidRPr="00032CD1" w:rsidRDefault="00321EB1" w:rsidP="0018298C">
            <w:pPr>
              <w:ind w:firstLine="567"/>
              <w:rPr>
                <w:rFonts w:ascii="Times New Roman" w:hAnsi="Times New Roman"/>
                <w:sz w:val="28"/>
                <w:szCs w:val="28"/>
              </w:rPr>
            </w:pPr>
            <w:r w:rsidRPr="00032CD1">
              <w:rPr>
                <w:rFonts w:ascii="Times New Roman" w:hAnsi="Times New Roman"/>
                <w:sz w:val="28"/>
                <w:szCs w:val="28"/>
              </w:rPr>
              <w:t>мультимедийное сообщение</w:t>
            </w:r>
          </w:p>
        </w:tc>
        <w:tc>
          <w:tcPr>
            <w:tcW w:w="2958" w:type="dxa"/>
            <w:vMerge/>
          </w:tcPr>
          <w:p w:rsidR="00321EB1" w:rsidRPr="00032CD1" w:rsidRDefault="00321EB1" w:rsidP="0018298C">
            <w:pPr>
              <w:ind w:firstLine="567"/>
              <w:rPr>
                <w:rFonts w:ascii="Times New Roman" w:hAnsi="Times New Roman"/>
                <w:sz w:val="28"/>
                <w:szCs w:val="28"/>
              </w:rPr>
            </w:pPr>
          </w:p>
        </w:tc>
        <w:tc>
          <w:tcPr>
            <w:tcW w:w="1543" w:type="dxa"/>
            <w:gridSpan w:val="2"/>
          </w:tcPr>
          <w:p w:rsidR="00321EB1" w:rsidRPr="00032CD1" w:rsidRDefault="00321EB1" w:rsidP="0018298C">
            <w:pPr>
              <w:jc w:val="center"/>
              <w:rPr>
                <w:rFonts w:ascii="Times New Roman" w:hAnsi="Times New Roman"/>
                <w:sz w:val="28"/>
                <w:szCs w:val="28"/>
              </w:rPr>
            </w:pPr>
            <w:r w:rsidRPr="00032CD1">
              <w:rPr>
                <w:rFonts w:ascii="Times New Roman" w:hAnsi="Times New Roman"/>
                <w:sz w:val="28"/>
                <w:szCs w:val="28"/>
              </w:rPr>
              <w:t>3</w:t>
            </w:r>
          </w:p>
        </w:tc>
      </w:tr>
      <w:tr w:rsidR="00321EB1" w:rsidRPr="00032CD1" w:rsidTr="00321EB1">
        <w:tc>
          <w:tcPr>
            <w:tcW w:w="5070" w:type="dxa"/>
          </w:tcPr>
          <w:p w:rsidR="00321EB1" w:rsidRPr="00032CD1" w:rsidRDefault="00321EB1" w:rsidP="0018298C">
            <w:pPr>
              <w:ind w:firstLine="567"/>
              <w:rPr>
                <w:rFonts w:ascii="Times New Roman" w:hAnsi="Times New Roman"/>
                <w:sz w:val="28"/>
                <w:szCs w:val="28"/>
              </w:rPr>
            </w:pPr>
            <w:r w:rsidRPr="00032CD1">
              <w:rPr>
                <w:rFonts w:ascii="Times New Roman" w:hAnsi="Times New Roman"/>
                <w:sz w:val="28"/>
                <w:szCs w:val="28"/>
              </w:rPr>
              <w:t>решение задач</w:t>
            </w:r>
          </w:p>
        </w:tc>
        <w:tc>
          <w:tcPr>
            <w:tcW w:w="2958" w:type="dxa"/>
            <w:vMerge/>
          </w:tcPr>
          <w:p w:rsidR="00321EB1" w:rsidRPr="00032CD1" w:rsidRDefault="00321EB1" w:rsidP="0018298C">
            <w:pPr>
              <w:ind w:firstLine="567"/>
              <w:rPr>
                <w:rFonts w:ascii="Times New Roman" w:hAnsi="Times New Roman"/>
                <w:sz w:val="28"/>
                <w:szCs w:val="28"/>
              </w:rPr>
            </w:pPr>
          </w:p>
        </w:tc>
        <w:tc>
          <w:tcPr>
            <w:tcW w:w="1543" w:type="dxa"/>
            <w:gridSpan w:val="2"/>
          </w:tcPr>
          <w:p w:rsidR="00321EB1" w:rsidRPr="00032CD1" w:rsidRDefault="00321EB1" w:rsidP="0018298C">
            <w:pPr>
              <w:jc w:val="center"/>
              <w:rPr>
                <w:rFonts w:ascii="Times New Roman" w:hAnsi="Times New Roman"/>
                <w:sz w:val="28"/>
                <w:szCs w:val="28"/>
              </w:rPr>
            </w:pPr>
            <w:r w:rsidRPr="00032CD1">
              <w:rPr>
                <w:rFonts w:ascii="Times New Roman" w:hAnsi="Times New Roman"/>
                <w:sz w:val="28"/>
                <w:szCs w:val="28"/>
              </w:rPr>
              <w:t>10</w:t>
            </w:r>
          </w:p>
        </w:tc>
      </w:tr>
      <w:tr w:rsidR="00321EB1" w:rsidRPr="00032CD1" w:rsidTr="0018298C">
        <w:tc>
          <w:tcPr>
            <w:tcW w:w="9571" w:type="dxa"/>
            <w:gridSpan w:val="4"/>
          </w:tcPr>
          <w:p w:rsidR="00321EB1" w:rsidRPr="00032CD1" w:rsidRDefault="00321EB1" w:rsidP="0018298C">
            <w:pPr>
              <w:rPr>
                <w:rFonts w:ascii="Times New Roman" w:hAnsi="Times New Roman"/>
                <w:iCs/>
                <w:sz w:val="28"/>
                <w:szCs w:val="28"/>
              </w:rPr>
            </w:pPr>
            <w:r w:rsidRPr="00032CD1">
              <w:rPr>
                <w:rFonts w:ascii="Times New Roman" w:hAnsi="Times New Roman"/>
                <w:b/>
                <w:sz w:val="28"/>
                <w:szCs w:val="28"/>
              </w:rPr>
              <w:t>Итоговая аттестация</w:t>
            </w:r>
            <w:r w:rsidRPr="00032CD1">
              <w:rPr>
                <w:rFonts w:ascii="Times New Roman" w:hAnsi="Times New Roman"/>
                <w:sz w:val="28"/>
                <w:szCs w:val="28"/>
              </w:rPr>
              <w:t xml:space="preserve"> в форме дифференцированного зачета</w:t>
            </w:r>
            <w:r w:rsidRPr="00032CD1">
              <w:rPr>
                <w:rFonts w:ascii="Times New Roman" w:hAnsi="Times New Roman"/>
                <w:iCs/>
                <w:sz w:val="28"/>
                <w:szCs w:val="28"/>
              </w:rPr>
              <w:t xml:space="preserve">      </w:t>
            </w:r>
          </w:p>
        </w:tc>
      </w:tr>
    </w:tbl>
    <w:p w:rsidR="0018298C" w:rsidRPr="009C2BB9" w:rsidRDefault="0018298C" w:rsidP="005A39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sectPr w:rsidR="0018298C" w:rsidRPr="009C2BB9" w:rsidSect="005E54E7">
          <w:headerReference w:type="even" r:id="rId12"/>
          <w:footerReference w:type="even" r:id="rId13"/>
          <w:footerReference w:type="default" r:id="rId14"/>
          <w:pgSz w:w="11906" w:h="16838"/>
          <w:pgMar w:top="1134" w:right="850" w:bottom="1134" w:left="1701" w:header="708" w:footer="708" w:gutter="0"/>
          <w:cols w:space="720"/>
          <w:titlePg/>
        </w:sectPr>
      </w:pPr>
    </w:p>
    <w:p w:rsidR="006A4280" w:rsidRPr="005125BA" w:rsidRDefault="006A4280" w:rsidP="006A4280">
      <w:pPr>
        <w:pageBreakBefore/>
        <w:spacing w:before="120" w:after="120" w:line="240" w:lineRule="auto"/>
        <w:jc w:val="center"/>
        <w:rPr>
          <w:rFonts w:ascii="Times New Roman" w:hAnsi="Times New Roman"/>
          <w:sz w:val="24"/>
          <w:szCs w:val="24"/>
        </w:rPr>
      </w:pPr>
      <w:r w:rsidRPr="005125BA">
        <w:rPr>
          <w:rFonts w:ascii="Times New Roman" w:hAnsi="Times New Roman"/>
          <w:b/>
          <w:sz w:val="24"/>
          <w:szCs w:val="24"/>
        </w:rPr>
        <w:lastRenderedPageBreak/>
        <w:t>Тематический план и содержание учебной дисциплины</w:t>
      </w:r>
      <w:r w:rsidRPr="005125BA">
        <w:rPr>
          <w:rFonts w:ascii="Times New Roman" w:hAnsi="Times New Roman"/>
          <w:b/>
          <w:caps/>
          <w:sz w:val="24"/>
          <w:szCs w:val="24"/>
        </w:rPr>
        <w:t xml:space="preserve"> </w:t>
      </w:r>
      <w:r>
        <w:rPr>
          <w:rFonts w:ascii="Times New Roman" w:hAnsi="Times New Roman"/>
          <w:b/>
          <w:caps/>
          <w:sz w:val="24"/>
          <w:szCs w:val="24"/>
        </w:rPr>
        <w:t>«</w:t>
      </w:r>
      <w:r w:rsidR="0018298C">
        <w:rPr>
          <w:rFonts w:ascii="Times New Roman" w:hAnsi="Times New Roman"/>
          <w:b/>
          <w:sz w:val="24"/>
          <w:szCs w:val="24"/>
        </w:rPr>
        <w:t>Естествознание</w:t>
      </w:r>
      <w:r>
        <w:rPr>
          <w:rFonts w:ascii="Times New Roman" w:hAnsi="Times New Roman"/>
          <w:b/>
          <w:sz w:val="24"/>
          <w:szCs w:val="24"/>
        </w:rPr>
        <w:t>»</w:t>
      </w:r>
    </w:p>
    <w:tbl>
      <w:tblPr>
        <w:tblW w:w="1519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02"/>
        <w:gridCol w:w="898"/>
        <w:gridCol w:w="5248"/>
        <w:gridCol w:w="846"/>
        <w:gridCol w:w="10"/>
        <w:gridCol w:w="10"/>
        <w:gridCol w:w="2243"/>
        <w:gridCol w:w="23"/>
        <w:gridCol w:w="6"/>
        <w:gridCol w:w="2533"/>
        <w:gridCol w:w="15"/>
        <w:gridCol w:w="1132"/>
        <w:gridCol w:w="13"/>
        <w:gridCol w:w="12"/>
      </w:tblGrid>
      <w:tr w:rsidR="00FB1CB9" w:rsidRPr="00FB1CB9" w:rsidTr="00300973">
        <w:tc>
          <w:tcPr>
            <w:tcW w:w="2202" w:type="dxa"/>
          </w:tcPr>
          <w:p w:rsidR="00FB1CB9" w:rsidRPr="00FB1CB9" w:rsidRDefault="00FB1CB9" w:rsidP="00FB1CB9">
            <w:pPr>
              <w:spacing w:after="0"/>
              <w:jc w:val="center"/>
              <w:rPr>
                <w:rFonts w:ascii="Times New Roman" w:hAnsi="Times New Roman"/>
                <w:b/>
                <w:sz w:val="20"/>
                <w:szCs w:val="20"/>
              </w:rPr>
            </w:pPr>
            <w:r w:rsidRPr="00FB1CB9">
              <w:rPr>
                <w:rFonts w:ascii="Times New Roman" w:hAnsi="Times New Roman"/>
                <w:b/>
                <w:sz w:val="20"/>
                <w:szCs w:val="20"/>
              </w:rPr>
              <w:t>Наименование</w:t>
            </w:r>
          </w:p>
          <w:p w:rsidR="00FB1CB9" w:rsidRPr="00FB1CB9" w:rsidRDefault="00FB1CB9" w:rsidP="00FB1CB9">
            <w:pPr>
              <w:spacing w:after="0"/>
              <w:jc w:val="center"/>
              <w:rPr>
                <w:rFonts w:ascii="Times New Roman" w:hAnsi="Times New Roman"/>
                <w:b/>
                <w:sz w:val="20"/>
                <w:szCs w:val="20"/>
              </w:rPr>
            </w:pPr>
            <w:r w:rsidRPr="00FB1CB9">
              <w:rPr>
                <w:rFonts w:ascii="Times New Roman" w:hAnsi="Times New Roman"/>
                <w:b/>
                <w:sz w:val="20"/>
                <w:szCs w:val="20"/>
              </w:rPr>
              <w:t>разделов и тем</w:t>
            </w:r>
          </w:p>
        </w:tc>
        <w:tc>
          <w:tcPr>
            <w:tcW w:w="6146" w:type="dxa"/>
            <w:gridSpan w:val="2"/>
          </w:tcPr>
          <w:p w:rsidR="00FB1CB9" w:rsidRPr="00FB1CB9" w:rsidRDefault="00FB1CB9" w:rsidP="00FB1CB9">
            <w:pPr>
              <w:jc w:val="center"/>
              <w:rPr>
                <w:rFonts w:ascii="Times New Roman" w:hAnsi="Times New Roman"/>
                <w:b/>
                <w:sz w:val="20"/>
                <w:szCs w:val="20"/>
              </w:rPr>
            </w:pPr>
            <w:r w:rsidRPr="00FB1CB9">
              <w:rPr>
                <w:rFonts w:ascii="Times New Roman" w:hAnsi="Times New Roman"/>
                <w:b/>
                <w:sz w:val="20"/>
                <w:szCs w:val="20"/>
              </w:rPr>
              <w:t xml:space="preserve">Содержание учебного материала, лабораторные и практические </w:t>
            </w:r>
            <w:r>
              <w:rPr>
                <w:rFonts w:ascii="Times New Roman" w:hAnsi="Times New Roman"/>
                <w:b/>
                <w:sz w:val="20"/>
                <w:szCs w:val="20"/>
              </w:rPr>
              <w:t>работы, самостоятельная работа студентов</w:t>
            </w:r>
          </w:p>
        </w:tc>
        <w:tc>
          <w:tcPr>
            <w:tcW w:w="856" w:type="dxa"/>
            <w:gridSpan w:val="2"/>
          </w:tcPr>
          <w:p w:rsidR="00FB1CB9" w:rsidRPr="00FB1CB9" w:rsidRDefault="00FB1CB9" w:rsidP="00FB1CB9">
            <w:pPr>
              <w:spacing w:line="240" w:lineRule="auto"/>
              <w:jc w:val="center"/>
              <w:rPr>
                <w:rFonts w:ascii="Times New Roman" w:hAnsi="Times New Roman"/>
                <w:b/>
                <w:sz w:val="20"/>
                <w:szCs w:val="20"/>
              </w:rPr>
            </w:pPr>
            <w:r w:rsidRPr="00FB1CB9">
              <w:rPr>
                <w:rFonts w:ascii="Times New Roman" w:hAnsi="Times New Roman"/>
                <w:b/>
                <w:sz w:val="20"/>
                <w:szCs w:val="20"/>
              </w:rPr>
              <w:t>Объем часов</w:t>
            </w:r>
          </w:p>
        </w:tc>
        <w:tc>
          <w:tcPr>
            <w:tcW w:w="2282" w:type="dxa"/>
            <w:gridSpan w:val="4"/>
          </w:tcPr>
          <w:p w:rsidR="00FB1CB9" w:rsidRPr="00FB1CB9" w:rsidRDefault="00FB1CB9" w:rsidP="00FB1CB9">
            <w:pPr>
              <w:spacing w:after="0" w:line="240" w:lineRule="auto"/>
              <w:jc w:val="center"/>
              <w:rPr>
                <w:rFonts w:ascii="Times New Roman" w:hAnsi="Times New Roman"/>
                <w:b/>
                <w:sz w:val="20"/>
                <w:szCs w:val="20"/>
              </w:rPr>
            </w:pPr>
            <w:r w:rsidRPr="00FB1CB9">
              <w:rPr>
                <w:rFonts w:ascii="Times New Roman" w:hAnsi="Times New Roman"/>
                <w:b/>
                <w:sz w:val="20"/>
                <w:szCs w:val="20"/>
              </w:rPr>
              <w:t xml:space="preserve">Вид </w:t>
            </w:r>
          </w:p>
          <w:p w:rsidR="00FB1CB9" w:rsidRPr="00FB1CB9" w:rsidRDefault="00FB1CB9" w:rsidP="00FB1CB9">
            <w:pPr>
              <w:spacing w:after="0" w:line="240" w:lineRule="auto"/>
              <w:jc w:val="center"/>
              <w:rPr>
                <w:rFonts w:ascii="Times New Roman" w:hAnsi="Times New Roman"/>
                <w:b/>
                <w:sz w:val="20"/>
                <w:szCs w:val="20"/>
              </w:rPr>
            </w:pPr>
            <w:r w:rsidRPr="00FB1CB9">
              <w:rPr>
                <w:rFonts w:ascii="Times New Roman" w:hAnsi="Times New Roman"/>
                <w:b/>
                <w:sz w:val="20"/>
                <w:szCs w:val="20"/>
              </w:rPr>
              <w:t>урока</w:t>
            </w:r>
          </w:p>
        </w:tc>
        <w:tc>
          <w:tcPr>
            <w:tcW w:w="2548" w:type="dxa"/>
            <w:gridSpan w:val="2"/>
          </w:tcPr>
          <w:p w:rsidR="00FB1CB9" w:rsidRPr="00FB1CB9" w:rsidRDefault="00FB1CB9" w:rsidP="00FB1CB9">
            <w:pPr>
              <w:spacing w:line="240" w:lineRule="auto"/>
              <w:jc w:val="center"/>
              <w:rPr>
                <w:rFonts w:ascii="Times New Roman" w:hAnsi="Times New Roman"/>
                <w:b/>
                <w:sz w:val="20"/>
                <w:szCs w:val="20"/>
              </w:rPr>
            </w:pPr>
            <w:r w:rsidRPr="00FB1CB9">
              <w:rPr>
                <w:rFonts w:ascii="Times New Roman" w:hAnsi="Times New Roman"/>
                <w:b/>
                <w:sz w:val="20"/>
                <w:szCs w:val="20"/>
              </w:rPr>
              <w:t>Форма контроля</w:t>
            </w:r>
          </w:p>
        </w:tc>
        <w:tc>
          <w:tcPr>
            <w:tcW w:w="1157" w:type="dxa"/>
            <w:gridSpan w:val="3"/>
          </w:tcPr>
          <w:p w:rsidR="00FB1CB9" w:rsidRPr="00FB1CB9" w:rsidRDefault="00FB1CB9" w:rsidP="00FB1CB9">
            <w:pPr>
              <w:spacing w:after="0" w:line="240" w:lineRule="auto"/>
              <w:jc w:val="center"/>
              <w:rPr>
                <w:rFonts w:ascii="Times New Roman" w:hAnsi="Times New Roman"/>
                <w:b/>
                <w:sz w:val="20"/>
                <w:szCs w:val="20"/>
              </w:rPr>
            </w:pPr>
            <w:r w:rsidRPr="00FB1CB9">
              <w:rPr>
                <w:rFonts w:ascii="Times New Roman" w:hAnsi="Times New Roman"/>
                <w:b/>
                <w:sz w:val="20"/>
                <w:szCs w:val="20"/>
              </w:rPr>
              <w:t xml:space="preserve">Уровень </w:t>
            </w:r>
          </w:p>
          <w:p w:rsidR="00FB1CB9" w:rsidRPr="00FB1CB9" w:rsidRDefault="00FB1CB9" w:rsidP="00FB1CB9">
            <w:pPr>
              <w:spacing w:after="0" w:line="240" w:lineRule="auto"/>
              <w:jc w:val="center"/>
              <w:rPr>
                <w:rFonts w:ascii="Times New Roman" w:hAnsi="Times New Roman"/>
                <w:b/>
                <w:sz w:val="20"/>
                <w:szCs w:val="20"/>
              </w:rPr>
            </w:pPr>
            <w:r w:rsidRPr="00FB1CB9">
              <w:rPr>
                <w:rFonts w:ascii="Times New Roman" w:hAnsi="Times New Roman"/>
                <w:b/>
                <w:sz w:val="20"/>
                <w:szCs w:val="20"/>
              </w:rPr>
              <w:t>усвоения</w:t>
            </w:r>
          </w:p>
        </w:tc>
      </w:tr>
      <w:tr w:rsidR="00FB1CB9" w:rsidRPr="00FB1CB9" w:rsidTr="00300973">
        <w:tc>
          <w:tcPr>
            <w:tcW w:w="2202" w:type="dxa"/>
          </w:tcPr>
          <w:p w:rsidR="00FB1CB9" w:rsidRPr="00FB1CB9" w:rsidRDefault="00FB1CB9" w:rsidP="00200935">
            <w:pPr>
              <w:spacing w:after="0"/>
              <w:jc w:val="center"/>
              <w:rPr>
                <w:rFonts w:ascii="Times New Roman" w:hAnsi="Times New Roman"/>
                <w:b/>
                <w:sz w:val="20"/>
                <w:szCs w:val="20"/>
              </w:rPr>
            </w:pPr>
            <w:r w:rsidRPr="00FB1CB9">
              <w:rPr>
                <w:rFonts w:ascii="Times New Roman" w:hAnsi="Times New Roman"/>
                <w:b/>
                <w:sz w:val="20"/>
                <w:szCs w:val="20"/>
              </w:rPr>
              <w:t>1</w:t>
            </w:r>
          </w:p>
        </w:tc>
        <w:tc>
          <w:tcPr>
            <w:tcW w:w="6146" w:type="dxa"/>
            <w:gridSpan w:val="2"/>
          </w:tcPr>
          <w:p w:rsidR="00FB1CB9" w:rsidRPr="00FB1CB9" w:rsidRDefault="00FB1CB9" w:rsidP="00200935">
            <w:pPr>
              <w:spacing w:after="0"/>
              <w:jc w:val="center"/>
              <w:rPr>
                <w:rFonts w:ascii="Times New Roman" w:hAnsi="Times New Roman"/>
                <w:b/>
                <w:sz w:val="20"/>
                <w:szCs w:val="20"/>
              </w:rPr>
            </w:pPr>
            <w:r w:rsidRPr="00FB1CB9">
              <w:rPr>
                <w:rFonts w:ascii="Times New Roman" w:hAnsi="Times New Roman"/>
                <w:b/>
                <w:sz w:val="20"/>
                <w:szCs w:val="20"/>
              </w:rPr>
              <w:t>2</w:t>
            </w:r>
          </w:p>
        </w:tc>
        <w:tc>
          <w:tcPr>
            <w:tcW w:w="856" w:type="dxa"/>
            <w:gridSpan w:val="2"/>
          </w:tcPr>
          <w:p w:rsidR="00FB1CB9" w:rsidRPr="00FB1CB9" w:rsidRDefault="00FB1CB9" w:rsidP="00200935">
            <w:pPr>
              <w:spacing w:after="0"/>
              <w:jc w:val="center"/>
              <w:rPr>
                <w:rFonts w:ascii="Times New Roman" w:hAnsi="Times New Roman"/>
                <w:b/>
                <w:sz w:val="20"/>
                <w:szCs w:val="20"/>
              </w:rPr>
            </w:pPr>
            <w:r w:rsidRPr="00FB1CB9">
              <w:rPr>
                <w:rFonts w:ascii="Times New Roman" w:hAnsi="Times New Roman"/>
                <w:b/>
                <w:sz w:val="20"/>
                <w:szCs w:val="20"/>
              </w:rPr>
              <w:t>3</w:t>
            </w:r>
          </w:p>
        </w:tc>
        <w:tc>
          <w:tcPr>
            <w:tcW w:w="2282" w:type="dxa"/>
            <w:gridSpan w:val="4"/>
          </w:tcPr>
          <w:p w:rsidR="00FB1CB9" w:rsidRPr="00FB1CB9" w:rsidRDefault="00FB1CB9" w:rsidP="00200935">
            <w:pPr>
              <w:spacing w:after="0"/>
              <w:jc w:val="center"/>
              <w:rPr>
                <w:rFonts w:ascii="Times New Roman" w:hAnsi="Times New Roman"/>
                <w:b/>
                <w:sz w:val="20"/>
                <w:szCs w:val="20"/>
              </w:rPr>
            </w:pPr>
            <w:r w:rsidRPr="00FB1CB9">
              <w:rPr>
                <w:rFonts w:ascii="Times New Roman" w:hAnsi="Times New Roman"/>
                <w:b/>
                <w:sz w:val="20"/>
                <w:szCs w:val="20"/>
              </w:rPr>
              <w:t>4</w:t>
            </w:r>
          </w:p>
        </w:tc>
        <w:tc>
          <w:tcPr>
            <w:tcW w:w="2548" w:type="dxa"/>
            <w:gridSpan w:val="2"/>
          </w:tcPr>
          <w:p w:rsidR="00FB1CB9" w:rsidRPr="00FB1CB9" w:rsidRDefault="00FB1CB9" w:rsidP="00200935">
            <w:pPr>
              <w:spacing w:after="0"/>
              <w:jc w:val="center"/>
              <w:rPr>
                <w:rFonts w:ascii="Times New Roman" w:hAnsi="Times New Roman"/>
                <w:b/>
                <w:sz w:val="20"/>
                <w:szCs w:val="20"/>
              </w:rPr>
            </w:pPr>
            <w:r w:rsidRPr="00FB1CB9">
              <w:rPr>
                <w:rFonts w:ascii="Times New Roman" w:hAnsi="Times New Roman"/>
                <w:b/>
                <w:sz w:val="20"/>
                <w:szCs w:val="20"/>
              </w:rPr>
              <w:t>5</w:t>
            </w:r>
          </w:p>
        </w:tc>
        <w:tc>
          <w:tcPr>
            <w:tcW w:w="1157" w:type="dxa"/>
            <w:gridSpan w:val="3"/>
          </w:tcPr>
          <w:p w:rsidR="00FB1CB9" w:rsidRPr="00FB1CB9" w:rsidRDefault="00FB1CB9" w:rsidP="00200935">
            <w:pPr>
              <w:spacing w:after="0"/>
              <w:jc w:val="center"/>
              <w:rPr>
                <w:rFonts w:ascii="Times New Roman" w:hAnsi="Times New Roman"/>
                <w:b/>
                <w:sz w:val="20"/>
                <w:szCs w:val="20"/>
              </w:rPr>
            </w:pPr>
            <w:r w:rsidRPr="00FB1CB9">
              <w:rPr>
                <w:rFonts w:ascii="Times New Roman" w:hAnsi="Times New Roman"/>
                <w:b/>
                <w:sz w:val="20"/>
                <w:szCs w:val="20"/>
              </w:rPr>
              <w:t>6</w:t>
            </w:r>
          </w:p>
        </w:tc>
      </w:tr>
      <w:tr w:rsidR="00200935" w:rsidRPr="00FB1CB9" w:rsidTr="00300973">
        <w:tc>
          <w:tcPr>
            <w:tcW w:w="2202" w:type="dxa"/>
          </w:tcPr>
          <w:p w:rsidR="00200935" w:rsidRPr="00FB1CB9" w:rsidRDefault="00200935" w:rsidP="00200935">
            <w:pPr>
              <w:spacing w:after="0"/>
              <w:jc w:val="center"/>
              <w:rPr>
                <w:rFonts w:ascii="Times New Roman" w:hAnsi="Times New Roman"/>
                <w:b/>
                <w:sz w:val="20"/>
                <w:szCs w:val="20"/>
              </w:rPr>
            </w:pPr>
            <w:r>
              <w:rPr>
                <w:rFonts w:ascii="Times New Roman" w:hAnsi="Times New Roman"/>
                <w:b/>
                <w:sz w:val="20"/>
                <w:szCs w:val="20"/>
              </w:rPr>
              <w:t>Раздел 1</w:t>
            </w:r>
          </w:p>
        </w:tc>
        <w:tc>
          <w:tcPr>
            <w:tcW w:w="6146" w:type="dxa"/>
            <w:gridSpan w:val="2"/>
          </w:tcPr>
          <w:p w:rsidR="00200935" w:rsidRPr="00200935" w:rsidRDefault="00200935" w:rsidP="00200935">
            <w:pPr>
              <w:spacing w:after="0"/>
              <w:jc w:val="center"/>
              <w:rPr>
                <w:rFonts w:ascii="Times New Roman" w:hAnsi="Times New Roman"/>
                <w:b/>
                <w:sz w:val="20"/>
                <w:szCs w:val="20"/>
              </w:rPr>
            </w:pPr>
            <w:r w:rsidRPr="00200935">
              <w:rPr>
                <w:rFonts w:ascii="Times New Roman" w:hAnsi="Times New Roman"/>
                <w:b/>
                <w:sz w:val="20"/>
                <w:szCs w:val="20"/>
              </w:rPr>
              <w:t>Физика</w:t>
            </w:r>
          </w:p>
        </w:tc>
        <w:tc>
          <w:tcPr>
            <w:tcW w:w="856" w:type="dxa"/>
            <w:gridSpan w:val="2"/>
          </w:tcPr>
          <w:p w:rsidR="00200935" w:rsidRPr="00FB1CB9" w:rsidRDefault="00200935" w:rsidP="00200935">
            <w:pPr>
              <w:spacing w:after="0"/>
              <w:jc w:val="center"/>
              <w:rPr>
                <w:rFonts w:ascii="Times New Roman" w:hAnsi="Times New Roman"/>
                <w:b/>
                <w:sz w:val="20"/>
                <w:szCs w:val="20"/>
              </w:rPr>
            </w:pPr>
            <w:r>
              <w:rPr>
                <w:rFonts w:ascii="Times New Roman" w:hAnsi="Times New Roman"/>
                <w:b/>
                <w:sz w:val="20"/>
                <w:szCs w:val="20"/>
              </w:rPr>
              <w:t>83</w:t>
            </w:r>
          </w:p>
        </w:tc>
        <w:tc>
          <w:tcPr>
            <w:tcW w:w="2282" w:type="dxa"/>
            <w:gridSpan w:val="4"/>
            <w:shd w:val="clear" w:color="auto" w:fill="D9D9D9" w:themeFill="background1" w:themeFillShade="D9"/>
          </w:tcPr>
          <w:p w:rsidR="00200935" w:rsidRPr="00FB1CB9" w:rsidRDefault="00200935" w:rsidP="00200935">
            <w:pPr>
              <w:spacing w:after="0"/>
              <w:rPr>
                <w:rFonts w:ascii="Times New Roman" w:hAnsi="Times New Roman"/>
                <w:sz w:val="20"/>
                <w:szCs w:val="20"/>
              </w:rPr>
            </w:pPr>
          </w:p>
        </w:tc>
        <w:tc>
          <w:tcPr>
            <w:tcW w:w="2548" w:type="dxa"/>
            <w:gridSpan w:val="2"/>
            <w:shd w:val="clear" w:color="auto" w:fill="D9D9D9" w:themeFill="background1" w:themeFillShade="D9"/>
          </w:tcPr>
          <w:p w:rsidR="00200935" w:rsidRPr="00FB1CB9" w:rsidRDefault="00200935" w:rsidP="00200935">
            <w:pPr>
              <w:spacing w:after="0"/>
              <w:rPr>
                <w:rFonts w:ascii="Times New Roman" w:hAnsi="Times New Roman"/>
                <w:sz w:val="20"/>
                <w:szCs w:val="20"/>
              </w:rPr>
            </w:pPr>
          </w:p>
        </w:tc>
        <w:tc>
          <w:tcPr>
            <w:tcW w:w="1157" w:type="dxa"/>
            <w:gridSpan w:val="3"/>
            <w:shd w:val="clear" w:color="auto" w:fill="D9D9D9" w:themeFill="background1" w:themeFillShade="D9"/>
          </w:tcPr>
          <w:p w:rsidR="00200935" w:rsidRPr="00FB1CB9" w:rsidRDefault="00200935" w:rsidP="00200935">
            <w:pPr>
              <w:spacing w:after="0"/>
              <w:rPr>
                <w:rFonts w:ascii="Times New Roman" w:hAnsi="Times New Roman"/>
                <w:sz w:val="20"/>
                <w:szCs w:val="20"/>
              </w:rPr>
            </w:pPr>
          </w:p>
        </w:tc>
      </w:tr>
      <w:tr w:rsidR="00FB1CB9" w:rsidRPr="00FB1CB9" w:rsidTr="00300973">
        <w:tc>
          <w:tcPr>
            <w:tcW w:w="2202" w:type="dxa"/>
          </w:tcPr>
          <w:p w:rsidR="00FB1CB9" w:rsidRPr="00FB1CB9" w:rsidRDefault="00200935" w:rsidP="00200935">
            <w:pPr>
              <w:spacing w:after="0"/>
              <w:jc w:val="center"/>
              <w:rPr>
                <w:rFonts w:ascii="Times New Roman" w:hAnsi="Times New Roman"/>
                <w:b/>
                <w:sz w:val="20"/>
                <w:szCs w:val="20"/>
              </w:rPr>
            </w:pPr>
            <w:r>
              <w:rPr>
                <w:rFonts w:ascii="Times New Roman" w:hAnsi="Times New Roman"/>
                <w:b/>
                <w:sz w:val="20"/>
                <w:szCs w:val="20"/>
              </w:rPr>
              <w:t>Подр</w:t>
            </w:r>
            <w:r w:rsidR="00FB1CB9" w:rsidRPr="00FB1CB9">
              <w:rPr>
                <w:rFonts w:ascii="Times New Roman" w:hAnsi="Times New Roman"/>
                <w:b/>
                <w:sz w:val="20"/>
                <w:szCs w:val="20"/>
              </w:rPr>
              <w:t xml:space="preserve">аздел 1.  </w:t>
            </w:r>
          </w:p>
        </w:tc>
        <w:tc>
          <w:tcPr>
            <w:tcW w:w="6146" w:type="dxa"/>
            <w:gridSpan w:val="2"/>
          </w:tcPr>
          <w:p w:rsidR="00FB1CB9" w:rsidRPr="00200935" w:rsidRDefault="0018298C" w:rsidP="00200935">
            <w:pPr>
              <w:spacing w:after="0"/>
              <w:jc w:val="center"/>
              <w:rPr>
                <w:rFonts w:ascii="Times New Roman" w:hAnsi="Times New Roman"/>
                <w:b/>
                <w:sz w:val="20"/>
                <w:szCs w:val="20"/>
              </w:rPr>
            </w:pPr>
            <w:r w:rsidRPr="00200935">
              <w:rPr>
                <w:rFonts w:ascii="Times New Roman" w:hAnsi="Times New Roman"/>
                <w:b/>
                <w:sz w:val="20"/>
                <w:szCs w:val="20"/>
              </w:rPr>
              <w:t>Механика</w:t>
            </w:r>
          </w:p>
        </w:tc>
        <w:tc>
          <w:tcPr>
            <w:tcW w:w="856" w:type="dxa"/>
            <w:gridSpan w:val="2"/>
          </w:tcPr>
          <w:p w:rsidR="00FB1CB9" w:rsidRPr="00FB1CB9" w:rsidRDefault="00FB1CB9" w:rsidP="00200935">
            <w:pPr>
              <w:spacing w:after="0"/>
              <w:jc w:val="center"/>
              <w:rPr>
                <w:rFonts w:ascii="Times New Roman" w:hAnsi="Times New Roman"/>
                <w:b/>
                <w:sz w:val="20"/>
                <w:szCs w:val="20"/>
              </w:rPr>
            </w:pPr>
            <w:r w:rsidRPr="00FB1CB9">
              <w:rPr>
                <w:rFonts w:ascii="Times New Roman" w:hAnsi="Times New Roman"/>
                <w:b/>
                <w:sz w:val="20"/>
                <w:szCs w:val="20"/>
              </w:rPr>
              <w:t>22</w:t>
            </w:r>
          </w:p>
        </w:tc>
        <w:tc>
          <w:tcPr>
            <w:tcW w:w="2282" w:type="dxa"/>
            <w:gridSpan w:val="4"/>
            <w:shd w:val="clear" w:color="auto" w:fill="D9D9D9" w:themeFill="background1" w:themeFillShade="D9"/>
          </w:tcPr>
          <w:p w:rsidR="00FB1CB9" w:rsidRPr="00FB1CB9" w:rsidRDefault="00FB1CB9" w:rsidP="00200935">
            <w:pPr>
              <w:spacing w:after="0"/>
              <w:rPr>
                <w:rFonts w:ascii="Times New Roman" w:hAnsi="Times New Roman"/>
                <w:sz w:val="20"/>
                <w:szCs w:val="20"/>
              </w:rPr>
            </w:pPr>
          </w:p>
        </w:tc>
        <w:tc>
          <w:tcPr>
            <w:tcW w:w="2548" w:type="dxa"/>
            <w:gridSpan w:val="2"/>
            <w:shd w:val="clear" w:color="auto" w:fill="D9D9D9" w:themeFill="background1" w:themeFillShade="D9"/>
          </w:tcPr>
          <w:p w:rsidR="00FB1CB9" w:rsidRPr="00FB1CB9" w:rsidRDefault="00FB1CB9" w:rsidP="00200935">
            <w:pPr>
              <w:spacing w:after="0"/>
              <w:rPr>
                <w:rFonts w:ascii="Times New Roman" w:hAnsi="Times New Roman"/>
                <w:sz w:val="20"/>
                <w:szCs w:val="20"/>
              </w:rPr>
            </w:pPr>
          </w:p>
        </w:tc>
        <w:tc>
          <w:tcPr>
            <w:tcW w:w="1157" w:type="dxa"/>
            <w:gridSpan w:val="3"/>
            <w:shd w:val="clear" w:color="auto" w:fill="D9D9D9" w:themeFill="background1" w:themeFillShade="D9"/>
          </w:tcPr>
          <w:p w:rsidR="00FB1CB9" w:rsidRPr="00FB1CB9" w:rsidRDefault="00FB1CB9" w:rsidP="00200935">
            <w:pPr>
              <w:spacing w:after="0"/>
              <w:rPr>
                <w:rFonts w:ascii="Times New Roman" w:hAnsi="Times New Roman"/>
                <w:sz w:val="20"/>
                <w:szCs w:val="20"/>
              </w:rPr>
            </w:pPr>
          </w:p>
        </w:tc>
      </w:tr>
      <w:tr w:rsidR="00FB1CB9" w:rsidRPr="00FB1CB9" w:rsidTr="00300973">
        <w:trPr>
          <w:trHeight w:val="319"/>
        </w:trPr>
        <w:tc>
          <w:tcPr>
            <w:tcW w:w="2202" w:type="dxa"/>
            <w:vMerge w:val="restart"/>
          </w:tcPr>
          <w:p w:rsidR="00FB1CB9" w:rsidRPr="00FB1CB9" w:rsidRDefault="00FB1CB9" w:rsidP="00200935">
            <w:pPr>
              <w:spacing w:after="0"/>
              <w:jc w:val="center"/>
              <w:rPr>
                <w:rFonts w:ascii="Times New Roman" w:hAnsi="Times New Roman"/>
                <w:b/>
                <w:sz w:val="20"/>
                <w:szCs w:val="20"/>
              </w:rPr>
            </w:pPr>
            <w:r w:rsidRPr="00FB1CB9">
              <w:rPr>
                <w:rFonts w:ascii="Times New Roman" w:hAnsi="Times New Roman"/>
                <w:b/>
                <w:sz w:val="20"/>
                <w:szCs w:val="20"/>
              </w:rPr>
              <w:t>Введение</w:t>
            </w:r>
          </w:p>
          <w:p w:rsidR="00FB1CB9" w:rsidRPr="00FB1CB9" w:rsidRDefault="00FB1CB9" w:rsidP="00200935">
            <w:pPr>
              <w:spacing w:after="0"/>
              <w:jc w:val="center"/>
              <w:rPr>
                <w:rFonts w:ascii="Times New Roman" w:hAnsi="Times New Roman"/>
                <w:b/>
                <w:sz w:val="20"/>
                <w:szCs w:val="20"/>
              </w:rPr>
            </w:pPr>
          </w:p>
          <w:p w:rsidR="00FB1CB9" w:rsidRPr="00FB1CB9" w:rsidRDefault="00FB1CB9" w:rsidP="00200935">
            <w:pPr>
              <w:spacing w:after="0"/>
              <w:jc w:val="center"/>
              <w:rPr>
                <w:rFonts w:ascii="Times New Roman" w:hAnsi="Times New Roman"/>
                <w:b/>
                <w:sz w:val="20"/>
                <w:szCs w:val="20"/>
              </w:rPr>
            </w:pPr>
          </w:p>
          <w:p w:rsidR="00FB1CB9" w:rsidRPr="00FB1CB9" w:rsidRDefault="00FB1CB9" w:rsidP="00200935">
            <w:pPr>
              <w:spacing w:after="0"/>
              <w:jc w:val="center"/>
              <w:rPr>
                <w:rFonts w:ascii="Times New Roman" w:hAnsi="Times New Roman"/>
                <w:b/>
                <w:sz w:val="20"/>
                <w:szCs w:val="20"/>
              </w:rPr>
            </w:pPr>
          </w:p>
          <w:p w:rsidR="00FB1CB9" w:rsidRPr="00FB1CB9" w:rsidRDefault="00FB1CB9" w:rsidP="00200935">
            <w:pPr>
              <w:spacing w:after="0"/>
              <w:jc w:val="center"/>
              <w:rPr>
                <w:rFonts w:ascii="Times New Roman" w:hAnsi="Times New Roman"/>
                <w:b/>
                <w:sz w:val="20"/>
                <w:szCs w:val="20"/>
              </w:rPr>
            </w:pPr>
          </w:p>
        </w:tc>
        <w:tc>
          <w:tcPr>
            <w:tcW w:w="6146" w:type="dxa"/>
            <w:gridSpan w:val="2"/>
          </w:tcPr>
          <w:p w:rsidR="00FB1CB9" w:rsidRPr="00FB1CB9" w:rsidRDefault="00FB1CB9" w:rsidP="00200935">
            <w:pPr>
              <w:spacing w:after="0"/>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200935">
            <w:pPr>
              <w:spacing w:after="0"/>
              <w:jc w:val="center"/>
              <w:rPr>
                <w:rFonts w:ascii="Times New Roman" w:hAnsi="Times New Roman"/>
                <w:sz w:val="20"/>
                <w:szCs w:val="20"/>
              </w:rPr>
            </w:pPr>
            <w:r w:rsidRPr="00FB1CB9">
              <w:rPr>
                <w:rFonts w:ascii="Times New Roman" w:hAnsi="Times New Roman"/>
                <w:b/>
                <w:sz w:val="20"/>
                <w:szCs w:val="20"/>
              </w:rPr>
              <w:t>1</w:t>
            </w:r>
          </w:p>
        </w:tc>
        <w:tc>
          <w:tcPr>
            <w:tcW w:w="2282" w:type="dxa"/>
            <w:gridSpan w:val="4"/>
            <w:shd w:val="clear" w:color="auto" w:fill="D9D9D9" w:themeFill="background1" w:themeFillShade="D9"/>
          </w:tcPr>
          <w:p w:rsidR="00FB1CB9" w:rsidRPr="00FB1CB9" w:rsidRDefault="00FB1CB9" w:rsidP="00200935">
            <w:pPr>
              <w:spacing w:after="0"/>
              <w:rPr>
                <w:rFonts w:ascii="Times New Roman" w:hAnsi="Times New Roman"/>
                <w:sz w:val="20"/>
                <w:szCs w:val="20"/>
              </w:rPr>
            </w:pPr>
          </w:p>
        </w:tc>
        <w:tc>
          <w:tcPr>
            <w:tcW w:w="2548" w:type="dxa"/>
            <w:gridSpan w:val="2"/>
            <w:shd w:val="clear" w:color="auto" w:fill="D9D9D9" w:themeFill="background1" w:themeFillShade="D9"/>
          </w:tcPr>
          <w:p w:rsidR="00FB1CB9" w:rsidRPr="00FB1CB9" w:rsidRDefault="00FB1CB9" w:rsidP="00200935">
            <w:pPr>
              <w:spacing w:after="0"/>
              <w:rPr>
                <w:rFonts w:ascii="Times New Roman" w:hAnsi="Times New Roman"/>
                <w:sz w:val="20"/>
                <w:szCs w:val="20"/>
              </w:rPr>
            </w:pPr>
          </w:p>
        </w:tc>
        <w:tc>
          <w:tcPr>
            <w:tcW w:w="1157" w:type="dxa"/>
            <w:gridSpan w:val="3"/>
            <w:shd w:val="clear" w:color="auto" w:fill="D9D9D9" w:themeFill="background1" w:themeFillShade="D9"/>
          </w:tcPr>
          <w:p w:rsidR="00FB1CB9" w:rsidRPr="00FB1CB9" w:rsidRDefault="00FB1CB9" w:rsidP="00200935">
            <w:pPr>
              <w:spacing w:after="0"/>
              <w:rPr>
                <w:rFonts w:ascii="Times New Roman" w:hAnsi="Times New Roman"/>
                <w:sz w:val="20"/>
                <w:szCs w:val="20"/>
              </w:rPr>
            </w:pPr>
          </w:p>
        </w:tc>
      </w:tr>
      <w:tr w:rsidR="00FB1CB9" w:rsidRPr="00FB1CB9" w:rsidTr="0091476F">
        <w:trPr>
          <w:gridAfter w:val="2"/>
          <w:wAfter w:w="25" w:type="dxa"/>
          <w:trHeight w:val="564"/>
        </w:trPr>
        <w:tc>
          <w:tcPr>
            <w:tcW w:w="2202" w:type="dxa"/>
            <w:vMerge/>
          </w:tcPr>
          <w:p w:rsidR="00FB1CB9" w:rsidRPr="00FB1CB9" w:rsidRDefault="00FB1CB9" w:rsidP="00200935">
            <w:pPr>
              <w:spacing w:after="0"/>
              <w:jc w:val="center"/>
              <w:rPr>
                <w:rFonts w:ascii="Times New Roman" w:hAnsi="Times New Roman"/>
                <w:sz w:val="20"/>
                <w:szCs w:val="20"/>
              </w:rPr>
            </w:pPr>
          </w:p>
        </w:tc>
        <w:tc>
          <w:tcPr>
            <w:tcW w:w="898" w:type="dxa"/>
          </w:tcPr>
          <w:p w:rsidR="00FB1CB9" w:rsidRPr="00FB1CB9" w:rsidRDefault="00FB1CB9" w:rsidP="00200935">
            <w:pPr>
              <w:spacing w:after="0" w:line="240" w:lineRule="auto"/>
              <w:rPr>
                <w:rFonts w:ascii="Times New Roman" w:hAnsi="Times New Roman"/>
                <w:sz w:val="20"/>
                <w:szCs w:val="20"/>
              </w:rPr>
            </w:pPr>
            <w:r w:rsidRPr="00FB1CB9">
              <w:rPr>
                <w:rFonts w:ascii="Times New Roman" w:hAnsi="Times New Roman"/>
                <w:sz w:val="20"/>
                <w:szCs w:val="20"/>
              </w:rPr>
              <w:t>1.</w:t>
            </w:r>
          </w:p>
        </w:tc>
        <w:tc>
          <w:tcPr>
            <w:tcW w:w="5248" w:type="dxa"/>
          </w:tcPr>
          <w:p w:rsidR="00FB1CB9" w:rsidRPr="00FB1CB9" w:rsidRDefault="00FB1CB9" w:rsidP="0091476F">
            <w:pPr>
              <w:spacing w:after="0" w:line="240" w:lineRule="auto"/>
              <w:jc w:val="both"/>
              <w:rPr>
                <w:rFonts w:ascii="Times New Roman" w:hAnsi="Times New Roman"/>
                <w:sz w:val="20"/>
                <w:szCs w:val="20"/>
              </w:rPr>
            </w:pPr>
            <w:r w:rsidRPr="00FB1CB9">
              <w:rPr>
                <w:rFonts w:ascii="Times New Roman" w:hAnsi="Times New Roman"/>
                <w:sz w:val="20"/>
                <w:szCs w:val="20"/>
              </w:rPr>
              <w:t xml:space="preserve">Физика  –  фундаментальная  наука  о  природе. </w:t>
            </w:r>
          </w:p>
        </w:tc>
        <w:tc>
          <w:tcPr>
            <w:tcW w:w="856" w:type="dxa"/>
            <w:gridSpan w:val="2"/>
          </w:tcPr>
          <w:p w:rsidR="00FB1CB9" w:rsidRPr="00FB1CB9" w:rsidRDefault="00FB1CB9" w:rsidP="00200935">
            <w:pPr>
              <w:spacing w:after="0" w:line="240" w:lineRule="auto"/>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200935" w:rsidP="00200935">
            <w:pPr>
              <w:spacing w:after="0" w:line="240" w:lineRule="auto"/>
              <w:jc w:val="center"/>
              <w:rPr>
                <w:rFonts w:ascii="Times New Roman" w:hAnsi="Times New Roman"/>
                <w:sz w:val="20"/>
                <w:szCs w:val="20"/>
              </w:rPr>
            </w:pPr>
            <w:r w:rsidRPr="00007CDF">
              <w:rPr>
                <w:rFonts w:ascii="Times New Roman" w:hAnsi="Times New Roman"/>
                <w:sz w:val="20"/>
                <w:szCs w:val="20"/>
              </w:rPr>
              <w:t>Изучение нового материала</w:t>
            </w:r>
            <w:r>
              <w:rPr>
                <w:rFonts w:ascii="Times New Roman" w:hAnsi="Times New Roman"/>
                <w:sz w:val="20"/>
                <w:szCs w:val="20"/>
              </w:rPr>
              <w:t xml:space="preserve"> </w:t>
            </w:r>
          </w:p>
        </w:tc>
        <w:tc>
          <w:tcPr>
            <w:tcW w:w="2554" w:type="dxa"/>
            <w:gridSpan w:val="3"/>
            <w:shd w:val="clear" w:color="auto" w:fill="auto"/>
          </w:tcPr>
          <w:p w:rsidR="00FB1CB9" w:rsidRPr="00FB1CB9" w:rsidRDefault="00FB1CB9" w:rsidP="00200935">
            <w:pPr>
              <w:spacing w:after="0" w:line="240" w:lineRule="auto"/>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200935">
            <w:pPr>
              <w:spacing w:after="0" w:line="240" w:lineRule="auto"/>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tcPr>
          <w:p w:rsidR="00FB1CB9" w:rsidRPr="00FB1CB9" w:rsidRDefault="00FB1CB9" w:rsidP="00200935">
            <w:pPr>
              <w:spacing w:after="0" w:line="240" w:lineRule="auto"/>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379"/>
        </w:trPr>
        <w:tc>
          <w:tcPr>
            <w:tcW w:w="2202" w:type="dxa"/>
            <w:vMerge/>
          </w:tcPr>
          <w:p w:rsidR="00FB1CB9" w:rsidRPr="00FB1CB9" w:rsidRDefault="00FB1CB9" w:rsidP="00122348">
            <w:pPr>
              <w:spacing w:after="0"/>
              <w:jc w:val="center"/>
              <w:rPr>
                <w:rFonts w:ascii="Times New Roman" w:hAnsi="Times New Roman"/>
                <w:sz w:val="20"/>
                <w:szCs w:val="20"/>
              </w:rPr>
            </w:pPr>
          </w:p>
        </w:tc>
        <w:tc>
          <w:tcPr>
            <w:tcW w:w="6146" w:type="dxa"/>
            <w:gridSpan w:val="2"/>
          </w:tcPr>
          <w:p w:rsidR="00FB1CB9" w:rsidRPr="00FB1CB9" w:rsidRDefault="00FB1CB9" w:rsidP="00122348">
            <w:pPr>
              <w:spacing w:after="0"/>
              <w:jc w:val="both"/>
              <w:rPr>
                <w:rFonts w:ascii="Times New Roman" w:hAnsi="Times New Roman"/>
                <w:sz w:val="20"/>
                <w:szCs w:val="20"/>
              </w:rPr>
            </w:pPr>
            <w:r w:rsidRPr="00FB1CB9">
              <w:rPr>
                <w:rFonts w:ascii="Times New Roman" w:hAnsi="Times New Roman"/>
                <w:b/>
                <w:sz w:val="20"/>
                <w:szCs w:val="20"/>
              </w:rPr>
              <w:t xml:space="preserve">Самостоятельная работа </w:t>
            </w:r>
          </w:p>
        </w:tc>
        <w:tc>
          <w:tcPr>
            <w:tcW w:w="856" w:type="dxa"/>
            <w:gridSpan w:val="2"/>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1132" w:type="dxa"/>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r>
      <w:tr w:rsidR="00FB1CB9" w:rsidRPr="00FB1CB9" w:rsidTr="00300973">
        <w:trPr>
          <w:gridAfter w:val="2"/>
          <w:wAfter w:w="25" w:type="dxa"/>
          <w:trHeight w:val="488"/>
        </w:trPr>
        <w:tc>
          <w:tcPr>
            <w:tcW w:w="2202" w:type="dxa"/>
            <w:vMerge/>
          </w:tcPr>
          <w:p w:rsidR="00FB1CB9" w:rsidRPr="00FB1CB9" w:rsidRDefault="00FB1CB9" w:rsidP="00FB1CB9">
            <w:pPr>
              <w:jc w:val="center"/>
              <w:rPr>
                <w:rFonts w:ascii="Times New Roman" w:hAnsi="Times New Roman"/>
                <w:sz w:val="20"/>
                <w:szCs w:val="20"/>
              </w:rPr>
            </w:pPr>
          </w:p>
        </w:tc>
        <w:tc>
          <w:tcPr>
            <w:tcW w:w="898" w:type="dxa"/>
          </w:tcPr>
          <w:p w:rsidR="00FB1CB9" w:rsidRPr="00FB1CB9" w:rsidRDefault="00FB1CB9" w:rsidP="00FB1CB9">
            <w:pPr>
              <w:rPr>
                <w:rFonts w:ascii="Times New Roman" w:hAnsi="Times New Roman"/>
                <w:sz w:val="20"/>
                <w:szCs w:val="20"/>
              </w:rPr>
            </w:pPr>
            <w:r w:rsidRPr="00FB1CB9">
              <w:rPr>
                <w:rFonts w:ascii="Times New Roman" w:hAnsi="Times New Roman"/>
                <w:sz w:val="20"/>
                <w:szCs w:val="20"/>
              </w:rPr>
              <w:t>1.</w:t>
            </w:r>
          </w:p>
        </w:tc>
        <w:tc>
          <w:tcPr>
            <w:tcW w:w="5248" w:type="dxa"/>
          </w:tcPr>
          <w:p w:rsidR="00FB1CB9" w:rsidRPr="00FB1CB9" w:rsidRDefault="00FB1CB9" w:rsidP="00FB1CB9">
            <w:pPr>
              <w:jc w:val="both"/>
              <w:rPr>
                <w:rFonts w:ascii="Times New Roman" w:hAnsi="Times New Roman"/>
                <w:sz w:val="20"/>
                <w:szCs w:val="20"/>
              </w:rPr>
            </w:pPr>
            <w:r w:rsidRPr="00FB1CB9">
              <w:rPr>
                <w:rFonts w:ascii="Times New Roman" w:hAnsi="Times New Roman"/>
                <w:sz w:val="20"/>
                <w:szCs w:val="20"/>
              </w:rPr>
              <w:t>Конспект по теме: «Физическая картина мира»</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54" w:type="dxa"/>
            <w:gridSpan w:val="3"/>
            <w:shd w:val="clear" w:color="auto" w:fill="auto"/>
          </w:tcPr>
          <w:p w:rsidR="00FB1CB9" w:rsidRPr="00FB1CB9" w:rsidRDefault="00FB1CB9" w:rsidP="00200935">
            <w:pPr>
              <w:tabs>
                <w:tab w:val="left" w:pos="240"/>
              </w:tabs>
              <w:rPr>
                <w:rFonts w:ascii="Times New Roman" w:hAnsi="Times New Roman"/>
                <w:sz w:val="20"/>
                <w:szCs w:val="20"/>
              </w:rPr>
            </w:pPr>
            <w:r w:rsidRPr="00FB1CB9">
              <w:rPr>
                <w:rFonts w:ascii="Times New Roman" w:hAnsi="Times New Roman"/>
                <w:sz w:val="20"/>
                <w:szCs w:val="20"/>
              </w:rPr>
              <w:tab/>
            </w:r>
            <w:r w:rsidR="00200935">
              <w:rPr>
                <w:rFonts w:ascii="Times New Roman" w:hAnsi="Times New Roman"/>
                <w:sz w:val="20"/>
                <w:szCs w:val="20"/>
              </w:rPr>
              <w:t>Письменная проверка</w:t>
            </w:r>
          </w:p>
        </w:tc>
        <w:tc>
          <w:tcPr>
            <w:tcW w:w="1132" w:type="dxa"/>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2"/>
          <w:wAfter w:w="25" w:type="dxa"/>
          <w:trHeight w:val="300"/>
        </w:trPr>
        <w:tc>
          <w:tcPr>
            <w:tcW w:w="2202" w:type="dxa"/>
            <w:vMerge w:val="restart"/>
          </w:tcPr>
          <w:p w:rsidR="00FB1CB9" w:rsidRPr="00FB1CB9" w:rsidRDefault="00FB1CB9" w:rsidP="00FB1CB9">
            <w:pPr>
              <w:jc w:val="center"/>
              <w:rPr>
                <w:rFonts w:ascii="Times New Roman" w:hAnsi="Times New Roman"/>
                <w:b/>
                <w:sz w:val="20"/>
                <w:szCs w:val="20"/>
              </w:rPr>
            </w:pPr>
            <w:r w:rsidRPr="00FB1CB9">
              <w:rPr>
                <w:rFonts w:ascii="Times New Roman" w:hAnsi="Times New Roman"/>
                <w:b/>
                <w:sz w:val="20"/>
                <w:szCs w:val="20"/>
              </w:rPr>
              <w:t xml:space="preserve">Тема 1.1. </w:t>
            </w:r>
            <w:r w:rsidRPr="00FB1CB9">
              <w:rPr>
                <w:rFonts w:ascii="Times New Roman" w:hAnsi="Times New Roman"/>
                <w:sz w:val="20"/>
                <w:szCs w:val="20"/>
              </w:rPr>
              <w:t>Кинематика</w:t>
            </w:r>
          </w:p>
        </w:tc>
        <w:tc>
          <w:tcPr>
            <w:tcW w:w="6146" w:type="dxa"/>
            <w:gridSpan w:val="2"/>
          </w:tcPr>
          <w:p w:rsidR="00FB1CB9" w:rsidRPr="00FB1CB9" w:rsidRDefault="00FB1CB9" w:rsidP="00FB1CB9">
            <w:pPr>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FB1CB9">
            <w:pPr>
              <w:jc w:val="center"/>
              <w:rPr>
                <w:rFonts w:ascii="Times New Roman" w:hAnsi="Times New Roman"/>
                <w:b/>
                <w:sz w:val="20"/>
                <w:szCs w:val="20"/>
              </w:rPr>
            </w:pPr>
            <w:r w:rsidRPr="00FB1CB9">
              <w:rPr>
                <w:rFonts w:ascii="Times New Roman" w:hAnsi="Times New Roman"/>
                <w:b/>
                <w:sz w:val="20"/>
                <w:szCs w:val="20"/>
              </w:rPr>
              <w:t>9</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1132" w:type="dxa"/>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2"/>
          <w:wAfter w:w="25" w:type="dxa"/>
          <w:trHeight w:val="300"/>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2.</w:t>
            </w:r>
          </w:p>
        </w:tc>
        <w:tc>
          <w:tcPr>
            <w:tcW w:w="5248" w:type="dxa"/>
          </w:tcPr>
          <w:p w:rsidR="00FB1CB9" w:rsidRPr="00FB1CB9" w:rsidRDefault="00FB1CB9" w:rsidP="008129A9">
            <w:pPr>
              <w:spacing w:after="0"/>
              <w:jc w:val="both"/>
              <w:rPr>
                <w:rFonts w:ascii="Times New Roman" w:hAnsi="Times New Roman"/>
                <w:b/>
                <w:bCs/>
                <w:i/>
                <w:iCs/>
                <w:sz w:val="20"/>
                <w:szCs w:val="20"/>
              </w:rPr>
            </w:pPr>
            <w:r w:rsidRPr="00FB1CB9">
              <w:rPr>
                <w:rFonts w:ascii="Times New Roman" w:hAnsi="Times New Roman"/>
                <w:sz w:val="20"/>
                <w:szCs w:val="20"/>
              </w:rPr>
              <w:t>Механическое движение. Система отсчета.</w:t>
            </w:r>
            <w:r w:rsidRPr="00FB1CB9">
              <w:rPr>
                <w:rFonts w:ascii="Times New Roman" w:hAnsi="Times New Roman"/>
                <w:b/>
                <w:bCs/>
                <w:i/>
                <w:iCs/>
                <w:sz w:val="20"/>
                <w:szCs w:val="20"/>
              </w:rPr>
              <w:t xml:space="preserve"> </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200935" w:rsidP="008129A9">
            <w:pPr>
              <w:spacing w:after="0"/>
              <w:jc w:val="center"/>
              <w:rPr>
                <w:rFonts w:ascii="Times New Roman" w:hAnsi="Times New Roman"/>
                <w:sz w:val="20"/>
                <w:szCs w:val="20"/>
              </w:rPr>
            </w:pPr>
            <w:r>
              <w:rPr>
                <w:rFonts w:ascii="Times New Roman" w:hAnsi="Times New Roman"/>
                <w:sz w:val="20"/>
                <w:szCs w:val="20"/>
              </w:rPr>
              <w:t xml:space="preserve">Изучение нового материала </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50309A" w:rsidRPr="00FB1CB9" w:rsidTr="00300973">
        <w:trPr>
          <w:gridAfter w:val="2"/>
          <w:wAfter w:w="25" w:type="dxa"/>
          <w:trHeight w:val="145"/>
        </w:trPr>
        <w:tc>
          <w:tcPr>
            <w:tcW w:w="2202" w:type="dxa"/>
            <w:vMerge/>
          </w:tcPr>
          <w:p w:rsidR="0050309A" w:rsidRPr="00FB1CB9" w:rsidRDefault="0050309A" w:rsidP="008129A9">
            <w:pPr>
              <w:spacing w:after="0"/>
              <w:jc w:val="center"/>
              <w:rPr>
                <w:rFonts w:ascii="Times New Roman" w:hAnsi="Times New Roman"/>
                <w:b/>
                <w:sz w:val="20"/>
                <w:szCs w:val="20"/>
              </w:rPr>
            </w:pPr>
          </w:p>
        </w:tc>
        <w:tc>
          <w:tcPr>
            <w:tcW w:w="898" w:type="dxa"/>
          </w:tcPr>
          <w:p w:rsidR="0050309A" w:rsidRPr="00FB1CB9" w:rsidRDefault="0050309A" w:rsidP="008129A9">
            <w:pPr>
              <w:spacing w:after="0"/>
              <w:rPr>
                <w:rFonts w:ascii="Times New Roman" w:hAnsi="Times New Roman"/>
                <w:sz w:val="20"/>
                <w:szCs w:val="20"/>
              </w:rPr>
            </w:pPr>
            <w:r w:rsidRPr="00FB1CB9">
              <w:rPr>
                <w:rFonts w:ascii="Times New Roman" w:hAnsi="Times New Roman"/>
                <w:sz w:val="20"/>
                <w:szCs w:val="20"/>
              </w:rPr>
              <w:t>3.</w:t>
            </w:r>
          </w:p>
        </w:tc>
        <w:tc>
          <w:tcPr>
            <w:tcW w:w="5248" w:type="dxa"/>
          </w:tcPr>
          <w:p w:rsidR="0050309A" w:rsidRPr="00FB1CB9" w:rsidRDefault="0050309A" w:rsidP="008129A9">
            <w:pPr>
              <w:spacing w:after="0"/>
              <w:jc w:val="both"/>
              <w:rPr>
                <w:rFonts w:ascii="Times New Roman" w:hAnsi="Times New Roman"/>
                <w:sz w:val="20"/>
                <w:szCs w:val="20"/>
              </w:rPr>
            </w:pPr>
            <w:r w:rsidRPr="00FB1CB9">
              <w:rPr>
                <w:rFonts w:ascii="Times New Roman" w:hAnsi="Times New Roman"/>
                <w:sz w:val="20"/>
                <w:szCs w:val="20"/>
              </w:rPr>
              <w:t>Траектория движения. Перемещение.</w:t>
            </w:r>
            <w:r w:rsidRPr="00FB1CB9">
              <w:rPr>
                <w:rFonts w:ascii="Times New Roman" w:hAnsi="Times New Roman"/>
                <w:b/>
                <w:bCs/>
                <w:i/>
                <w:iCs/>
                <w:sz w:val="20"/>
                <w:szCs w:val="20"/>
              </w:rPr>
              <w:t xml:space="preserve"> </w:t>
            </w:r>
            <w:r w:rsidRPr="00FB1CB9">
              <w:rPr>
                <w:rFonts w:ascii="Times New Roman" w:hAnsi="Times New Roman"/>
                <w:sz w:val="20"/>
                <w:szCs w:val="20"/>
              </w:rPr>
              <w:t>Путь.</w:t>
            </w:r>
            <w:r w:rsidRPr="00FB1CB9">
              <w:rPr>
                <w:rFonts w:ascii="Times New Roman" w:hAnsi="Times New Roman"/>
                <w:b/>
                <w:bCs/>
                <w:i/>
                <w:iCs/>
                <w:sz w:val="20"/>
                <w:szCs w:val="20"/>
              </w:rPr>
              <w:t xml:space="preserve"> </w:t>
            </w:r>
          </w:p>
        </w:tc>
        <w:tc>
          <w:tcPr>
            <w:tcW w:w="856" w:type="dxa"/>
            <w:gridSpan w:val="2"/>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50309A" w:rsidRDefault="0050309A" w:rsidP="0050309A">
            <w:pPr>
              <w:spacing w:after="0" w:line="240" w:lineRule="auto"/>
              <w:jc w:val="center"/>
            </w:pPr>
            <w:r w:rsidRPr="00DF43D4">
              <w:rPr>
                <w:rFonts w:ascii="Times New Roman" w:hAnsi="Times New Roman"/>
                <w:sz w:val="20"/>
                <w:szCs w:val="20"/>
              </w:rPr>
              <w:t xml:space="preserve">Изучение нового материала </w:t>
            </w:r>
          </w:p>
        </w:tc>
        <w:tc>
          <w:tcPr>
            <w:tcW w:w="2554" w:type="dxa"/>
            <w:gridSpan w:val="3"/>
            <w:shd w:val="clear" w:color="auto" w:fill="auto"/>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50309A" w:rsidRPr="00FB1CB9" w:rsidTr="00300973">
        <w:trPr>
          <w:gridAfter w:val="2"/>
          <w:wAfter w:w="25" w:type="dxa"/>
          <w:trHeight w:val="270"/>
        </w:trPr>
        <w:tc>
          <w:tcPr>
            <w:tcW w:w="2202" w:type="dxa"/>
            <w:vMerge/>
          </w:tcPr>
          <w:p w:rsidR="0050309A" w:rsidRPr="00FB1CB9" w:rsidRDefault="0050309A" w:rsidP="008129A9">
            <w:pPr>
              <w:spacing w:after="0"/>
              <w:jc w:val="center"/>
              <w:rPr>
                <w:rFonts w:ascii="Times New Roman" w:hAnsi="Times New Roman"/>
                <w:b/>
                <w:sz w:val="20"/>
                <w:szCs w:val="20"/>
              </w:rPr>
            </w:pPr>
          </w:p>
        </w:tc>
        <w:tc>
          <w:tcPr>
            <w:tcW w:w="898" w:type="dxa"/>
          </w:tcPr>
          <w:p w:rsidR="0050309A" w:rsidRPr="00FB1CB9" w:rsidRDefault="0050309A" w:rsidP="008129A9">
            <w:pPr>
              <w:spacing w:after="0"/>
              <w:rPr>
                <w:rFonts w:ascii="Times New Roman" w:hAnsi="Times New Roman"/>
                <w:sz w:val="20"/>
                <w:szCs w:val="20"/>
              </w:rPr>
            </w:pPr>
            <w:r w:rsidRPr="00FB1CB9">
              <w:rPr>
                <w:rFonts w:ascii="Times New Roman" w:hAnsi="Times New Roman"/>
                <w:sz w:val="20"/>
                <w:szCs w:val="20"/>
              </w:rPr>
              <w:t>4.</w:t>
            </w:r>
          </w:p>
        </w:tc>
        <w:tc>
          <w:tcPr>
            <w:tcW w:w="5248" w:type="dxa"/>
          </w:tcPr>
          <w:p w:rsidR="0050309A" w:rsidRPr="00FB1CB9" w:rsidRDefault="0050309A" w:rsidP="008129A9">
            <w:pPr>
              <w:spacing w:after="0"/>
              <w:jc w:val="both"/>
              <w:rPr>
                <w:rFonts w:ascii="Times New Roman" w:hAnsi="Times New Roman"/>
                <w:sz w:val="20"/>
                <w:szCs w:val="20"/>
              </w:rPr>
            </w:pPr>
            <w:r w:rsidRPr="00FB1CB9">
              <w:rPr>
                <w:rFonts w:ascii="Times New Roman" w:hAnsi="Times New Roman"/>
                <w:sz w:val="20"/>
                <w:szCs w:val="20"/>
              </w:rPr>
              <w:t xml:space="preserve">Равномерное прямолинейное движение. Скорость. </w:t>
            </w:r>
          </w:p>
        </w:tc>
        <w:tc>
          <w:tcPr>
            <w:tcW w:w="856" w:type="dxa"/>
            <w:gridSpan w:val="2"/>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50309A" w:rsidRDefault="0050309A" w:rsidP="0050309A">
            <w:pPr>
              <w:spacing w:after="0" w:line="240" w:lineRule="auto"/>
              <w:jc w:val="cente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50309A" w:rsidRPr="00FB1CB9" w:rsidTr="00300973">
        <w:trPr>
          <w:gridAfter w:val="2"/>
          <w:wAfter w:w="25" w:type="dxa"/>
          <w:trHeight w:val="175"/>
        </w:trPr>
        <w:tc>
          <w:tcPr>
            <w:tcW w:w="2202" w:type="dxa"/>
            <w:vMerge/>
          </w:tcPr>
          <w:p w:rsidR="0050309A" w:rsidRPr="00FB1CB9" w:rsidRDefault="0050309A" w:rsidP="008129A9">
            <w:pPr>
              <w:spacing w:after="0"/>
              <w:jc w:val="center"/>
              <w:rPr>
                <w:rFonts w:ascii="Times New Roman" w:hAnsi="Times New Roman"/>
                <w:b/>
                <w:sz w:val="20"/>
                <w:szCs w:val="20"/>
              </w:rPr>
            </w:pPr>
          </w:p>
        </w:tc>
        <w:tc>
          <w:tcPr>
            <w:tcW w:w="898" w:type="dxa"/>
          </w:tcPr>
          <w:p w:rsidR="0050309A" w:rsidRPr="00FB1CB9" w:rsidRDefault="0050309A" w:rsidP="008129A9">
            <w:pPr>
              <w:spacing w:after="0"/>
              <w:rPr>
                <w:rFonts w:ascii="Times New Roman" w:hAnsi="Times New Roman"/>
                <w:sz w:val="20"/>
                <w:szCs w:val="20"/>
              </w:rPr>
            </w:pPr>
            <w:r w:rsidRPr="00FB1CB9">
              <w:rPr>
                <w:rFonts w:ascii="Times New Roman" w:hAnsi="Times New Roman"/>
                <w:sz w:val="20"/>
                <w:szCs w:val="20"/>
              </w:rPr>
              <w:t>5.</w:t>
            </w:r>
          </w:p>
        </w:tc>
        <w:tc>
          <w:tcPr>
            <w:tcW w:w="5248" w:type="dxa"/>
          </w:tcPr>
          <w:p w:rsidR="0050309A" w:rsidRPr="00FB1CB9" w:rsidRDefault="0050309A" w:rsidP="008129A9">
            <w:pPr>
              <w:spacing w:after="0"/>
              <w:jc w:val="both"/>
              <w:rPr>
                <w:rFonts w:ascii="Times New Roman" w:hAnsi="Times New Roman"/>
                <w:sz w:val="20"/>
                <w:szCs w:val="20"/>
              </w:rPr>
            </w:pPr>
            <w:r w:rsidRPr="00FB1CB9">
              <w:rPr>
                <w:rFonts w:ascii="Times New Roman" w:hAnsi="Times New Roman"/>
                <w:sz w:val="20"/>
                <w:szCs w:val="20"/>
              </w:rPr>
              <w:t>Средняя скорость при неравномерном движении. Мгновенная скорость. Ускорение.</w:t>
            </w:r>
          </w:p>
        </w:tc>
        <w:tc>
          <w:tcPr>
            <w:tcW w:w="856" w:type="dxa"/>
            <w:gridSpan w:val="2"/>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50309A" w:rsidRDefault="0050309A" w:rsidP="0050309A">
            <w:pPr>
              <w:spacing w:after="0" w:line="240" w:lineRule="auto"/>
              <w:jc w:val="cente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50309A" w:rsidRPr="00FB1CB9" w:rsidTr="00300973">
        <w:trPr>
          <w:gridAfter w:val="2"/>
          <w:wAfter w:w="25" w:type="dxa"/>
          <w:trHeight w:val="202"/>
        </w:trPr>
        <w:tc>
          <w:tcPr>
            <w:tcW w:w="2202" w:type="dxa"/>
            <w:vMerge/>
          </w:tcPr>
          <w:p w:rsidR="0050309A" w:rsidRPr="00FB1CB9" w:rsidRDefault="0050309A" w:rsidP="008129A9">
            <w:pPr>
              <w:spacing w:after="0"/>
              <w:jc w:val="center"/>
              <w:rPr>
                <w:rFonts w:ascii="Times New Roman" w:hAnsi="Times New Roman"/>
                <w:b/>
                <w:sz w:val="20"/>
                <w:szCs w:val="20"/>
              </w:rPr>
            </w:pPr>
          </w:p>
        </w:tc>
        <w:tc>
          <w:tcPr>
            <w:tcW w:w="898" w:type="dxa"/>
          </w:tcPr>
          <w:p w:rsidR="0050309A" w:rsidRPr="00FB1CB9" w:rsidRDefault="0050309A" w:rsidP="008129A9">
            <w:pPr>
              <w:spacing w:after="0"/>
              <w:rPr>
                <w:rFonts w:ascii="Times New Roman" w:hAnsi="Times New Roman"/>
                <w:sz w:val="20"/>
                <w:szCs w:val="20"/>
              </w:rPr>
            </w:pPr>
            <w:r w:rsidRPr="00FB1CB9">
              <w:rPr>
                <w:rFonts w:ascii="Times New Roman" w:hAnsi="Times New Roman"/>
                <w:sz w:val="20"/>
                <w:szCs w:val="20"/>
              </w:rPr>
              <w:t>6.</w:t>
            </w:r>
          </w:p>
        </w:tc>
        <w:tc>
          <w:tcPr>
            <w:tcW w:w="5248" w:type="dxa"/>
          </w:tcPr>
          <w:p w:rsidR="0050309A" w:rsidRPr="00FB1CB9" w:rsidRDefault="0050309A" w:rsidP="008129A9">
            <w:pPr>
              <w:spacing w:after="0"/>
              <w:jc w:val="both"/>
              <w:rPr>
                <w:rFonts w:ascii="Times New Roman" w:hAnsi="Times New Roman"/>
                <w:sz w:val="20"/>
                <w:szCs w:val="20"/>
              </w:rPr>
            </w:pPr>
            <w:r w:rsidRPr="00FB1CB9">
              <w:rPr>
                <w:rFonts w:ascii="Times New Roman" w:hAnsi="Times New Roman"/>
                <w:sz w:val="20"/>
                <w:szCs w:val="20"/>
              </w:rPr>
              <w:t xml:space="preserve">Равнопеременное прямолинейное движение. Равноускоренное движение. </w:t>
            </w:r>
          </w:p>
        </w:tc>
        <w:tc>
          <w:tcPr>
            <w:tcW w:w="856" w:type="dxa"/>
            <w:gridSpan w:val="2"/>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50309A" w:rsidRDefault="0050309A" w:rsidP="0050309A">
            <w:pPr>
              <w:spacing w:after="0" w:line="240" w:lineRule="auto"/>
              <w:jc w:val="cente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50309A" w:rsidRPr="00FB1CB9" w:rsidTr="00300973">
        <w:trPr>
          <w:gridAfter w:val="2"/>
          <w:wAfter w:w="25" w:type="dxa"/>
          <w:trHeight w:val="255"/>
        </w:trPr>
        <w:tc>
          <w:tcPr>
            <w:tcW w:w="2202" w:type="dxa"/>
            <w:vMerge/>
          </w:tcPr>
          <w:p w:rsidR="0050309A" w:rsidRPr="00FB1CB9" w:rsidRDefault="0050309A" w:rsidP="008129A9">
            <w:pPr>
              <w:spacing w:after="0"/>
              <w:jc w:val="center"/>
              <w:rPr>
                <w:rFonts w:ascii="Times New Roman" w:hAnsi="Times New Roman"/>
                <w:sz w:val="20"/>
                <w:szCs w:val="20"/>
              </w:rPr>
            </w:pPr>
          </w:p>
        </w:tc>
        <w:tc>
          <w:tcPr>
            <w:tcW w:w="898" w:type="dxa"/>
          </w:tcPr>
          <w:p w:rsidR="0050309A" w:rsidRPr="00FB1CB9" w:rsidRDefault="0050309A" w:rsidP="008129A9">
            <w:pPr>
              <w:spacing w:after="0"/>
              <w:rPr>
                <w:rFonts w:ascii="Times New Roman" w:hAnsi="Times New Roman"/>
                <w:sz w:val="20"/>
                <w:szCs w:val="20"/>
              </w:rPr>
            </w:pPr>
            <w:r w:rsidRPr="00FB1CB9">
              <w:rPr>
                <w:rFonts w:ascii="Times New Roman" w:hAnsi="Times New Roman"/>
                <w:sz w:val="20"/>
                <w:szCs w:val="20"/>
              </w:rPr>
              <w:t>7.</w:t>
            </w:r>
          </w:p>
        </w:tc>
        <w:tc>
          <w:tcPr>
            <w:tcW w:w="5248" w:type="dxa"/>
          </w:tcPr>
          <w:p w:rsidR="0050309A" w:rsidRPr="00FB1CB9" w:rsidRDefault="0050309A" w:rsidP="008129A9">
            <w:pPr>
              <w:spacing w:after="0"/>
              <w:jc w:val="both"/>
              <w:rPr>
                <w:rFonts w:ascii="Times New Roman" w:hAnsi="Times New Roman"/>
                <w:sz w:val="20"/>
                <w:szCs w:val="20"/>
              </w:rPr>
            </w:pPr>
            <w:r w:rsidRPr="00FB1CB9">
              <w:rPr>
                <w:rFonts w:ascii="Times New Roman" w:hAnsi="Times New Roman"/>
                <w:sz w:val="20"/>
                <w:szCs w:val="20"/>
              </w:rPr>
              <w:t xml:space="preserve">Свободное падение. </w:t>
            </w:r>
          </w:p>
        </w:tc>
        <w:tc>
          <w:tcPr>
            <w:tcW w:w="856" w:type="dxa"/>
            <w:gridSpan w:val="2"/>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50309A" w:rsidRDefault="0050309A" w:rsidP="0050309A">
            <w:pPr>
              <w:spacing w:after="0" w:line="240" w:lineRule="auto"/>
              <w:jc w:val="cente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50309A" w:rsidRPr="00FB1CB9" w:rsidTr="00300973">
        <w:trPr>
          <w:gridAfter w:val="2"/>
          <w:wAfter w:w="25" w:type="dxa"/>
          <w:trHeight w:val="190"/>
        </w:trPr>
        <w:tc>
          <w:tcPr>
            <w:tcW w:w="2202" w:type="dxa"/>
            <w:vMerge/>
          </w:tcPr>
          <w:p w:rsidR="0050309A" w:rsidRPr="00FB1CB9" w:rsidRDefault="0050309A" w:rsidP="008129A9">
            <w:pPr>
              <w:spacing w:after="0"/>
              <w:jc w:val="center"/>
              <w:rPr>
                <w:rFonts w:ascii="Times New Roman" w:hAnsi="Times New Roman"/>
                <w:sz w:val="20"/>
                <w:szCs w:val="20"/>
              </w:rPr>
            </w:pPr>
          </w:p>
        </w:tc>
        <w:tc>
          <w:tcPr>
            <w:tcW w:w="898" w:type="dxa"/>
          </w:tcPr>
          <w:p w:rsidR="0050309A" w:rsidRPr="00FB1CB9" w:rsidRDefault="0050309A" w:rsidP="008129A9">
            <w:pPr>
              <w:spacing w:after="0"/>
              <w:rPr>
                <w:rFonts w:ascii="Times New Roman" w:hAnsi="Times New Roman"/>
                <w:sz w:val="20"/>
                <w:szCs w:val="20"/>
              </w:rPr>
            </w:pPr>
            <w:r w:rsidRPr="00FB1CB9">
              <w:rPr>
                <w:rFonts w:ascii="Times New Roman" w:hAnsi="Times New Roman"/>
                <w:sz w:val="20"/>
                <w:szCs w:val="20"/>
              </w:rPr>
              <w:t>8.</w:t>
            </w:r>
          </w:p>
        </w:tc>
        <w:tc>
          <w:tcPr>
            <w:tcW w:w="5248" w:type="dxa"/>
          </w:tcPr>
          <w:p w:rsidR="0050309A" w:rsidRPr="00FB1CB9" w:rsidRDefault="0050309A" w:rsidP="008129A9">
            <w:pPr>
              <w:spacing w:after="0"/>
              <w:jc w:val="both"/>
              <w:rPr>
                <w:rFonts w:ascii="Times New Roman" w:hAnsi="Times New Roman"/>
                <w:sz w:val="20"/>
                <w:szCs w:val="20"/>
              </w:rPr>
            </w:pPr>
            <w:r w:rsidRPr="00FB1CB9">
              <w:rPr>
                <w:rFonts w:ascii="Times New Roman" w:hAnsi="Times New Roman"/>
                <w:sz w:val="20"/>
                <w:szCs w:val="20"/>
              </w:rPr>
              <w:t xml:space="preserve"> Движение тела, брошенного под углом к горизонту. Равномерное движение по окружности.</w:t>
            </w:r>
          </w:p>
        </w:tc>
        <w:tc>
          <w:tcPr>
            <w:tcW w:w="856" w:type="dxa"/>
            <w:gridSpan w:val="2"/>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50309A" w:rsidRDefault="0050309A" w:rsidP="0050309A">
            <w:pPr>
              <w:spacing w:after="0" w:line="240" w:lineRule="auto"/>
              <w:jc w:val="cente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tcPr>
          <w:p w:rsidR="0050309A"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300"/>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9/10</w:t>
            </w:r>
          </w:p>
        </w:tc>
        <w:tc>
          <w:tcPr>
            <w:tcW w:w="5248" w:type="dxa"/>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№1. </w:t>
            </w:r>
          </w:p>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Исследование движения тела под действием постоянной силы.</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shd w:val="clear" w:color="auto" w:fill="auto"/>
          </w:tcPr>
          <w:p w:rsidR="00FB1CB9" w:rsidRPr="00FB1CB9" w:rsidRDefault="0050309A" w:rsidP="0050309A">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p w:rsidR="00FB1CB9" w:rsidRPr="00FB1CB9" w:rsidRDefault="00200935" w:rsidP="008129A9">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32" w:type="dxa"/>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300"/>
        </w:trPr>
        <w:tc>
          <w:tcPr>
            <w:tcW w:w="2202" w:type="dxa"/>
            <w:vMerge w:val="restart"/>
          </w:tcPr>
          <w:p w:rsidR="00FB1CB9" w:rsidRPr="00FB1CB9" w:rsidRDefault="00FB1CB9" w:rsidP="008129A9">
            <w:pPr>
              <w:spacing w:after="0"/>
              <w:jc w:val="center"/>
              <w:rPr>
                <w:rFonts w:ascii="Times New Roman" w:hAnsi="Times New Roman"/>
                <w:bCs/>
                <w:iCs/>
                <w:color w:val="000000" w:themeColor="text1"/>
                <w:sz w:val="20"/>
                <w:szCs w:val="20"/>
              </w:rPr>
            </w:pPr>
            <w:r w:rsidRPr="00FB1CB9">
              <w:rPr>
                <w:rFonts w:ascii="Times New Roman" w:hAnsi="Times New Roman"/>
                <w:b/>
                <w:sz w:val="20"/>
                <w:szCs w:val="20"/>
              </w:rPr>
              <w:lastRenderedPageBreak/>
              <w:t>Тема 1.2.</w:t>
            </w:r>
            <w:r w:rsidRPr="00FB1CB9">
              <w:rPr>
                <w:rFonts w:ascii="Times New Roman" w:hAnsi="Times New Roman"/>
                <w:b/>
                <w:bCs/>
                <w:iCs/>
                <w:color w:val="000000" w:themeColor="text1"/>
                <w:sz w:val="20"/>
                <w:szCs w:val="20"/>
              </w:rPr>
              <w:t xml:space="preserve"> </w:t>
            </w:r>
            <w:r w:rsidRPr="00FB1CB9">
              <w:rPr>
                <w:rFonts w:ascii="Times New Roman" w:hAnsi="Times New Roman"/>
                <w:bCs/>
                <w:iCs/>
                <w:color w:val="000000" w:themeColor="text1"/>
                <w:sz w:val="20"/>
                <w:szCs w:val="20"/>
              </w:rPr>
              <w:t>Динамика.</w:t>
            </w:r>
          </w:p>
          <w:p w:rsidR="00FB1CB9" w:rsidRPr="00FB1CB9" w:rsidRDefault="00FB1CB9" w:rsidP="008129A9">
            <w:pPr>
              <w:spacing w:after="0"/>
              <w:jc w:val="center"/>
              <w:rPr>
                <w:rFonts w:ascii="Times New Roman" w:hAnsi="Times New Roman"/>
                <w:b/>
                <w:sz w:val="20"/>
                <w:szCs w:val="20"/>
              </w:rPr>
            </w:pPr>
          </w:p>
        </w:tc>
        <w:tc>
          <w:tcPr>
            <w:tcW w:w="6146" w:type="dxa"/>
            <w:gridSpan w:val="2"/>
          </w:tcPr>
          <w:p w:rsidR="00FB1CB9" w:rsidRPr="00FB1CB9" w:rsidRDefault="00FB1CB9" w:rsidP="008129A9">
            <w:pPr>
              <w:tabs>
                <w:tab w:val="left" w:pos="2040"/>
              </w:tabs>
              <w:spacing w:after="0"/>
              <w:jc w:val="both"/>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5</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32" w:type="dxa"/>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300"/>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11.</w:t>
            </w:r>
          </w:p>
        </w:tc>
        <w:tc>
          <w:tcPr>
            <w:tcW w:w="5248" w:type="dxa"/>
          </w:tcPr>
          <w:p w:rsidR="00FB1CB9" w:rsidRPr="00FB1CB9" w:rsidRDefault="00FB1CB9" w:rsidP="008129A9">
            <w:pPr>
              <w:tabs>
                <w:tab w:val="left" w:pos="2040"/>
              </w:tabs>
              <w:spacing w:after="0"/>
              <w:jc w:val="both"/>
              <w:rPr>
                <w:rFonts w:ascii="Times New Roman" w:hAnsi="Times New Roman"/>
                <w:b/>
                <w:sz w:val="20"/>
                <w:szCs w:val="20"/>
              </w:rPr>
            </w:pPr>
            <w:r w:rsidRPr="00FB1CB9">
              <w:rPr>
                <w:rFonts w:ascii="Times New Roman" w:hAnsi="Times New Roman"/>
                <w:sz w:val="20"/>
                <w:szCs w:val="20"/>
              </w:rPr>
              <w:t>Масса и сила. Взаимодействие тел.</w:t>
            </w:r>
            <w:r w:rsidRPr="00FB1CB9">
              <w:rPr>
                <w:rFonts w:ascii="Times New Roman" w:hAnsi="Times New Roman"/>
                <w:b/>
                <w:sz w:val="20"/>
                <w:szCs w:val="20"/>
              </w:rPr>
              <w:tab/>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300"/>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12.</w:t>
            </w:r>
          </w:p>
        </w:tc>
        <w:tc>
          <w:tcPr>
            <w:tcW w:w="5248" w:type="dxa"/>
          </w:tcPr>
          <w:p w:rsidR="00FB1CB9" w:rsidRPr="00FB1CB9" w:rsidRDefault="00FB1CB9" w:rsidP="008129A9">
            <w:pPr>
              <w:tabs>
                <w:tab w:val="left" w:pos="2040"/>
              </w:tabs>
              <w:spacing w:after="0"/>
              <w:jc w:val="both"/>
              <w:rPr>
                <w:rFonts w:ascii="Times New Roman" w:hAnsi="Times New Roman"/>
                <w:b/>
                <w:sz w:val="20"/>
                <w:szCs w:val="20"/>
              </w:rPr>
            </w:pPr>
            <w:r w:rsidRPr="00FB1CB9">
              <w:rPr>
                <w:rFonts w:ascii="Times New Roman" w:hAnsi="Times New Roman"/>
                <w:sz w:val="20"/>
                <w:szCs w:val="20"/>
              </w:rPr>
              <w:t xml:space="preserve">Законы динамики. </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300"/>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13.</w:t>
            </w:r>
          </w:p>
        </w:tc>
        <w:tc>
          <w:tcPr>
            <w:tcW w:w="5248" w:type="dxa"/>
          </w:tcPr>
          <w:p w:rsidR="00FB1CB9" w:rsidRPr="00FB1CB9" w:rsidRDefault="00FB1CB9" w:rsidP="008129A9">
            <w:pPr>
              <w:tabs>
                <w:tab w:val="left" w:pos="2040"/>
              </w:tabs>
              <w:spacing w:after="0"/>
              <w:jc w:val="both"/>
              <w:rPr>
                <w:rFonts w:ascii="Times New Roman" w:hAnsi="Times New Roman"/>
                <w:sz w:val="20"/>
                <w:szCs w:val="20"/>
              </w:rPr>
            </w:pPr>
            <w:r w:rsidRPr="00FB1CB9">
              <w:rPr>
                <w:rFonts w:ascii="Times New Roman" w:hAnsi="Times New Roman"/>
                <w:sz w:val="20"/>
                <w:szCs w:val="20"/>
              </w:rPr>
              <w:t>Силы в природе. Закон всемирного тяготения.</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300"/>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14.</w:t>
            </w:r>
          </w:p>
        </w:tc>
        <w:tc>
          <w:tcPr>
            <w:tcW w:w="5248" w:type="dxa"/>
          </w:tcPr>
          <w:p w:rsidR="00FB1CB9" w:rsidRPr="00FB1CB9" w:rsidRDefault="00FB1CB9" w:rsidP="008129A9">
            <w:pPr>
              <w:tabs>
                <w:tab w:val="left" w:pos="2985"/>
              </w:tabs>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 2. </w:t>
            </w:r>
          </w:p>
          <w:p w:rsidR="00FB1CB9" w:rsidRPr="00FB1CB9" w:rsidRDefault="00FB1CB9" w:rsidP="008129A9">
            <w:pPr>
              <w:tabs>
                <w:tab w:val="left" w:pos="2985"/>
              </w:tabs>
              <w:spacing w:after="0"/>
              <w:jc w:val="both"/>
              <w:rPr>
                <w:rFonts w:ascii="Times New Roman" w:hAnsi="Times New Roman"/>
                <w:sz w:val="20"/>
                <w:szCs w:val="20"/>
              </w:rPr>
            </w:pPr>
            <w:r w:rsidRPr="00FB1CB9">
              <w:rPr>
                <w:rFonts w:ascii="Times New Roman" w:hAnsi="Times New Roman"/>
                <w:bCs/>
                <w:iCs/>
                <w:color w:val="000000" w:themeColor="text1"/>
                <w:sz w:val="20"/>
                <w:szCs w:val="20"/>
              </w:rPr>
              <w:t>Законы механики Ньютона.</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32" w:type="dxa"/>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300"/>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15.</w:t>
            </w:r>
          </w:p>
        </w:tc>
        <w:tc>
          <w:tcPr>
            <w:tcW w:w="5248" w:type="dxa"/>
          </w:tcPr>
          <w:p w:rsidR="00FB1CB9" w:rsidRPr="00FB1CB9" w:rsidRDefault="00FB1CB9" w:rsidP="008129A9">
            <w:pPr>
              <w:tabs>
                <w:tab w:val="left" w:pos="2985"/>
              </w:tabs>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 3. </w:t>
            </w:r>
          </w:p>
          <w:p w:rsidR="00FB1CB9" w:rsidRPr="00FB1CB9" w:rsidRDefault="00FB1CB9" w:rsidP="008129A9">
            <w:pPr>
              <w:tabs>
                <w:tab w:val="left" w:pos="2985"/>
              </w:tabs>
              <w:spacing w:after="0"/>
              <w:jc w:val="both"/>
              <w:rPr>
                <w:rFonts w:ascii="Times New Roman" w:hAnsi="Times New Roman"/>
                <w:sz w:val="20"/>
                <w:szCs w:val="20"/>
              </w:rPr>
            </w:pPr>
            <w:r w:rsidRPr="00FB1CB9">
              <w:rPr>
                <w:rFonts w:ascii="Times New Roman" w:hAnsi="Times New Roman"/>
                <w:sz w:val="20"/>
                <w:szCs w:val="20"/>
              </w:rPr>
              <w:t xml:space="preserve">Исследование зависимости силы трения от веса тела. </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54" w:type="dxa"/>
            <w:gridSpan w:val="3"/>
            <w:shd w:val="clear" w:color="auto" w:fill="auto"/>
          </w:tcPr>
          <w:p w:rsidR="00FB1CB9" w:rsidRPr="00FB1CB9" w:rsidRDefault="00FB1CB9" w:rsidP="0050309A">
            <w:pPr>
              <w:spacing w:after="0"/>
              <w:jc w:val="center"/>
              <w:rPr>
                <w:rFonts w:ascii="Times New Roman" w:hAnsi="Times New Roman"/>
                <w:sz w:val="20"/>
                <w:szCs w:val="20"/>
              </w:rPr>
            </w:pPr>
            <w:r w:rsidRPr="00FB1CB9">
              <w:rPr>
                <w:rFonts w:ascii="Times New Roman" w:hAnsi="Times New Roman"/>
                <w:sz w:val="20"/>
                <w:szCs w:val="20"/>
              </w:rPr>
              <w:t>Письменн</w:t>
            </w:r>
            <w:r w:rsidR="00E07B7E">
              <w:rPr>
                <w:rFonts w:ascii="Times New Roman" w:hAnsi="Times New Roman"/>
                <w:sz w:val="20"/>
                <w:szCs w:val="20"/>
              </w:rPr>
              <w:t>ая проверка</w:t>
            </w:r>
            <w:r w:rsidRPr="00FB1CB9">
              <w:rPr>
                <w:rFonts w:ascii="Times New Roman" w:hAnsi="Times New Roman"/>
                <w:sz w:val="20"/>
                <w:szCs w:val="20"/>
              </w:rPr>
              <w:t xml:space="preserve">, </w:t>
            </w:r>
            <w:r w:rsidR="0050309A">
              <w:rPr>
                <w:rFonts w:ascii="Times New Roman" w:hAnsi="Times New Roman"/>
                <w:sz w:val="20"/>
                <w:szCs w:val="20"/>
              </w:rPr>
              <w:t>защита практической работы</w:t>
            </w:r>
            <w:r w:rsidRPr="00FB1CB9">
              <w:rPr>
                <w:rFonts w:ascii="Times New Roman" w:hAnsi="Times New Roman"/>
                <w:sz w:val="20"/>
                <w:szCs w:val="20"/>
              </w:rPr>
              <w:t>.</w:t>
            </w:r>
          </w:p>
        </w:tc>
        <w:tc>
          <w:tcPr>
            <w:tcW w:w="1132" w:type="dxa"/>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225"/>
        </w:trPr>
        <w:tc>
          <w:tcPr>
            <w:tcW w:w="2202" w:type="dxa"/>
            <w:vMerge w:val="restart"/>
          </w:tcPr>
          <w:p w:rsidR="008129A9" w:rsidRDefault="00FB1CB9" w:rsidP="008129A9">
            <w:pPr>
              <w:spacing w:after="0"/>
              <w:jc w:val="both"/>
              <w:rPr>
                <w:rFonts w:ascii="Times New Roman" w:hAnsi="Times New Roman"/>
                <w:b/>
                <w:sz w:val="20"/>
                <w:szCs w:val="20"/>
              </w:rPr>
            </w:pPr>
            <w:r w:rsidRPr="00FB1CB9">
              <w:rPr>
                <w:rFonts w:ascii="Times New Roman" w:hAnsi="Times New Roman"/>
                <w:b/>
                <w:sz w:val="20"/>
                <w:szCs w:val="20"/>
              </w:rPr>
              <w:t>Тема 1.3.</w:t>
            </w:r>
          </w:p>
          <w:p w:rsidR="00FB1CB9" w:rsidRPr="00FB1CB9" w:rsidRDefault="00FB1CB9" w:rsidP="008129A9">
            <w:pPr>
              <w:spacing w:after="0"/>
              <w:jc w:val="both"/>
              <w:rPr>
                <w:rFonts w:ascii="Times New Roman" w:hAnsi="Times New Roman"/>
                <w:sz w:val="20"/>
                <w:szCs w:val="20"/>
              </w:rPr>
            </w:pPr>
            <w:r w:rsidRPr="00FB1CB9">
              <w:rPr>
                <w:rFonts w:ascii="Times New Roman" w:hAnsi="Times New Roman"/>
                <w:bCs/>
                <w:iCs/>
                <w:sz w:val="20"/>
                <w:szCs w:val="20"/>
              </w:rPr>
              <w:t>Законы</w:t>
            </w:r>
            <w:r w:rsidR="008129A9">
              <w:rPr>
                <w:rFonts w:ascii="Times New Roman" w:hAnsi="Times New Roman"/>
                <w:bCs/>
                <w:iCs/>
                <w:sz w:val="20"/>
                <w:szCs w:val="20"/>
              </w:rPr>
              <w:t xml:space="preserve"> </w:t>
            </w:r>
            <w:r w:rsidRPr="00FB1CB9">
              <w:rPr>
                <w:rFonts w:ascii="Times New Roman" w:hAnsi="Times New Roman"/>
                <w:bCs/>
                <w:iCs/>
                <w:sz w:val="20"/>
                <w:szCs w:val="20"/>
              </w:rPr>
              <w:t>сохранения   в   механике.</w:t>
            </w:r>
            <w:r w:rsidRPr="00FB1CB9">
              <w:rPr>
                <w:rFonts w:ascii="Times New Roman" w:hAnsi="Times New Roman"/>
                <w:b/>
                <w:bCs/>
                <w:i/>
                <w:iCs/>
                <w:sz w:val="20"/>
                <w:szCs w:val="20"/>
              </w:rPr>
              <w:t xml:space="preserve">   </w:t>
            </w:r>
          </w:p>
        </w:tc>
        <w:tc>
          <w:tcPr>
            <w:tcW w:w="6146" w:type="dxa"/>
            <w:gridSpan w:val="2"/>
          </w:tcPr>
          <w:p w:rsidR="00FB1CB9" w:rsidRPr="00FB1CB9" w:rsidRDefault="00FB1CB9" w:rsidP="008129A9">
            <w:pPr>
              <w:widowControl w:val="0"/>
              <w:tabs>
                <w:tab w:val="left" w:pos="1880"/>
              </w:tabs>
              <w:autoSpaceDE w:val="0"/>
              <w:autoSpaceDN w:val="0"/>
              <w:adjustRightInd w:val="0"/>
              <w:spacing w:after="0" w:line="239" w:lineRule="auto"/>
              <w:ind w:left="43"/>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7</w:t>
            </w:r>
          </w:p>
        </w:tc>
        <w:tc>
          <w:tcPr>
            <w:tcW w:w="2276" w:type="dxa"/>
            <w:gridSpan w:val="3"/>
            <w:shd w:val="clear" w:color="auto" w:fill="D9D9D9" w:themeFill="background1" w:themeFillShade="D9"/>
          </w:tcPr>
          <w:p w:rsidR="00FB1CB9" w:rsidRPr="00FB1CB9" w:rsidRDefault="00FB1CB9" w:rsidP="008129A9">
            <w:pPr>
              <w:spacing w:after="0"/>
              <w:rPr>
                <w:rFonts w:ascii="Times New Roman" w:hAnsi="Times New Roman"/>
                <w:sz w:val="20"/>
                <w:szCs w:val="20"/>
              </w:rPr>
            </w:pPr>
          </w:p>
        </w:tc>
        <w:tc>
          <w:tcPr>
            <w:tcW w:w="2539"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135"/>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16.</w:t>
            </w:r>
          </w:p>
        </w:tc>
        <w:tc>
          <w:tcPr>
            <w:tcW w:w="5248" w:type="dxa"/>
          </w:tcPr>
          <w:p w:rsidR="00FB1CB9" w:rsidRPr="00FB1CB9" w:rsidRDefault="00FB1CB9" w:rsidP="008129A9">
            <w:pPr>
              <w:widowControl w:val="0"/>
              <w:tabs>
                <w:tab w:val="left" w:pos="1880"/>
              </w:tabs>
              <w:autoSpaceDE w:val="0"/>
              <w:autoSpaceDN w:val="0"/>
              <w:adjustRightInd w:val="0"/>
              <w:spacing w:after="0" w:line="239" w:lineRule="auto"/>
              <w:ind w:left="43"/>
              <w:rPr>
                <w:rFonts w:ascii="Times New Roman" w:hAnsi="Times New Roman"/>
                <w:sz w:val="20"/>
                <w:szCs w:val="20"/>
              </w:rPr>
            </w:pPr>
            <w:r w:rsidRPr="00FB1CB9">
              <w:rPr>
                <w:rFonts w:ascii="Times New Roman" w:hAnsi="Times New Roman"/>
                <w:sz w:val="20"/>
                <w:szCs w:val="20"/>
              </w:rPr>
              <w:t>Импульс тела. Закон сохранения импульса.</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315"/>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17.</w:t>
            </w:r>
          </w:p>
        </w:tc>
        <w:tc>
          <w:tcPr>
            <w:tcW w:w="5248" w:type="dxa"/>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№4. </w:t>
            </w:r>
          </w:p>
          <w:p w:rsidR="00FB1CB9" w:rsidRPr="00FB1CB9" w:rsidRDefault="00FB1CB9" w:rsidP="008129A9">
            <w:pPr>
              <w:widowControl w:val="0"/>
              <w:overflowPunct w:val="0"/>
              <w:autoSpaceDE w:val="0"/>
              <w:autoSpaceDN w:val="0"/>
              <w:adjustRightInd w:val="0"/>
              <w:spacing w:after="0" w:line="215" w:lineRule="auto"/>
              <w:ind w:left="43" w:right="920"/>
              <w:rPr>
                <w:rFonts w:ascii="Times New Roman" w:hAnsi="Times New Roman"/>
                <w:sz w:val="20"/>
                <w:szCs w:val="20"/>
              </w:rPr>
            </w:pPr>
            <w:r w:rsidRPr="00FB1CB9">
              <w:rPr>
                <w:rFonts w:ascii="Times New Roman" w:hAnsi="Times New Roman"/>
                <w:sz w:val="20"/>
                <w:szCs w:val="20"/>
              </w:rPr>
              <w:t>Изучение закона сохранения импульса.</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180"/>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18.</w:t>
            </w:r>
          </w:p>
        </w:tc>
        <w:tc>
          <w:tcPr>
            <w:tcW w:w="5248" w:type="dxa"/>
          </w:tcPr>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 xml:space="preserve">Механическая  работа.  Мощность. Механическая  энергия. </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18"/>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19.</w:t>
            </w:r>
          </w:p>
        </w:tc>
        <w:tc>
          <w:tcPr>
            <w:tcW w:w="5248" w:type="dxa"/>
          </w:tcPr>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 xml:space="preserve">Кинетическая  энергия.  Кинетическая  энергия  и </w:t>
            </w:r>
          </w:p>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работа.</w:t>
            </w:r>
          </w:p>
        </w:tc>
        <w:tc>
          <w:tcPr>
            <w:tcW w:w="856" w:type="dxa"/>
            <w:gridSpan w:val="2"/>
          </w:tcPr>
          <w:p w:rsidR="00FB1CB9" w:rsidRPr="00FB1CB9" w:rsidRDefault="008129A9" w:rsidP="008129A9">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273"/>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20.</w:t>
            </w:r>
          </w:p>
        </w:tc>
        <w:tc>
          <w:tcPr>
            <w:tcW w:w="5248" w:type="dxa"/>
          </w:tcPr>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Потенциальная  энергия  в  гравитационном  поле.  Закон  сохранения полной механической энергии.</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80"/>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21.</w:t>
            </w:r>
          </w:p>
        </w:tc>
        <w:tc>
          <w:tcPr>
            <w:tcW w:w="5248" w:type="dxa"/>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№5. </w:t>
            </w:r>
          </w:p>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Изучение законов сохранения энергии.</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337"/>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200935">
            <w:pPr>
              <w:spacing w:after="0" w:line="240" w:lineRule="auto"/>
              <w:rPr>
                <w:rFonts w:ascii="Times New Roman" w:hAnsi="Times New Roman"/>
                <w:sz w:val="20"/>
                <w:szCs w:val="20"/>
              </w:rPr>
            </w:pPr>
            <w:r w:rsidRPr="00FB1CB9">
              <w:rPr>
                <w:rFonts w:ascii="Times New Roman" w:hAnsi="Times New Roman"/>
                <w:sz w:val="20"/>
                <w:szCs w:val="20"/>
              </w:rPr>
              <w:t>22.</w:t>
            </w:r>
          </w:p>
        </w:tc>
        <w:tc>
          <w:tcPr>
            <w:tcW w:w="5248" w:type="dxa"/>
          </w:tcPr>
          <w:p w:rsidR="00FB1CB9" w:rsidRPr="00FB1CB9" w:rsidRDefault="00FB1CB9" w:rsidP="00200935">
            <w:pPr>
              <w:spacing w:after="0" w:line="240" w:lineRule="auto"/>
              <w:jc w:val="both"/>
              <w:rPr>
                <w:rFonts w:ascii="Times New Roman" w:hAnsi="Times New Roman"/>
                <w:b/>
                <w:sz w:val="20"/>
                <w:szCs w:val="20"/>
              </w:rPr>
            </w:pPr>
            <w:r w:rsidRPr="00FB1CB9">
              <w:rPr>
                <w:rFonts w:ascii="Times New Roman" w:hAnsi="Times New Roman"/>
                <w:b/>
                <w:sz w:val="20"/>
                <w:szCs w:val="20"/>
              </w:rPr>
              <w:t>Контрольная работа № 1</w:t>
            </w:r>
            <w:r w:rsidR="00F16C9F">
              <w:rPr>
                <w:rFonts w:ascii="Times New Roman" w:hAnsi="Times New Roman"/>
                <w:sz w:val="20"/>
                <w:szCs w:val="20"/>
              </w:rPr>
              <w:t>. Тема: «</w:t>
            </w:r>
            <w:r w:rsidR="00F16C9F">
              <w:rPr>
                <w:rFonts w:ascii="Times New Roman" w:hAnsi="Times New Roman"/>
                <w:bCs/>
                <w:iCs/>
                <w:sz w:val="20"/>
                <w:szCs w:val="20"/>
              </w:rPr>
              <w:t>Механика»</w:t>
            </w:r>
            <w:r w:rsidRPr="00FB1CB9">
              <w:rPr>
                <w:rFonts w:ascii="Times New Roman" w:hAnsi="Times New Roman"/>
                <w:bCs/>
                <w:iCs/>
                <w:sz w:val="20"/>
                <w:szCs w:val="20"/>
              </w:rPr>
              <w:t>.</w:t>
            </w:r>
            <w:r w:rsidRPr="00FB1CB9">
              <w:rPr>
                <w:rFonts w:ascii="Times New Roman" w:hAnsi="Times New Roman"/>
                <w:b/>
                <w:bCs/>
                <w:i/>
                <w:iCs/>
                <w:sz w:val="20"/>
                <w:szCs w:val="20"/>
              </w:rPr>
              <w:t xml:space="preserve">   </w:t>
            </w:r>
          </w:p>
        </w:tc>
        <w:tc>
          <w:tcPr>
            <w:tcW w:w="856" w:type="dxa"/>
            <w:gridSpan w:val="2"/>
          </w:tcPr>
          <w:p w:rsidR="00FB1CB9" w:rsidRPr="00FB1CB9" w:rsidRDefault="00FB1CB9" w:rsidP="00200935">
            <w:pPr>
              <w:spacing w:after="0" w:line="240" w:lineRule="auto"/>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FB1CB9" w:rsidP="00200935">
            <w:pPr>
              <w:spacing w:after="0" w:line="240" w:lineRule="auto"/>
              <w:jc w:val="center"/>
              <w:rPr>
                <w:rFonts w:ascii="Times New Roman" w:hAnsi="Times New Roman"/>
                <w:sz w:val="20"/>
                <w:szCs w:val="20"/>
              </w:rPr>
            </w:pPr>
            <w:r w:rsidRPr="00FB1CB9">
              <w:rPr>
                <w:rFonts w:ascii="Times New Roman" w:hAnsi="Times New Roman"/>
                <w:sz w:val="20"/>
                <w:szCs w:val="20"/>
              </w:rPr>
              <w:t>Контроля и оценки</w:t>
            </w:r>
          </w:p>
        </w:tc>
        <w:tc>
          <w:tcPr>
            <w:tcW w:w="2539" w:type="dxa"/>
            <w:gridSpan w:val="2"/>
            <w:shd w:val="clear" w:color="auto" w:fill="auto"/>
          </w:tcPr>
          <w:p w:rsidR="00FB1CB9" w:rsidRPr="00FB1CB9" w:rsidRDefault="00FB1CB9" w:rsidP="00200935">
            <w:pPr>
              <w:spacing w:after="0" w:line="240" w:lineRule="auto"/>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200935">
            <w:pPr>
              <w:spacing w:after="0" w:line="240" w:lineRule="auto"/>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FB1CB9" w:rsidRPr="00FB1CB9" w:rsidRDefault="00FB1CB9" w:rsidP="00200935">
            <w:pPr>
              <w:spacing w:after="0" w:line="240" w:lineRule="auto"/>
              <w:jc w:val="center"/>
              <w:rPr>
                <w:rFonts w:ascii="Times New Roman" w:hAnsi="Times New Roman"/>
                <w:sz w:val="20"/>
                <w:szCs w:val="20"/>
              </w:rPr>
            </w:pPr>
          </w:p>
        </w:tc>
      </w:tr>
      <w:tr w:rsidR="00FB1CB9" w:rsidRPr="00FB1CB9" w:rsidTr="00300973">
        <w:trPr>
          <w:gridAfter w:val="2"/>
          <w:wAfter w:w="25" w:type="dxa"/>
          <w:trHeight w:val="126"/>
        </w:trPr>
        <w:tc>
          <w:tcPr>
            <w:tcW w:w="2202" w:type="dxa"/>
            <w:vMerge/>
          </w:tcPr>
          <w:p w:rsidR="00FB1CB9" w:rsidRPr="00FB1CB9" w:rsidRDefault="00FB1CB9" w:rsidP="008129A9">
            <w:pPr>
              <w:spacing w:after="0"/>
              <w:jc w:val="center"/>
              <w:rPr>
                <w:rFonts w:ascii="Times New Roman" w:hAnsi="Times New Roman"/>
                <w:sz w:val="20"/>
                <w:szCs w:val="20"/>
              </w:rPr>
            </w:pPr>
          </w:p>
        </w:tc>
        <w:tc>
          <w:tcPr>
            <w:tcW w:w="6146" w:type="dxa"/>
            <w:gridSpan w:val="2"/>
          </w:tcPr>
          <w:p w:rsidR="00FB1CB9" w:rsidRPr="00FB1CB9" w:rsidRDefault="00FB1CB9" w:rsidP="008129A9">
            <w:pPr>
              <w:widowControl w:val="0"/>
              <w:overflowPunct w:val="0"/>
              <w:autoSpaceDE w:val="0"/>
              <w:autoSpaceDN w:val="0"/>
              <w:adjustRightInd w:val="0"/>
              <w:spacing w:after="0" w:line="215" w:lineRule="auto"/>
              <w:ind w:left="43" w:right="540"/>
              <w:rPr>
                <w:rFonts w:ascii="Times New Roman" w:hAnsi="Times New Roman"/>
                <w:b/>
                <w:sz w:val="20"/>
                <w:szCs w:val="20"/>
              </w:rPr>
            </w:pPr>
            <w:r w:rsidRPr="00FB1CB9">
              <w:rPr>
                <w:rFonts w:ascii="Times New Roman" w:hAnsi="Times New Roman"/>
                <w:b/>
                <w:sz w:val="20"/>
                <w:szCs w:val="20"/>
              </w:rPr>
              <w:t xml:space="preserve">Самостоятельная работа </w:t>
            </w:r>
          </w:p>
        </w:tc>
        <w:tc>
          <w:tcPr>
            <w:tcW w:w="856" w:type="dxa"/>
            <w:gridSpan w:val="2"/>
          </w:tcPr>
          <w:p w:rsidR="00FB1CB9" w:rsidRPr="00FB1CB9" w:rsidRDefault="00FB1CB9" w:rsidP="00AB2495">
            <w:pPr>
              <w:spacing w:after="0"/>
              <w:jc w:val="center"/>
              <w:rPr>
                <w:rFonts w:ascii="Times New Roman" w:hAnsi="Times New Roman"/>
                <w:b/>
                <w:sz w:val="20"/>
                <w:szCs w:val="20"/>
              </w:rPr>
            </w:pPr>
            <w:r w:rsidRPr="00FB1CB9">
              <w:rPr>
                <w:rFonts w:ascii="Times New Roman" w:hAnsi="Times New Roman"/>
                <w:b/>
                <w:sz w:val="20"/>
                <w:szCs w:val="20"/>
              </w:rPr>
              <w:t>1</w:t>
            </w:r>
            <w:r w:rsidR="00AB2495">
              <w:rPr>
                <w:rFonts w:ascii="Times New Roman" w:hAnsi="Times New Roman"/>
                <w:b/>
                <w:sz w:val="20"/>
                <w:szCs w:val="20"/>
              </w:rPr>
              <w:t>1</w:t>
            </w:r>
          </w:p>
        </w:tc>
        <w:tc>
          <w:tcPr>
            <w:tcW w:w="2276" w:type="dxa"/>
            <w:gridSpan w:val="3"/>
            <w:shd w:val="clear" w:color="auto" w:fill="D9D9D9" w:themeFill="background1" w:themeFillShade="D9"/>
          </w:tcPr>
          <w:p w:rsidR="00FB1CB9" w:rsidRPr="00FB1CB9" w:rsidRDefault="00FB1CB9" w:rsidP="008129A9">
            <w:pPr>
              <w:spacing w:after="0"/>
              <w:rPr>
                <w:rFonts w:ascii="Times New Roman" w:hAnsi="Times New Roman"/>
                <w:sz w:val="20"/>
                <w:szCs w:val="20"/>
              </w:rPr>
            </w:pPr>
          </w:p>
        </w:tc>
        <w:tc>
          <w:tcPr>
            <w:tcW w:w="2539"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75"/>
        </w:trPr>
        <w:tc>
          <w:tcPr>
            <w:tcW w:w="2202" w:type="dxa"/>
            <w:vMerge/>
          </w:tcPr>
          <w:p w:rsidR="00FB1CB9" w:rsidRPr="00FB1CB9" w:rsidRDefault="00FB1CB9" w:rsidP="00FB1CB9">
            <w:pPr>
              <w:jc w:val="center"/>
              <w:rPr>
                <w:rFonts w:ascii="Times New Roman" w:hAnsi="Times New Roman"/>
                <w:sz w:val="20"/>
                <w:szCs w:val="20"/>
              </w:rPr>
            </w:pPr>
          </w:p>
        </w:tc>
        <w:tc>
          <w:tcPr>
            <w:tcW w:w="898" w:type="dxa"/>
          </w:tcPr>
          <w:p w:rsidR="00FB1CB9" w:rsidRPr="00FB1CB9" w:rsidRDefault="00FB1CB9" w:rsidP="00FB1CB9">
            <w:pPr>
              <w:rPr>
                <w:rFonts w:ascii="Times New Roman" w:hAnsi="Times New Roman"/>
                <w:sz w:val="20"/>
                <w:szCs w:val="20"/>
              </w:rPr>
            </w:pPr>
            <w:r w:rsidRPr="00FB1CB9">
              <w:rPr>
                <w:rFonts w:ascii="Times New Roman" w:hAnsi="Times New Roman"/>
                <w:sz w:val="20"/>
                <w:szCs w:val="20"/>
              </w:rPr>
              <w:t>2-4</w:t>
            </w:r>
          </w:p>
        </w:tc>
        <w:tc>
          <w:tcPr>
            <w:tcW w:w="5248" w:type="dxa"/>
          </w:tcPr>
          <w:p w:rsidR="00FB1CB9" w:rsidRPr="00FB1CB9" w:rsidRDefault="00FB1CB9" w:rsidP="008129A9">
            <w:pPr>
              <w:widowControl w:val="0"/>
              <w:overflowPunct w:val="0"/>
              <w:autoSpaceDE w:val="0"/>
              <w:autoSpaceDN w:val="0"/>
              <w:adjustRightInd w:val="0"/>
              <w:spacing w:after="0" w:line="215" w:lineRule="auto"/>
              <w:ind w:left="43" w:right="540"/>
              <w:rPr>
                <w:rFonts w:ascii="Times New Roman" w:hAnsi="Times New Roman"/>
                <w:sz w:val="20"/>
                <w:szCs w:val="20"/>
              </w:rPr>
            </w:pPr>
            <w:r w:rsidRPr="00FB1CB9">
              <w:rPr>
                <w:rFonts w:ascii="Times New Roman" w:hAnsi="Times New Roman"/>
                <w:sz w:val="20"/>
                <w:szCs w:val="20"/>
              </w:rPr>
              <w:t xml:space="preserve">Подготовка мультимедийного сообщения о биографиях людей, внесших вклад в развитие и становление физики. </w:t>
            </w:r>
            <w:proofErr w:type="spellStart"/>
            <w:proofErr w:type="gramStart"/>
            <w:r w:rsidRPr="00FB1CB9">
              <w:rPr>
                <w:rFonts w:ascii="Times New Roman" w:hAnsi="Times New Roman"/>
                <w:sz w:val="20"/>
                <w:szCs w:val="20"/>
              </w:rPr>
              <w:t>Н.Коперник</w:t>
            </w:r>
            <w:proofErr w:type="spellEnd"/>
            <w:r w:rsidRPr="00FB1CB9">
              <w:rPr>
                <w:rFonts w:ascii="Times New Roman" w:hAnsi="Times New Roman"/>
                <w:sz w:val="20"/>
                <w:szCs w:val="20"/>
              </w:rPr>
              <w:t xml:space="preserve">, </w:t>
            </w:r>
            <w:proofErr w:type="spellStart"/>
            <w:r w:rsidRPr="00FB1CB9">
              <w:rPr>
                <w:rFonts w:ascii="Times New Roman" w:hAnsi="Times New Roman"/>
                <w:sz w:val="20"/>
                <w:szCs w:val="20"/>
              </w:rPr>
              <w:t>И.Кеплер</w:t>
            </w:r>
            <w:proofErr w:type="spellEnd"/>
            <w:r w:rsidRPr="00FB1CB9">
              <w:rPr>
                <w:rFonts w:ascii="Times New Roman" w:hAnsi="Times New Roman"/>
                <w:sz w:val="20"/>
                <w:szCs w:val="20"/>
              </w:rPr>
              <w:t xml:space="preserve">, </w:t>
            </w:r>
            <w:proofErr w:type="spellStart"/>
            <w:r w:rsidRPr="00FB1CB9">
              <w:rPr>
                <w:rFonts w:ascii="Times New Roman" w:hAnsi="Times New Roman"/>
                <w:sz w:val="20"/>
                <w:szCs w:val="20"/>
              </w:rPr>
              <w:t>Г.Галилей</w:t>
            </w:r>
            <w:proofErr w:type="spellEnd"/>
            <w:r w:rsidRPr="00FB1CB9">
              <w:rPr>
                <w:rFonts w:ascii="Times New Roman" w:hAnsi="Times New Roman"/>
                <w:sz w:val="20"/>
                <w:szCs w:val="20"/>
              </w:rPr>
              <w:t xml:space="preserve">, Архимед, С. Королев, </w:t>
            </w:r>
            <w:proofErr w:type="spellStart"/>
            <w:r w:rsidRPr="00FB1CB9">
              <w:rPr>
                <w:rFonts w:ascii="Times New Roman" w:hAnsi="Times New Roman"/>
                <w:sz w:val="20"/>
                <w:szCs w:val="20"/>
              </w:rPr>
              <w:t>К.Циолковский</w:t>
            </w:r>
            <w:proofErr w:type="spellEnd"/>
            <w:r w:rsidRPr="00FB1CB9">
              <w:rPr>
                <w:rFonts w:ascii="Times New Roman" w:hAnsi="Times New Roman"/>
                <w:sz w:val="20"/>
                <w:szCs w:val="20"/>
              </w:rPr>
              <w:t xml:space="preserve">, </w:t>
            </w:r>
            <w:proofErr w:type="spellStart"/>
            <w:r w:rsidRPr="00FB1CB9">
              <w:rPr>
                <w:rFonts w:ascii="Times New Roman" w:hAnsi="Times New Roman"/>
                <w:sz w:val="20"/>
                <w:szCs w:val="20"/>
              </w:rPr>
              <w:lastRenderedPageBreak/>
              <w:t>И.Ньютон</w:t>
            </w:r>
            <w:proofErr w:type="spellEnd"/>
            <w:r w:rsidRPr="00FB1CB9">
              <w:rPr>
                <w:rFonts w:ascii="Times New Roman" w:hAnsi="Times New Roman"/>
                <w:sz w:val="20"/>
                <w:szCs w:val="20"/>
              </w:rPr>
              <w:t xml:space="preserve">, Леонардо да Винчи, </w:t>
            </w:r>
            <w:proofErr w:type="spellStart"/>
            <w:r w:rsidRPr="00FB1CB9">
              <w:rPr>
                <w:rFonts w:ascii="Times New Roman" w:hAnsi="Times New Roman"/>
                <w:sz w:val="20"/>
                <w:szCs w:val="20"/>
              </w:rPr>
              <w:t>М.Ломоносов</w:t>
            </w:r>
            <w:proofErr w:type="spellEnd"/>
            <w:r w:rsidRPr="00FB1CB9">
              <w:rPr>
                <w:rFonts w:ascii="Times New Roman" w:hAnsi="Times New Roman"/>
                <w:sz w:val="20"/>
                <w:szCs w:val="20"/>
              </w:rPr>
              <w:t xml:space="preserve"> и др.. (на выбор)</w:t>
            </w:r>
            <w:proofErr w:type="gramEnd"/>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lastRenderedPageBreak/>
              <w:t>3</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39" w:type="dxa"/>
            <w:gridSpan w:val="2"/>
            <w:shd w:val="clear" w:color="auto" w:fill="auto"/>
          </w:tcPr>
          <w:p w:rsidR="00FB1CB9" w:rsidRPr="00FB1CB9" w:rsidRDefault="0050309A" w:rsidP="00FB1CB9">
            <w:pPr>
              <w:jc w:val="center"/>
              <w:rPr>
                <w:rFonts w:ascii="Times New Roman" w:hAnsi="Times New Roman"/>
                <w:sz w:val="20"/>
                <w:szCs w:val="20"/>
              </w:rPr>
            </w:pPr>
            <w:r>
              <w:rPr>
                <w:rFonts w:ascii="Times New Roman" w:hAnsi="Times New Roman"/>
                <w:sz w:val="20"/>
                <w:szCs w:val="20"/>
              </w:rPr>
              <w:t>Защита проекта</w:t>
            </w:r>
          </w:p>
        </w:tc>
        <w:tc>
          <w:tcPr>
            <w:tcW w:w="1147"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2"/>
          <w:wAfter w:w="25" w:type="dxa"/>
          <w:trHeight w:val="150"/>
        </w:trPr>
        <w:tc>
          <w:tcPr>
            <w:tcW w:w="2202" w:type="dxa"/>
            <w:vMerge/>
          </w:tcPr>
          <w:p w:rsidR="00FB1CB9" w:rsidRPr="00FB1CB9" w:rsidRDefault="00FB1CB9" w:rsidP="00FB1CB9">
            <w:pPr>
              <w:jc w:val="center"/>
              <w:rPr>
                <w:rFonts w:ascii="Times New Roman" w:hAnsi="Times New Roman"/>
                <w:sz w:val="20"/>
                <w:szCs w:val="20"/>
              </w:rPr>
            </w:pPr>
          </w:p>
        </w:tc>
        <w:tc>
          <w:tcPr>
            <w:tcW w:w="898" w:type="dxa"/>
          </w:tcPr>
          <w:p w:rsidR="00FB1CB9" w:rsidRPr="00FB1CB9" w:rsidRDefault="00FB1CB9" w:rsidP="00FB1CB9">
            <w:pPr>
              <w:rPr>
                <w:rFonts w:ascii="Times New Roman" w:hAnsi="Times New Roman"/>
                <w:sz w:val="20"/>
                <w:szCs w:val="20"/>
              </w:rPr>
            </w:pPr>
            <w:r w:rsidRPr="00FB1CB9">
              <w:rPr>
                <w:rFonts w:ascii="Times New Roman" w:hAnsi="Times New Roman"/>
                <w:sz w:val="20"/>
                <w:szCs w:val="20"/>
              </w:rPr>
              <w:t>5/6</w:t>
            </w:r>
          </w:p>
        </w:tc>
        <w:tc>
          <w:tcPr>
            <w:tcW w:w="5248" w:type="dxa"/>
          </w:tcPr>
          <w:p w:rsidR="00FB1CB9" w:rsidRPr="00FB1CB9" w:rsidRDefault="00FB1CB9" w:rsidP="00FB1CB9">
            <w:pPr>
              <w:widowControl w:val="0"/>
              <w:overflowPunct w:val="0"/>
              <w:autoSpaceDE w:val="0"/>
              <w:autoSpaceDN w:val="0"/>
              <w:adjustRightInd w:val="0"/>
              <w:spacing w:line="215" w:lineRule="auto"/>
              <w:ind w:left="43" w:right="540"/>
              <w:rPr>
                <w:rFonts w:ascii="Times New Roman" w:hAnsi="Times New Roman"/>
                <w:sz w:val="20"/>
                <w:szCs w:val="20"/>
              </w:rPr>
            </w:pPr>
            <w:r w:rsidRPr="00FB1CB9">
              <w:rPr>
                <w:rFonts w:ascii="Times New Roman" w:hAnsi="Times New Roman"/>
                <w:sz w:val="20"/>
                <w:szCs w:val="20"/>
              </w:rPr>
              <w:t>Реферат на тему: Законы сохранения в механике.</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2</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39" w:type="dxa"/>
            <w:gridSpan w:val="2"/>
            <w:shd w:val="clear" w:color="auto" w:fill="auto"/>
          </w:tcPr>
          <w:p w:rsidR="00FB1CB9" w:rsidRPr="00FB1CB9" w:rsidRDefault="0050309A" w:rsidP="00FB1CB9">
            <w:pPr>
              <w:jc w:val="center"/>
              <w:rPr>
                <w:rFonts w:ascii="Times New Roman" w:hAnsi="Times New Roman"/>
                <w:sz w:val="20"/>
                <w:szCs w:val="20"/>
              </w:rPr>
            </w:pPr>
            <w:r>
              <w:rPr>
                <w:rFonts w:ascii="Times New Roman" w:hAnsi="Times New Roman"/>
                <w:sz w:val="20"/>
                <w:szCs w:val="20"/>
              </w:rPr>
              <w:t>Защита реферата</w:t>
            </w:r>
          </w:p>
        </w:tc>
        <w:tc>
          <w:tcPr>
            <w:tcW w:w="1147"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2"/>
          <w:wAfter w:w="25" w:type="dxa"/>
          <w:trHeight w:val="135"/>
        </w:trPr>
        <w:tc>
          <w:tcPr>
            <w:tcW w:w="2202" w:type="dxa"/>
            <w:vMerge/>
          </w:tcPr>
          <w:p w:rsidR="00FB1CB9" w:rsidRPr="00FB1CB9" w:rsidRDefault="00FB1CB9" w:rsidP="00FB1CB9">
            <w:pPr>
              <w:jc w:val="center"/>
              <w:rPr>
                <w:rFonts w:ascii="Times New Roman" w:hAnsi="Times New Roman"/>
                <w:sz w:val="20"/>
                <w:szCs w:val="20"/>
              </w:rPr>
            </w:pPr>
          </w:p>
        </w:tc>
        <w:tc>
          <w:tcPr>
            <w:tcW w:w="898" w:type="dxa"/>
          </w:tcPr>
          <w:p w:rsidR="00FB1CB9" w:rsidRPr="00FB1CB9" w:rsidRDefault="00FB1CB9" w:rsidP="00FB1CB9">
            <w:pPr>
              <w:rPr>
                <w:rFonts w:ascii="Times New Roman" w:hAnsi="Times New Roman"/>
                <w:sz w:val="20"/>
                <w:szCs w:val="20"/>
              </w:rPr>
            </w:pPr>
            <w:r w:rsidRPr="00FB1CB9">
              <w:rPr>
                <w:rFonts w:ascii="Times New Roman" w:hAnsi="Times New Roman"/>
                <w:sz w:val="20"/>
                <w:szCs w:val="20"/>
              </w:rPr>
              <w:t>7</w:t>
            </w:r>
            <w:r w:rsidR="00AB2495">
              <w:rPr>
                <w:rFonts w:ascii="Times New Roman" w:hAnsi="Times New Roman"/>
                <w:sz w:val="20"/>
                <w:szCs w:val="20"/>
              </w:rPr>
              <w:t>.</w:t>
            </w:r>
          </w:p>
        </w:tc>
        <w:tc>
          <w:tcPr>
            <w:tcW w:w="5248" w:type="dxa"/>
          </w:tcPr>
          <w:p w:rsidR="00FB1CB9" w:rsidRPr="00FB1CB9" w:rsidRDefault="00FB1CB9" w:rsidP="0050309A">
            <w:pPr>
              <w:widowControl w:val="0"/>
              <w:overflowPunct w:val="0"/>
              <w:autoSpaceDE w:val="0"/>
              <w:autoSpaceDN w:val="0"/>
              <w:adjustRightInd w:val="0"/>
              <w:spacing w:after="0" w:line="215" w:lineRule="auto"/>
              <w:ind w:left="43" w:right="540"/>
              <w:rPr>
                <w:rFonts w:ascii="Times New Roman" w:hAnsi="Times New Roman"/>
                <w:sz w:val="20"/>
                <w:szCs w:val="20"/>
              </w:rPr>
            </w:pPr>
            <w:r w:rsidRPr="00FB1CB9">
              <w:rPr>
                <w:rFonts w:ascii="Times New Roman" w:hAnsi="Times New Roman"/>
                <w:sz w:val="20"/>
                <w:szCs w:val="20"/>
              </w:rPr>
              <w:t>Конспект на тему: Тангенциальное и нормальное ускорения. Центростремительное ускорение</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39" w:type="dxa"/>
            <w:gridSpan w:val="2"/>
            <w:shd w:val="clear" w:color="auto" w:fill="auto"/>
          </w:tcPr>
          <w:p w:rsidR="00FB1CB9" w:rsidRPr="00FB1CB9" w:rsidRDefault="0050309A" w:rsidP="0050309A">
            <w:pPr>
              <w:spacing w:after="0"/>
              <w:jc w:val="center"/>
              <w:rPr>
                <w:rFonts w:ascii="Times New Roman" w:hAnsi="Times New Roman"/>
                <w:sz w:val="20"/>
                <w:szCs w:val="20"/>
              </w:rPr>
            </w:pPr>
            <w:r>
              <w:rPr>
                <w:rFonts w:ascii="Times New Roman" w:hAnsi="Times New Roman"/>
                <w:sz w:val="20"/>
                <w:szCs w:val="20"/>
              </w:rPr>
              <w:t>Письменная проверка, устный опрос</w:t>
            </w:r>
          </w:p>
        </w:tc>
        <w:tc>
          <w:tcPr>
            <w:tcW w:w="1147"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2"/>
          <w:wAfter w:w="25" w:type="dxa"/>
          <w:trHeight w:val="265"/>
        </w:trPr>
        <w:tc>
          <w:tcPr>
            <w:tcW w:w="2202" w:type="dxa"/>
            <w:vMerge/>
          </w:tcPr>
          <w:p w:rsidR="00FB1CB9" w:rsidRPr="00FB1CB9" w:rsidRDefault="00FB1CB9" w:rsidP="00FB1CB9">
            <w:pPr>
              <w:jc w:val="center"/>
              <w:rPr>
                <w:rFonts w:ascii="Times New Roman" w:hAnsi="Times New Roman"/>
                <w:sz w:val="20"/>
                <w:szCs w:val="20"/>
              </w:rPr>
            </w:pPr>
          </w:p>
        </w:tc>
        <w:tc>
          <w:tcPr>
            <w:tcW w:w="898" w:type="dxa"/>
          </w:tcPr>
          <w:p w:rsidR="00FB1CB9" w:rsidRPr="00FB1CB9" w:rsidRDefault="00FB1CB9" w:rsidP="00FB1CB9">
            <w:pPr>
              <w:rPr>
                <w:rFonts w:ascii="Times New Roman" w:hAnsi="Times New Roman"/>
                <w:sz w:val="20"/>
                <w:szCs w:val="20"/>
              </w:rPr>
            </w:pPr>
            <w:r w:rsidRPr="00FB1CB9">
              <w:rPr>
                <w:rFonts w:ascii="Times New Roman" w:hAnsi="Times New Roman"/>
                <w:sz w:val="20"/>
                <w:szCs w:val="20"/>
              </w:rPr>
              <w:t>8</w:t>
            </w:r>
            <w:r w:rsidR="00AB2495">
              <w:rPr>
                <w:rFonts w:ascii="Times New Roman" w:hAnsi="Times New Roman"/>
                <w:sz w:val="20"/>
                <w:szCs w:val="20"/>
              </w:rPr>
              <w:t>.</w:t>
            </w:r>
          </w:p>
        </w:tc>
        <w:tc>
          <w:tcPr>
            <w:tcW w:w="5248" w:type="dxa"/>
          </w:tcPr>
          <w:p w:rsidR="00FB1CB9" w:rsidRPr="00FB1CB9" w:rsidRDefault="00FB1CB9" w:rsidP="00FB1CB9">
            <w:pPr>
              <w:widowControl w:val="0"/>
              <w:overflowPunct w:val="0"/>
              <w:autoSpaceDE w:val="0"/>
              <w:autoSpaceDN w:val="0"/>
              <w:adjustRightInd w:val="0"/>
              <w:spacing w:line="215" w:lineRule="auto"/>
              <w:ind w:left="43" w:right="540"/>
              <w:rPr>
                <w:rFonts w:ascii="Times New Roman" w:hAnsi="Times New Roman"/>
                <w:sz w:val="20"/>
                <w:szCs w:val="20"/>
              </w:rPr>
            </w:pPr>
            <w:r w:rsidRPr="00FB1CB9">
              <w:rPr>
                <w:rFonts w:ascii="Times New Roman" w:hAnsi="Times New Roman"/>
                <w:sz w:val="20"/>
                <w:szCs w:val="20"/>
              </w:rPr>
              <w:t>Решение задач по теме «Кинематика»</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39" w:type="dxa"/>
            <w:gridSpan w:val="2"/>
            <w:shd w:val="clear" w:color="auto" w:fill="auto"/>
          </w:tcPr>
          <w:p w:rsidR="00FB1CB9" w:rsidRPr="00FB1CB9" w:rsidRDefault="0050309A" w:rsidP="00FB1CB9">
            <w:pPr>
              <w:jc w:val="center"/>
              <w:rPr>
                <w:rFonts w:ascii="Times New Roman" w:hAnsi="Times New Roman"/>
                <w:sz w:val="20"/>
                <w:szCs w:val="20"/>
              </w:rPr>
            </w:pPr>
            <w:r>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2"/>
          <w:wAfter w:w="25" w:type="dxa"/>
          <w:trHeight w:val="265"/>
        </w:trPr>
        <w:tc>
          <w:tcPr>
            <w:tcW w:w="2202" w:type="dxa"/>
            <w:vMerge/>
          </w:tcPr>
          <w:p w:rsidR="00FB1CB9" w:rsidRPr="00FB1CB9" w:rsidRDefault="00FB1CB9" w:rsidP="00FB1CB9">
            <w:pPr>
              <w:jc w:val="center"/>
              <w:rPr>
                <w:rFonts w:ascii="Times New Roman" w:hAnsi="Times New Roman"/>
                <w:sz w:val="20"/>
                <w:szCs w:val="20"/>
              </w:rPr>
            </w:pPr>
          </w:p>
        </w:tc>
        <w:tc>
          <w:tcPr>
            <w:tcW w:w="898" w:type="dxa"/>
          </w:tcPr>
          <w:p w:rsidR="00FB1CB9" w:rsidRPr="00FB1CB9" w:rsidRDefault="00FB1CB9" w:rsidP="00FB1CB9">
            <w:pPr>
              <w:rPr>
                <w:rFonts w:ascii="Times New Roman" w:hAnsi="Times New Roman"/>
                <w:sz w:val="20"/>
                <w:szCs w:val="20"/>
              </w:rPr>
            </w:pPr>
            <w:r w:rsidRPr="00FB1CB9">
              <w:rPr>
                <w:rFonts w:ascii="Times New Roman" w:hAnsi="Times New Roman"/>
                <w:sz w:val="20"/>
                <w:szCs w:val="20"/>
              </w:rPr>
              <w:t>9</w:t>
            </w:r>
            <w:r w:rsidR="00AB2495">
              <w:rPr>
                <w:rFonts w:ascii="Times New Roman" w:hAnsi="Times New Roman"/>
                <w:sz w:val="20"/>
                <w:szCs w:val="20"/>
              </w:rPr>
              <w:t>.</w:t>
            </w:r>
          </w:p>
        </w:tc>
        <w:tc>
          <w:tcPr>
            <w:tcW w:w="5248" w:type="dxa"/>
          </w:tcPr>
          <w:p w:rsidR="00FB1CB9" w:rsidRPr="00FB1CB9" w:rsidRDefault="00FB1CB9" w:rsidP="0050309A">
            <w:pPr>
              <w:widowControl w:val="0"/>
              <w:overflowPunct w:val="0"/>
              <w:autoSpaceDE w:val="0"/>
              <w:autoSpaceDN w:val="0"/>
              <w:adjustRightInd w:val="0"/>
              <w:spacing w:after="0" w:line="215" w:lineRule="auto"/>
              <w:ind w:left="43" w:right="540"/>
              <w:rPr>
                <w:rFonts w:ascii="Times New Roman" w:hAnsi="Times New Roman"/>
                <w:sz w:val="20"/>
                <w:szCs w:val="20"/>
              </w:rPr>
            </w:pPr>
            <w:r w:rsidRPr="00FB1CB9">
              <w:rPr>
                <w:rFonts w:ascii="Times New Roman" w:hAnsi="Times New Roman"/>
                <w:sz w:val="20"/>
                <w:szCs w:val="20"/>
              </w:rPr>
              <w:t>Решение задач по теме «Законы механики Ньютона»</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39" w:type="dxa"/>
            <w:gridSpan w:val="2"/>
            <w:shd w:val="clear" w:color="auto" w:fill="auto"/>
          </w:tcPr>
          <w:p w:rsidR="00FB1CB9" w:rsidRPr="00FB1CB9" w:rsidRDefault="0050309A" w:rsidP="00FB1CB9">
            <w:pPr>
              <w:jc w:val="center"/>
              <w:rPr>
                <w:rFonts w:ascii="Times New Roman" w:hAnsi="Times New Roman"/>
                <w:sz w:val="20"/>
                <w:szCs w:val="20"/>
              </w:rPr>
            </w:pPr>
            <w:r>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2"/>
          <w:wAfter w:w="25" w:type="dxa"/>
          <w:trHeight w:val="265"/>
        </w:trPr>
        <w:tc>
          <w:tcPr>
            <w:tcW w:w="2202" w:type="dxa"/>
            <w:vMerge/>
          </w:tcPr>
          <w:p w:rsidR="00FB1CB9" w:rsidRPr="00FB1CB9" w:rsidRDefault="00FB1CB9" w:rsidP="00FB1CB9">
            <w:pPr>
              <w:jc w:val="center"/>
              <w:rPr>
                <w:rFonts w:ascii="Times New Roman" w:hAnsi="Times New Roman"/>
                <w:sz w:val="20"/>
                <w:szCs w:val="20"/>
              </w:rPr>
            </w:pPr>
          </w:p>
        </w:tc>
        <w:tc>
          <w:tcPr>
            <w:tcW w:w="898" w:type="dxa"/>
          </w:tcPr>
          <w:p w:rsidR="00FB1CB9" w:rsidRPr="00FB1CB9" w:rsidRDefault="00FB1CB9" w:rsidP="00FB1CB9">
            <w:pPr>
              <w:rPr>
                <w:rFonts w:ascii="Times New Roman" w:hAnsi="Times New Roman"/>
                <w:sz w:val="20"/>
                <w:szCs w:val="20"/>
              </w:rPr>
            </w:pPr>
            <w:r w:rsidRPr="00FB1CB9">
              <w:rPr>
                <w:rFonts w:ascii="Times New Roman" w:hAnsi="Times New Roman"/>
                <w:sz w:val="20"/>
                <w:szCs w:val="20"/>
              </w:rPr>
              <w:t>10</w:t>
            </w:r>
            <w:r w:rsidR="00AB2495">
              <w:rPr>
                <w:rFonts w:ascii="Times New Roman" w:hAnsi="Times New Roman"/>
                <w:sz w:val="20"/>
                <w:szCs w:val="20"/>
              </w:rPr>
              <w:t>.</w:t>
            </w:r>
          </w:p>
        </w:tc>
        <w:tc>
          <w:tcPr>
            <w:tcW w:w="5248" w:type="dxa"/>
          </w:tcPr>
          <w:p w:rsidR="00FB1CB9" w:rsidRPr="00FB1CB9" w:rsidRDefault="00FB1CB9" w:rsidP="00FB1CB9">
            <w:pPr>
              <w:widowControl w:val="0"/>
              <w:overflowPunct w:val="0"/>
              <w:autoSpaceDE w:val="0"/>
              <w:autoSpaceDN w:val="0"/>
              <w:adjustRightInd w:val="0"/>
              <w:spacing w:line="215" w:lineRule="auto"/>
              <w:ind w:left="43" w:right="540"/>
              <w:rPr>
                <w:rFonts w:ascii="Times New Roman" w:hAnsi="Times New Roman"/>
                <w:sz w:val="20"/>
                <w:szCs w:val="20"/>
              </w:rPr>
            </w:pPr>
            <w:r w:rsidRPr="00FB1CB9">
              <w:rPr>
                <w:rFonts w:ascii="Times New Roman" w:hAnsi="Times New Roman"/>
                <w:sz w:val="20"/>
                <w:szCs w:val="20"/>
              </w:rPr>
              <w:t>Конспект по теме: «Реактивное движение»</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39" w:type="dxa"/>
            <w:gridSpan w:val="2"/>
            <w:shd w:val="clear" w:color="auto" w:fill="auto"/>
          </w:tcPr>
          <w:p w:rsidR="00FB1CB9" w:rsidRPr="00FB1CB9" w:rsidRDefault="0050309A" w:rsidP="0050309A">
            <w:pPr>
              <w:spacing w:after="0"/>
              <w:jc w:val="center"/>
              <w:rPr>
                <w:rFonts w:ascii="Times New Roman" w:hAnsi="Times New Roman"/>
                <w:sz w:val="20"/>
                <w:szCs w:val="20"/>
              </w:rPr>
            </w:pPr>
            <w:r>
              <w:rPr>
                <w:rFonts w:ascii="Times New Roman" w:hAnsi="Times New Roman"/>
                <w:sz w:val="20"/>
                <w:szCs w:val="20"/>
              </w:rPr>
              <w:t>Письменная проверка, устный опрос</w:t>
            </w:r>
          </w:p>
        </w:tc>
        <w:tc>
          <w:tcPr>
            <w:tcW w:w="1147"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2"/>
          <w:wAfter w:w="25" w:type="dxa"/>
          <w:trHeight w:val="265"/>
        </w:trPr>
        <w:tc>
          <w:tcPr>
            <w:tcW w:w="2202" w:type="dxa"/>
            <w:vMerge/>
            <w:tcBorders>
              <w:bottom w:val="nil"/>
            </w:tcBorders>
          </w:tcPr>
          <w:p w:rsidR="00FB1CB9" w:rsidRPr="00FB1CB9" w:rsidRDefault="00FB1CB9" w:rsidP="00FB1CB9">
            <w:pPr>
              <w:jc w:val="center"/>
              <w:rPr>
                <w:rFonts w:ascii="Times New Roman" w:hAnsi="Times New Roman"/>
                <w:sz w:val="20"/>
                <w:szCs w:val="20"/>
              </w:rPr>
            </w:pPr>
          </w:p>
        </w:tc>
        <w:tc>
          <w:tcPr>
            <w:tcW w:w="898" w:type="dxa"/>
          </w:tcPr>
          <w:p w:rsidR="00FB1CB9" w:rsidRPr="00FB1CB9" w:rsidRDefault="00FB1CB9" w:rsidP="00FB1CB9">
            <w:pPr>
              <w:rPr>
                <w:rFonts w:ascii="Times New Roman" w:hAnsi="Times New Roman"/>
                <w:sz w:val="20"/>
                <w:szCs w:val="20"/>
              </w:rPr>
            </w:pPr>
            <w:r w:rsidRPr="00FB1CB9">
              <w:rPr>
                <w:rFonts w:ascii="Times New Roman" w:hAnsi="Times New Roman"/>
                <w:sz w:val="20"/>
                <w:szCs w:val="20"/>
              </w:rPr>
              <w:t>11</w:t>
            </w:r>
            <w:r w:rsidR="00AB2495">
              <w:rPr>
                <w:rFonts w:ascii="Times New Roman" w:hAnsi="Times New Roman"/>
                <w:sz w:val="20"/>
                <w:szCs w:val="20"/>
              </w:rPr>
              <w:t>.</w:t>
            </w:r>
          </w:p>
        </w:tc>
        <w:tc>
          <w:tcPr>
            <w:tcW w:w="5248" w:type="dxa"/>
          </w:tcPr>
          <w:p w:rsidR="00FB1CB9" w:rsidRPr="00FB1CB9" w:rsidRDefault="00FB1CB9" w:rsidP="0050309A">
            <w:pPr>
              <w:widowControl w:val="0"/>
              <w:overflowPunct w:val="0"/>
              <w:autoSpaceDE w:val="0"/>
              <w:autoSpaceDN w:val="0"/>
              <w:adjustRightInd w:val="0"/>
              <w:spacing w:after="0" w:line="215" w:lineRule="auto"/>
              <w:ind w:left="43" w:right="540"/>
              <w:rPr>
                <w:rFonts w:ascii="Times New Roman" w:hAnsi="Times New Roman"/>
                <w:sz w:val="20"/>
                <w:szCs w:val="20"/>
              </w:rPr>
            </w:pPr>
            <w:r w:rsidRPr="00FB1CB9">
              <w:rPr>
                <w:rFonts w:ascii="Times New Roman" w:hAnsi="Times New Roman"/>
                <w:sz w:val="20"/>
                <w:szCs w:val="20"/>
              </w:rPr>
              <w:t>Решение задач по теме «Законы сохранения в механике»</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39" w:type="dxa"/>
            <w:gridSpan w:val="2"/>
            <w:shd w:val="clear" w:color="auto" w:fill="auto"/>
          </w:tcPr>
          <w:p w:rsidR="00FB1CB9" w:rsidRPr="00FB1CB9" w:rsidRDefault="0050309A" w:rsidP="00FB1CB9">
            <w:pPr>
              <w:jc w:val="center"/>
              <w:rPr>
                <w:rFonts w:ascii="Times New Roman" w:hAnsi="Times New Roman"/>
                <w:sz w:val="20"/>
                <w:szCs w:val="20"/>
              </w:rPr>
            </w:pPr>
            <w:r>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AB2495" w:rsidRPr="00FB1CB9" w:rsidTr="00300973">
        <w:trPr>
          <w:gridAfter w:val="2"/>
          <w:wAfter w:w="25" w:type="dxa"/>
          <w:trHeight w:val="265"/>
        </w:trPr>
        <w:tc>
          <w:tcPr>
            <w:tcW w:w="2202" w:type="dxa"/>
            <w:tcBorders>
              <w:top w:val="nil"/>
              <w:left w:val="single" w:sz="4" w:space="0" w:color="auto"/>
              <w:bottom w:val="single" w:sz="4" w:space="0" w:color="auto"/>
              <w:right w:val="single" w:sz="4" w:space="0" w:color="auto"/>
            </w:tcBorders>
          </w:tcPr>
          <w:p w:rsidR="00AB2495" w:rsidRPr="00FB1CB9" w:rsidRDefault="00AB2495" w:rsidP="00FB1CB9">
            <w:pPr>
              <w:jc w:val="center"/>
              <w:rPr>
                <w:rFonts w:ascii="Times New Roman" w:hAnsi="Times New Roman"/>
                <w:sz w:val="20"/>
                <w:szCs w:val="20"/>
              </w:rPr>
            </w:pPr>
          </w:p>
        </w:tc>
        <w:tc>
          <w:tcPr>
            <w:tcW w:w="898" w:type="dxa"/>
            <w:tcBorders>
              <w:left w:val="single" w:sz="4" w:space="0" w:color="auto"/>
            </w:tcBorders>
          </w:tcPr>
          <w:p w:rsidR="00AB2495" w:rsidRPr="00FB1CB9" w:rsidRDefault="00AB2495" w:rsidP="00FB1CB9">
            <w:pPr>
              <w:rPr>
                <w:rFonts w:ascii="Times New Roman" w:hAnsi="Times New Roman"/>
                <w:sz w:val="20"/>
                <w:szCs w:val="20"/>
              </w:rPr>
            </w:pPr>
            <w:r>
              <w:rPr>
                <w:rFonts w:ascii="Times New Roman" w:hAnsi="Times New Roman"/>
                <w:sz w:val="20"/>
                <w:szCs w:val="20"/>
              </w:rPr>
              <w:t>12.</w:t>
            </w:r>
          </w:p>
        </w:tc>
        <w:tc>
          <w:tcPr>
            <w:tcW w:w="5248" w:type="dxa"/>
          </w:tcPr>
          <w:p w:rsidR="00AB2495" w:rsidRPr="00FB1CB9" w:rsidRDefault="00AB2495" w:rsidP="00FB1CB9">
            <w:pPr>
              <w:widowControl w:val="0"/>
              <w:overflowPunct w:val="0"/>
              <w:autoSpaceDE w:val="0"/>
              <w:autoSpaceDN w:val="0"/>
              <w:adjustRightInd w:val="0"/>
              <w:spacing w:line="215" w:lineRule="auto"/>
              <w:ind w:left="43" w:right="540"/>
              <w:rPr>
                <w:rFonts w:ascii="Times New Roman" w:hAnsi="Times New Roman"/>
                <w:sz w:val="20"/>
                <w:szCs w:val="20"/>
              </w:rPr>
            </w:pPr>
            <w:r>
              <w:rPr>
                <w:rFonts w:ascii="Times New Roman" w:hAnsi="Times New Roman"/>
                <w:sz w:val="20"/>
                <w:szCs w:val="20"/>
              </w:rPr>
              <w:t>Конспект по теме: «Измерение массы тела различными способами»</w:t>
            </w:r>
          </w:p>
        </w:tc>
        <w:tc>
          <w:tcPr>
            <w:tcW w:w="856" w:type="dxa"/>
            <w:gridSpan w:val="2"/>
          </w:tcPr>
          <w:p w:rsidR="00AB2495" w:rsidRPr="00FB1CB9" w:rsidRDefault="00AB2495" w:rsidP="00FB1CB9">
            <w:pPr>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B2495" w:rsidRPr="00FB1CB9" w:rsidRDefault="00AB2495" w:rsidP="00FB1CB9">
            <w:pPr>
              <w:jc w:val="center"/>
              <w:rPr>
                <w:rFonts w:ascii="Times New Roman" w:hAnsi="Times New Roman"/>
                <w:sz w:val="20"/>
                <w:szCs w:val="20"/>
              </w:rPr>
            </w:pPr>
          </w:p>
        </w:tc>
        <w:tc>
          <w:tcPr>
            <w:tcW w:w="2539" w:type="dxa"/>
            <w:gridSpan w:val="2"/>
            <w:shd w:val="clear" w:color="auto" w:fill="auto"/>
          </w:tcPr>
          <w:p w:rsidR="00AB2495" w:rsidRPr="00FB1CB9" w:rsidRDefault="0050309A" w:rsidP="0050309A">
            <w:pPr>
              <w:spacing w:after="0"/>
              <w:jc w:val="center"/>
              <w:rPr>
                <w:rFonts w:ascii="Times New Roman" w:hAnsi="Times New Roman"/>
                <w:sz w:val="20"/>
                <w:szCs w:val="20"/>
              </w:rPr>
            </w:pPr>
            <w:r>
              <w:rPr>
                <w:rFonts w:ascii="Times New Roman" w:hAnsi="Times New Roman"/>
                <w:sz w:val="20"/>
                <w:szCs w:val="20"/>
              </w:rPr>
              <w:t>Письменная проверка, устный опрос</w:t>
            </w:r>
          </w:p>
        </w:tc>
        <w:tc>
          <w:tcPr>
            <w:tcW w:w="1147" w:type="dxa"/>
            <w:gridSpan w:val="2"/>
            <w:shd w:val="clear" w:color="auto" w:fill="D9D9D9" w:themeFill="background1" w:themeFillShade="D9"/>
          </w:tcPr>
          <w:p w:rsidR="00AB2495" w:rsidRPr="00FB1CB9" w:rsidRDefault="00AB2495" w:rsidP="00FB1CB9">
            <w:pPr>
              <w:jc w:val="center"/>
              <w:rPr>
                <w:rFonts w:ascii="Times New Roman" w:hAnsi="Times New Roman"/>
                <w:sz w:val="20"/>
                <w:szCs w:val="20"/>
              </w:rPr>
            </w:pPr>
          </w:p>
        </w:tc>
      </w:tr>
      <w:tr w:rsidR="00FB1CB9" w:rsidRPr="00FB1CB9" w:rsidTr="00300973">
        <w:trPr>
          <w:gridAfter w:val="2"/>
          <w:wAfter w:w="25" w:type="dxa"/>
          <w:trHeight w:val="337"/>
        </w:trPr>
        <w:tc>
          <w:tcPr>
            <w:tcW w:w="2202" w:type="dxa"/>
            <w:tcBorders>
              <w:top w:val="single" w:sz="4" w:space="0" w:color="auto"/>
            </w:tcBorders>
          </w:tcPr>
          <w:p w:rsidR="00FB1CB9" w:rsidRPr="00FB1CB9" w:rsidRDefault="00200935" w:rsidP="00200935">
            <w:pPr>
              <w:widowControl w:val="0"/>
              <w:overflowPunct w:val="0"/>
              <w:autoSpaceDE w:val="0"/>
              <w:autoSpaceDN w:val="0"/>
              <w:adjustRightInd w:val="0"/>
              <w:spacing w:after="0" w:line="236" w:lineRule="auto"/>
              <w:ind w:right="80" w:firstLine="33"/>
              <w:jc w:val="center"/>
              <w:rPr>
                <w:rFonts w:ascii="Times New Roman" w:hAnsi="Times New Roman"/>
                <w:sz w:val="20"/>
                <w:szCs w:val="20"/>
              </w:rPr>
            </w:pPr>
            <w:r>
              <w:rPr>
                <w:rFonts w:ascii="Times New Roman" w:hAnsi="Times New Roman"/>
                <w:b/>
                <w:sz w:val="20"/>
                <w:szCs w:val="20"/>
              </w:rPr>
              <w:t>Подр</w:t>
            </w:r>
            <w:r w:rsidR="00FB1CB9" w:rsidRPr="00FB1CB9">
              <w:rPr>
                <w:rFonts w:ascii="Times New Roman" w:hAnsi="Times New Roman"/>
                <w:b/>
                <w:sz w:val="20"/>
                <w:szCs w:val="20"/>
              </w:rPr>
              <w:t>аздел 2.</w:t>
            </w:r>
          </w:p>
        </w:tc>
        <w:tc>
          <w:tcPr>
            <w:tcW w:w="6146" w:type="dxa"/>
            <w:gridSpan w:val="2"/>
          </w:tcPr>
          <w:p w:rsidR="00FB1CB9" w:rsidRPr="00200935" w:rsidRDefault="00200935" w:rsidP="00200935">
            <w:pPr>
              <w:widowControl w:val="0"/>
              <w:overflowPunct w:val="0"/>
              <w:autoSpaceDE w:val="0"/>
              <w:autoSpaceDN w:val="0"/>
              <w:adjustRightInd w:val="0"/>
              <w:spacing w:after="0" w:line="236" w:lineRule="auto"/>
              <w:ind w:right="24"/>
              <w:jc w:val="center"/>
              <w:rPr>
                <w:rFonts w:ascii="Times New Roman" w:hAnsi="Times New Roman"/>
                <w:sz w:val="20"/>
                <w:szCs w:val="20"/>
              </w:rPr>
            </w:pPr>
            <w:r>
              <w:rPr>
                <w:rFonts w:ascii="Times New Roman" w:hAnsi="Times New Roman"/>
                <w:b/>
                <w:bCs/>
                <w:sz w:val="20"/>
                <w:szCs w:val="20"/>
              </w:rPr>
              <w:t>О</w:t>
            </w:r>
            <w:r w:rsidRPr="00200935">
              <w:rPr>
                <w:rFonts w:ascii="Times New Roman" w:hAnsi="Times New Roman"/>
                <w:b/>
                <w:bCs/>
                <w:sz w:val="20"/>
                <w:szCs w:val="20"/>
              </w:rPr>
              <w:t>сновы молекулярной физики и термодинамики</w:t>
            </w:r>
          </w:p>
        </w:tc>
        <w:tc>
          <w:tcPr>
            <w:tcW w:w="856" w:type="dxa"/>
            <w:gridSpan w:val="2"/>
          </w:tcPr>
          <w:p w:rsidR="00FB1CB9" w:rsidRPr="00FB1CB9" w:rsidRDefault="00FB1CB9" w:rsidP="00200935">
            <w:pPr>
              <w:spacing w:after="0"/>
              <w:jc w:val="center"/>
              <w:rPr>
                <w:rFonts w:ascii="Times New Roman" w:hAnsi="Times New Roman"/>
                <w:b/>
                <w:sz w:val="20"/>
                <w:szCs w:val="20"/>
              </w:rPr>
            </w:pPr>
            <w:r w:rsidRPr="00FB1CB9">
              <w:rPr>
                <w:rFonts w:ascii="Times New Roman" w:hAnsi="Times New Roman"/>
                <w:b/>
                <w:sz w:val="20"/>
                <w:szCs w:val="20"/>
              </w:rPr>
              <w:t>15</w:t>
            </w:r>
          </w:p>
        </w:tc>
        <w:tc>
          <w:tcPr>
            <w:tcW w:w="2276" w:type="dxa"/>
            <w:gridSpan w:val="3"/>
            <w:shd w:val="clear" w:color="auto" w:fill="D9D9D9" w:themeFill="background1" w:themeFillShade="D9"/>
          </w:tcPr>
          <w:p w:rsidR="00FB1CB9" w:rsidRPr="00FB1CB9" w:rsidRDefault="00FB1CB9" w:rsidP="00200935">
            <w:pPr>
              <w:spacing w:after="0"/>
              <w:jc w:val="center"/>
              <w:rPr>
                <w:rFonts w:ascii="Times New Roman" w:hAnsi="Times New Roman"/>
                <w:sz w:val="20"/>
                <w:szCs w:val="20"/>
              </w:rPr>
            </w:pPr>
          </w:p>
        </w:tc>
        <w:tc>
          <w:tcPr>
            <w:tcW w:w="2539" w:type="dxa"/>
            <w:gridSpan w:val="2"/>
            <w:shd w:val="clear" w:color="auto" w:fill="D9D9D9" w:themeFill="background1" w:themeFillShade="D9"/>
          </w:tcPr>
          <w:p w:rsidR="00FB1CB9" w:rsidRPr="00FB1CB9" w:rsidRDefault="00FB1CB9" w:rsidP="00200935">
            <w:pPr>
              <w:spacing w:after="0"/>
              <w:jc w:val="center"/>
              <w:rPr>
                <w:rFonts w:ascii="Times New Roman" w:hAnsi="Times New Roman"/>
                <w:sz w:val="20"/>
                <w:szCs w:val="20"/>
              </w:rPr>
            </w:pPr>
          </w:p>
        </w:tc>
        <w:tc>
          <w:tcPr>
            <w:tcW w:w="1147" w:type="dxa"/>
            <w:gridSpan w:val="2"/>
            <w:shd w:val="clear" w:color="auto" w:fill="D9D9D9" w:themeFill="background1" w:themeFillShade="D9"/>
          </w:tcPr>
          <w:p w:rsidR="00FB1CB9" w:rsidRPr="00FB1CB9" w:rsidRDefault="00FB1CB9" w:rsidP="00200935">
            <w:pPr>
              <w:spacing w:after="0"/>
              <w:jc w:val="center"/>
              <w:rPr>
                <w:rFonts w:ascii="Times New Roman" w:hAnsi="Times New Roman"/>
                <w:sz w:val="20"/>
                <w:szCs w:val="20"/>
              </w:rPr>
            </w:pPr>
          </w:p>
        </w:tc>
      </w:tr>
      <w:tr w:rsidR="00FB1CB9" w:rsidRPr="00FB1CB9" w:rsidTr="00300973">
        <w:trPr>
          <w:gridAfter w:val="2"/>
          <w:wAfter w:w="25" w:type="dxa"/>
          <w:trHeight w:val="227"/>
        </w:trPr>
        <w:tc>
          <w:tcPr>
            <w:tcW w:w="2202" w:type="dxa"/>
            <w:vMerge w:val="restart"/>
          </w:tcPr>
          <w:p w:rsidR="00FB1CB9" w:rsidRPr="00FB1CB9" w:rsidRDefault="00FB1CB9" w:rsidP="00200935">
            <w:pPr>
              <w:widowControl w:val="0"/>
              <w:overflowPunct w:val="0"/>
              <w:autoSpaceDE w:val="0"/>
              <w:autoSpaceDN w:val="0"/>
              <w:adjustRightInd w:val="0"/>
              <w:spacing w:after="0" w:line="236" w:lineRule="auto"/>
              <w:ind w:right="80" w:firstLine="33"/>
              <w:rPr>
                <w:rFonts w:ascii="Times New Roman" w:hAnsi="Times New Roman"/>
                <w:sz w:val="20"/>
                <w:szCs w:val="20"/>
              </w:rPr>
            </w:pPr>
            <w:r w:rsidRPr="00FB1CB9">
              <w:rPr>
                <w:rFonts w:ascii="Times New Roman" w:hAnsi="Times New Roman"/>
                <w:b/>
                <w:sz w:val="20"/>
                <w:szCs w:val="20"/>
              </w:rPr>
              <w:t>Тема 2.1.</w:t>
            </w:r>
            <w:r w:rsidRPr="00FB1CB9">
              <w:rPr>
                <w:rFonts w:ascii="Times New Roman" w:hAnsi="Times New Roman"/>
                <w:bCs/>
                <w:iCs/>
                <w:sz w:val="20"/>
                <w:szCs w:val="20"/>
              </w:rPr>
              <w:t xml:space="preserve"> Молекулярная физика</w:t>
            </w:r>
          </w:p>
          <w:p w:rsidR="00FB1CB9" w:rsidRPr="00FB1CB9" w:rsidRDefault="00FB1CB9" w:rsidP="00200935">
            <w:pPr>
              <w:spacing w:after="0"/>
              <w:jc w:val="center"/>
              <w:rPr>
                <w:rFonts w:ascii="Times New Roman" w:hAnsi="Times New Roman"/>
                <w:sz w:val="20"/>
                <w:szCs w:val="20"/>
              </w:rPr>
            </w:pPr>
          </w:p>
        </w:tc>
        <w:tc>
          <w:tcPr>
            <w:tcW w:w="6146" w:type="dxa"/>
            <w:gridSpan w:val="2"/>
          </w:tcPr>
          <w:p w:rsidR="00FB1CB9" w:rsidRPr="00FB1CB9" w:rsidRDefault="00FB1CB9" w:rsidP="00200935">
            <w:pPr>
              <w:pStyle w:val="ae"/>
              <w:rPr>
                <w:rFonts w:ascii="Times New Roman" w:hAnsi="Times New Roman"/>
                <w:b/>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200935">
            <w:pPr>
              <w:spacing w:after="0"/>
              <w:jc w:val="center"/>
              <w:rPr>
                <w:rFonts w:ascii="Times New Roman" w:hAnsi="Times New Roman"/>
                <w:b/>
                <w:sz w:val="20"/>
                <w:szCs w:val="20"/>
              </w:rPr>
            </w:pPr>
            <w:r w:rsidRPr="00FB1CB9">
              <w:rPr>
                <w:rFonts w:ascii="Times New Roman" w:hAnsi="Times New Roman"/>
                <w:b/>
                <w:sz w:val="20"/>
                <w:szCs w:val="20"/>
              </w:rPr>
              <w:t>9</w:t>
            </w:r>
          </w:p>
        </w:tc>
        <w:tc>
          <w:tcPr>
            <w:tcW w:w="2276" w:type="dxa"/>
            <w:gridSpan w:val="3"/>
            <w:shd w:val="clear" w:color="auto" w:fill="D9D9D9" w:themeFill="background1" w:themeFillShade="D9"/>
          </w:tcPr>
          <w:p w:rsidR="00FB1CB9" w:rsidRPr="00FB1CB9" w:rsidRDefault="00FB1CB9" w:rsidP="00200935">
            <w:pPr>
              <w:spacing w:after="0"/>
              <w:jc w:val="center"/>
              <w:rPr>
                <w:rFonts w:ascii="Times New Roman" w:hAnsi="Times New Roman"/>
                <w:sz w:val="20"/>
                <w:szCs w:val="20"/>
              </w:rPr>
            </w:pPr>
          </w:p>
        </w:tc>
        <w:tc>
          <w:tcPr>
            <w:tcW w:w="2539" w:type="dxa"/>
            <w:gridSpan w:val="2"/>
            <w:shd w:val="clear" w:color="auto" w:fill="D9D9D9" w:themeFill="background1" w:themeFillShade="D9"/>
          </w:tcPr>
          <w:p w:rsidR="00FB1CB9" w:rsidRPr="00FB1CB9" w:rsidRDefault="00FB1CB9" w:rsidP="00200935">
            <w:pPr>
              <w:spacing w:after="0"/>
              <w:jc w:val="center"/>
              <w:rPr>
                <w:rFonts w:ascii="Times New Roman" w:hAnsi="Times New Roman"/>
                <w:sz w:val="20"/>
                <w:szCs w:val="20"/>
              </w:rPr>
            </w:pPr>
          </w:p>
        </w:tc>
        <w:tc>
          <w:tcPr>
            <w:tcW w:w="1147" w:type="dxa"/>
            <w:gridSpan w:val="2"/>
            <w:shd w:val="clear" w:color="auto" w:fill="D9D9D9" w:themeFill="background1" w:themeFillShade="D9"/>
          </w:tcPr>
          <w:p w:rsidR="00FB1CB9" w:rsidRPr="00FB1CB9" w:rsidRDefault="00FB1CB9" w:rsidP="00200935">
            <w:pPr>
              <w:spacing w:after="0"/>
              <w:jc w:val="center"/>
              <w:rPr>
                <w:rFonts w:ascii="Times New Roman" w:hAnsi="Times New Roman"/>
                <w:sz w:val="20"/>
                <w:szCs w:val="20"/>
              </w:rPr>
            </w:pPr>
          </w:p>
        </w:tc>
      </w:tr>
      <w:tr w:rsidR="00FB1CB9" w:rsidRPr="00FB1CB9" w:rsidTr="00300973">
        <w:trPr>
          <w:gridAfter w:val="2"/>
          <w:wAfter w:w="25" w:type="dxa"/>
          <w:trHeight w:val="167"/>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23.</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Атомистическая  теория  строения  вещества. Наблюдения  и  опыты,  подтверждающие  атомно-молекулярное  </w:t>
            </w:r>
            <w:r w:rsidR="008129A9">
              <w:rPr>
                <w:rFonts w:ascii="Times New Roman" w:hAnsi="Times New Roman"/>
                <w:sz w:val="20"/>
                <w:szCs w:val="20"/>
              </w:rPr>
              <w:t>с</w:t>
            </w:r>
            <w:r w:rsidRPr="00FB1CB9">
              <w:rPr>
                <w:rFonts w:ascii="Times New Roman" w:hAnsi="Times New Roman"/>
                <w:sz w:val="20"/>
                <w:szCs w:val="20"/>
              </w:rPr>
              <w:t>троение вещества. Массы и размеры молекул.</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67"/>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24.</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Тепловое движение частиц вещества. Броуновское  движение.</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67"/>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25.</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Идеальный  газ.  </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67"/>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26.</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Температура  как  мера  средней кинетической энергии частиц.</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67"/>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27.</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Уравнение состояния идеального газа.</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67"/>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28/29</w:t>
            </w:r>
          </w:p>
        </w:tc>
        <w:tc>
          <w:tcPr>
            <w:tcW w:w="5248" w:type="dxa"/>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№6. </w:t>
            </w:r>
          </w:p>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Изучение газовых законов.</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167"/>
        </w:trPr>
        <w:tc>
          <w:tcPr>
            <w:tcW w:w="2202" w:type="dxa"/>
            <w:vMerge/>
          </w:tcPr>
          <w:p w:rsidR="00FB1CB9" w:rsidRPr="00FB1CB9" w:rsidRDefault="00FB1CB9" w:rsidP="00122348">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122348">
            <w:pPr>
              <w:spacing w:after="0"/>
              <w:rPr>
                <w:rFonts w:ascii="Times New Roman" w:hAnsi="Times New Roman"/>
                <w:sz w:val="20"/>
                <w:szCs w:val="20"/>
              </w:rPr>
            </w:pPr>
            <w:r w:rsidRPr="00FB1CB9">
              <w:rPr>
                <w:rFonts w:ascii="Times New Roman" w:hAnsi="Times New Roman"/>
                <w:sz w:val="20"/>
                <w:szCs w:val="20"/>
              </w:rPr>
              <w:t>30.</w:t>
            </w:r>
          </w:p>
        </w:tc>
        <w:tc>
          <w:tcPr>
            <w:tcW w:w="5248" w:type="dxa"/>
          </w:tcPr>
          <w:p w:rsidR="00FB1CB9" w:rsidRPr="00FB1CB9" w:rsidRDefault="00FB1CB9" w:rsidP="00122348">
            <w:pPr>
              <w:pStyle w:val="ae"/>
              <w:rPr>
                <w:rFonts w:ascii="Times New Roman" w:hAnsi="Times New Roman"/>
                <w:sz w:val="20"/>
                <w:szCs w:val="20"/>
              </w:rPr>
            </w:pPr>
            <w:r w:rsidRPr="00FB1CB9">
              <w:rPr>
                <w:rFonts w:ascii="Times New Roman" w:hAnsi="Times New Roman"/>
                <w:sz w:val="20"/>
                <w:szCs w:val="20"/>
              </w:rPr>
              <w:t xml:space="preserve">Модель жидкости. Поверхностное  натяжение  и  смачивание.  </w:t>
            </w:r>
          </w:p>
        </w:tc>
        <w:tc>
          <w:tcPr>
            <w:tcW w:w="856" w:type="dxa"/>
            <w:gridSpan w:val="2"/>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122348">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67"/>
        </w:trPr>
        <w:tc>
          <w:tcPr>
            <w:tcW w:w="2202" w:type="dxa"/>
            <w:vMerge/>
          </w:tcPr>
          <w:p w:rsidR="00FB1CB9" w:rsidRPr="00FB1CB9" w:rsidRDefault="00FB1CB9" w:rsidP="00FB1CB9">
            <w:pPr>
              <w:widowControl w:val="0"/>
              <w:overflowPunct w:val="0"/>
              <w:autoSpaceDE w:val="0"/>
              <w:autoSpaceDN w:val="0"/>
              <w:adjustRightInd w:val="0"/>
              <w:spacing w:line="236" w:lineRule="auto"/>
              <w:ind w:right="80" w:firstLine="33"/>
              <w:jc w:val="center"/>
              <w:rPr>
                <w:rFonts w:ascii="Times New Roman" w:hAnsi="Times New Roman"/>
                <w:b/>
                <w:sz w:val="20"/>
                <w:szCs w:val="20"/>
              </w:rPr>
            </w:pPr>
          </w:p>
        </w:tc>
        <w:tc>
          <w:tcPr>
            <w:tcW w:w="898" w:type="dxa"/>
          </w:tcPr>
          <w:p w:rsidR="00FB1CB9" w:rsidRPr="00FB1CB9" w:rsidRDefault="00FB1CB9" w:rsidP="00FB1CB9">
            <w:pPr>
              <w:rPr>
                <w:rFonts w:ascii="Times New Roman" w:hAnsi="Times New Roman"/>
                <w:sz w:val="20"/>
                <w:szCs w:val="20"/>
              </w:rPr>
            </w:pPr>
            <w:r w:rsidRPr="00FB1CB9">
              <w:rPr>
                <w:rFonts w:ascii="Times New Roman" w:hAnsi="Times New Roman"/>
                <w:sz w:val="20"/>
                <w:szCs w:val="20"/>
              </w:rPr>
              <w:t>31.</w:t>
            </w:r>
          </w:p>
        </w:tc>
        <w:tc>
          <w:tcPr>
            <w:tcW w:w="5248" w:type="dxa"/>
          </w:tcPr>
          <w:p w:rsidR="00FB1CB9" w:rsidRPr="00FB1CB9" w:rsidRDefault="00FB1CB9" w:rsidP="00FB1CB9">
            <w:pPr>
              <w:pStyle w:val="ae"/>
              <w:rPr>
                <w:rFonts w:ascii="Times New Roman" w:hAnsi="Times New Roman"/>
                <w:sz w:val="20"/>
                <w:szCs w:val="20"/>
              </w:rPr>
            </w:pPr>
            <w:r w:rsidRPr="00FB1CB9">
              <w:rPr>
                <w:rFonts w:ascii="Times New Roman" w:hAnsi="Times New Roman"/>
                <w:sz w:val="20"/>
                <w:szCs w:val="20"/>
              </w:rPr>
              <w:t>Кристаллические  и аморфные вещества.</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67"/>
        </w:trPr>
        <w:tc>
          <w:tcPr>
            <w:tcW w:w="2202" w:type="dxa"/>
            <w:vMerge/>
          </w:tcPr>
          <w:p w:rsidR="00FB1CB9" w:rsidRPr="00FB1CB9" w:rsidRDefault="00FB1CB9" w:rsidP="00122348">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6146" w:type="dxa"/>
            <w:gridSpan w:val="2"/>
          </w:tcPr>
          <w:p w:rsidR="00FB1CB9" w:rsidRPr="00FB1CB9" w:rsidRDefault="00FB1CB9" w:rsidP="00122348">
            <w:pPr>
              <w:pStyle w:val="ae"/>
              <w:jc w:val="both"/>
              <w:rPr>
                <w:rFonts w:ascii="Times New Roman" w:hAnsi="Times New Roman"/>
                <w:sz w:val="20"/>
                <w:szCs w:val="20"/>
              </w:rPr>
            </w:pPr>
            <w:r w:rsidRPr="00FB1CB9">
              <w:rPr>
                <w:rFonts w:ascii="Times New Roman" w:hAnsi="Times New Roman"/>
                <w:b/>
                <w:sz w:val="20"/>
                <w:szCs w:val="20"/>
              </w:rPr>
              <w:t xml:space="preserve">Самостоятельная работа </w:t>
            </w:r>
          </w:p>
        </w:tc>
        <w:tc>
          <w:tcPr>
            <w:tcW w:w="856" w:type="dxa"/>
            <w:gridSpan w:val="2"/>
          </w:tcPr>
          <w:p w:rsidR="00FB1CB9" w:rsidRPr="00FB1CB9" w:rsidRDefault="00FB1CB9" w:rsidP="00122348">
            <w:pPr>
              <w:spacing w:after="0"/>
              <w:jc w:val="center"/>
              <w:rPr>
                <w:rFonts w:ascii="Times New Roman" w:hAnsi="Times New Roman"/>
                <w:b/>
                <w:sz w:val="20"/>
                <w:szCs w:val="20"/>
              </w:rPr>
            </w:pPr>
            <w:r w:rsidRPr="00FB1CB9">
              <w:rPr>
                <w:rFonts w:ascii="Times New Roman" w:hAnsi="Times New Roman"/>
                <w:b/>
                <w:sz w:val="20"/>
                <w:szCs w:val="20"/>
              </w:rPr>
              <w:t>2</w:t>
            </w:r>
          </w:p>
        </w:tc>
        <w:tc>
          <w:tcPr>
            <w:tcW w:w="2276"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2539" w:type="dxa"/>
            <w:gridSpan w:val="2"/>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1147" w:type="dxa"/>
            <w:gridSpan w:val="2"/>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r>
      <w:tr w:rsidR="00FB1CB9" w:rsidRPr="00FB1CB9" w:rsidTr="00300973">
        <w:trPr>
          <w:gridAfter w:val="2"/>
          <w:wAfter w:w="25" w:type="dxa"/>
          <w:trHeight w:val="167"/>
        </w:trPr>
        <w:tc>
          <w:tcPr>
            <w:tcW w:w="2202" w:type="dxa"/>
            <w:vMerge/>
          </w:tcPr>
          <w:p w:rsidR="00FB1CB9" w:rsidRPr="00FB1CB9" w:rsidRDefault="00FB1CB9" w:rsidP="00FB1CB9">
            <w:pPr>
              <w:widowControl w:val="0"/>
              <w:overflowPunct w:val="0"/>
              <w:autoSpaceDE w:val="0"/>
              <w:autoSpaceDN w:val="0"/>
              <w:adjustRightInd w:val="0"/>
              <w:spacing w:line="236" w:lineRule="auto"/>
              <w:ind w:right="80" w:firstLine="33"/>
              <w:jc w:val="center"/>
              <w:rPr>
                <w:rFonts w:ascii="Times New Roman" w:hAnsi="Times New Roman"/>
                <w:b/>
                <w:sz w:val="20"/>
                <w:szCs w:val="20"/>
              </w:rPr>
            </w:pPr>
          </w:p>
        </w:tc>
        <w:tc>
          <w:tcPr>
            <w:tcW w:w="898" w:type="dxa"/>
          </w:tcPr>
          <w:p w:rsidR="00FB1CB9" w:rsidRPr="00FB1CB9" w:rsidRDefault="00FB1CB9" w:rsidP="00AB2495">
            <w:pPr>
              <w:rPr>
                <w:rFonts w:ascii="Times New Roman" w:hAnsi="Times New Roman"/>
                <w:sz w:val="20"/>
                <w:szCs w:val="20"/>
              </w:rPr>
            </w:pPr>
            <w:r w:rsidRPr="00FB1CB9">
              <w:rPr>
                <w:rFonts w:ascii="Times New Roman" w:hAnsi="Times New Roman"/>
                <w:sz w:val="20"/>
                <w:szCs w:val="20"/>
              </w:rPr>
              <w:t>1</w:t>
            </w:r>
            <w:r w:rsidR="00AB2495">
              <w:rPr>
                <w:rFonts w:ascii="Times New Roman" w:hAnsi="Times New Roman"/>
                <w:sz w:val="20"/>
                <w:szCs w:val="20"/>
              </w:rPr>
              <w:t>3</w:t>
            </w:r>
            <w:r w:rsidRPr="00FB1CB9">
              <w:rPr>
                <w:rFonts w:ascii="Times New Roman" w:hAnsi="Times New Roman"/>
                <w:sz w:val="20"/>
                <w:szCs w:val="20"/>
              </w:rPr>
              <w:t>.</w:t>
            </w:r>
          </w:p>
        </w:tc>
        <w:tc>
          <w:tcPr>
            <w:tcW w:w="5248" w:type="dxa"/>
          </w:tcPr>
          <w:p w:rsidR="00FB1CB9" w:rsidRPr="00FB1CB9" w:rsidRDefault="00FB1CB9" w:rsidP="00FB1CB9">
            <w:pPr>
              <w:pStyle w:val="ae"/>
              <w:rPr>
                <w:rFonts w:ascii="Times New Roman" w:hAnsi="Times New Roman"/>
                <w:sz w:val="20"/>
                <w:szCs w:val="20"/>
              </w:rPr>
            </w:pPr>
            <w:r w:rsidRPr="00FB1CB9">
              <w:rPr>
                <w:rFonts w:ascii="Times New Roman" w:hAnsi="Times New Roman"/>
                <w:sz w:val="20"/>
                <w:szCs w:val="20"/>
              </w:rPr>
              <w:t>Чтение конспектов занятий и допо</w:t>
            </w:r>
            <w:r w:rsidR="00F16C9F">
              <w:rPr>
                <w:rFonts w:ascii="Times New Roman" w:hAnsi="Times New Roman"/>
                <w:sz w:val="20"/>
                <w:szCs w:val="20"/>
              </w:rPr>
              <w:t>лнительной литературы по теме: «</w:t>
            </w:r>
            <w:r w:rsidR="0050309A">
              <w:rPr>
                <w:rFonts w:ascii="Times New Roman" w:hAnsi="Times New Roman"/>
                <w:bCs/>
                <w:iCs/>
                <w:sz w:val="20"/>
                <w:szCs w:val="20"/>
              </w:rPr>
              <w:t>Основы молекулярно-</w:t>
            </w:r>
            <w:r w:rsidRPr="00FB1CB9">
              <w:rPr>
                <w:rFonts w:ascii="Times New Roman" w:hAnsi="Times New Roman"/>
                <w:bCs/>
                <w:iCs/>
                <w:sz w:val="20"/>
                <w:szCs w:val="20"/>
              </w:rPr>
              <w:t>кинетической   теории.</w:t>
            </w:r>
            <w:r w:rsidRPr="00FB1CB9">
              <w:rPr>
                <w:rFonts w:ascii="Times New Roman" w:hAnsi="Times New Roman"/>
                <w:bCs/>
                <w:iCs/>
                <w:color w:val="000000" w:themeColor="text1"/>
                <w:sz w:val="20"/>
                <w:szCs w:val="20"/>
              </w:rPr>
              <w:t xml:space="preserve"> Идеальный   газ</w:t>
            </w:r>
            <w:r w:rsidR="00F16C9F">
              <w:rPr>
                <w:rFonts w:ascii="Times New Roman" w:hAnsi="Times New Roman"/>
                <w:sz w:val="20"/>
                <w:szCs w:val="20"/>
              </w:rPr>
              <w:t>»</w:t>
            </w:r>
            <w:r w:rsidRPr="00FB1CB9">
              <w:rPr>
                <w:rFonts w:ascii="Times New Roman" w:hAnsi="Times New Roman"/>
                <w:sz w:val="20"/>
                <w:szCs w:val="20"/>
              </w:rPr>
              <w:t>.</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39" w:type="dxa"/>
            <w:gridSpan w:val="2"/>
            <w:shd w:val="clear" w:color="auto" w:fill="auto"/>
          </w:tcPr>
          <w:p w:rsidR="00FB1CB9" w:rsidRPr="00FB1CB9" w:rsidRDefault="0050309A" w:rsidP="00FB1CB9">
            <w:pPr>
              <w:jc w:val="center"/>
              <w:rPr>
                <w:rFonts w:ascii="Times New Roman" w:hAnsi="Times New Roman"/>
                <w:sz w:val="20"/>
                <w:szCs w:val="20"/>
              </w:rPr>
            </w:pPr>
            <w:r>
              <w:rPr>
                <w:rFonts w:ascii="Times New Roman" w:hAnsi="Times New Roman"/>
                <w:sz w:val="20"/>
                <w:szCs w:val="20"/>
              </w:rPr>
              <w:t>Устный опрос</w:t>
            </w:r>
          </w:p>
        </w:tc>
        <w:tc>
          <w:tcPr>
            <w:tcW w:w="1147"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2"/>
          <w:wAfter w:w="25" w:type="dxa"/>
          <w:trHeight w:val="167"/>
        </w:trPr>
        <w:tc>
          <w:tcPr>
            <w:tcW w:w="2202" w:type="dxa"/>
            <w:vMerge/>
          </w:tcPr>
          <w:p w:rsidR="00FB1CB9" w:rsidRPr="00FB1CB9" w:rsidRDefault="00FB1CB9" w:rsidP="00FB1CB9">
            <w:pPr>
              <w:widowControl w:val="0"/>
              <w:overflowPunct w:val="0"/>
              <w:autoSpaceDE w:val="0"/>
              <w:autoSpaceDN w:val="0"/>
              <w:adjustRightInd w:val="0"/>
              <w:spacing w:line="236" w:lineRule="auto"/>
              <w:ind w:right="80" w:firstLine="33"/>
              <w:jc w:val="center"/>
              <w:rPr>
                <w:rFonts w:ascii="Times New Roman" w:hAnsi="Times New Roman"/>
                <w:b/>
                <w:sz w:val="20"/>
                <w:szCs w:val="20"/>
              </w:rPr>
            </w:pPr>
          </w:p>
        </w:tc>
        <w:tc>
          <w:tcPr>
            <w:tcW w:w="898" w:type="dxa"/>
          </w:tcPr>
          <w:p w:rsidR="00FB1CB9" w:rsidRPr="00FB1CB9" w:rsidRDefault="00FB1CB9" w:rsidP="00AB2495">
            <w:pPr>
              <w:rPr>
                <w:rFonts w:ascii="Times New Roman" w:hAnsi="Times New Roman"/>
                <w:sz w:val="20"/>
                <w:szCs w:val="20"/>
              </w:rPr>
            </w:pPr>
            <w:r w:rsidRPr="00FB1CB9">
              <w:rPr>
                <w:rFonts w:ascii="Times New Roman" w:hAnsi="Times New Roman"/>
                <w:sz w:val="20"/>
                <w:szCs w:val="20"/>
              </w:rPr>
              <w:t>1</w:t>
            </w:r>
            <w:r w:rsidR="00AB2495">
              <w:rPr>
                <w:rFonts w:ascii="Times New Roman" w:hAnsi="Times New Roman"/>
                <w:sz w:val="20"/>
                <w:szCs w:val="20"/>
              </w:rPr>
              <w:t>4</w:t>
            </w:r>
            <w:r w:rsidRPr="00FB1CB9">
              <w:rPr>
                <w:rFonts w:ascii="Times New Roman" w:hAnsi="Times New Roman"/>
                <w:sz w:val="20"/>
                <w:szCs w:val="20"/>
              </w:rPr>
              <w:t>.</w:t>
            </w:r>
          </w:p>
        </w:tc>
        <w:tc>
          <w:tcPr>
            <w:tcW w:w="5248" w:type="dxa"/>
          </w:tcPr>
          <w:p w:rsidR="00FB1CB9" w:rsidRPr="00FB1CB9" w:rsidRDefault="00F16C9F" w:rsidP="00FB1CB9">
            <w:pPr>
              <w:pStyle w:val="ae"/>
              <w:rPr>
                <w:rFonts w:ascii="Times New Roman" w:hAnsi="Times New Roman"/>
                <w:sz w:val="20"/>
                <w:szCs w:val="20"/>
              </w:rPr>
            </w:pPr>
            <w:r>
              <w:rPr>
                <w:rFonts w:ascii="Times New Roman" w:hAnsi="Times New Roman"/>
                <w:sz w:val="20"/>
                <w:szCs w:val="20"/>
              </w:rPr>
              <w:t>Решение задач по теме: «</w:t>
            </w:r>
            <w:r w:rsidR="00FB1CB9" w:rsidRPr="00FB1CB9">
              <w:rPr>
                <w:rFonts w:ascii="Times New Roman" w:hAnsi="Times New Roman"/>
                <w:bCs/>
                <w:iCs/>
                <w:sz w:val="20"/>
                <w:szCs w:val="20"/>
              </w:rPr>
              <w:t xml:space="preserve">Основы молекулярно-кинетической   теории. </w:t>
            </w:r>
            <w:r w:rsidR="00FB1CB9" w:rsidRPr="00FB1CB9">
              <w:rPr>
                <w:rFonts w:ascii="Times New Roman" w:hAnsi="Times New Roman"/>
                <w:sz w:val="20"/>
                <w:szCs w:val="20"/>
              </w:rPr>
              <w:t xml:space="preserve"> </w:t>
            </w:r>
            <w:r w:rsidR="00FB1CB9" w:rsidRPr="00FB1CB9">
              <w:rPr>
                <w:rFonts w:ascii="Times New Roman" w:hAnsi="Times New Roman"/>
                <w:bCs/>
                <w:iCs/>
                <w:color w:val="000000" w:themeColor="text1"/>
                <w:sz w:val="20"/>
                <w:szCs w:val="20"/>
              </w:rPr>
              <w:t>Идеальный   газ</w:t>
            </w:r>
            <w:r>
              <w:rPr>
                <w:rFonts w:ascii="Times New Roman" w:hAnsi="Times New Roman"/>
                <w:sz w:val="20"/>
                <w:szCs w:val="20"/>
              </w:rPr>
              <w:t>»</w:t>
            </w:r>
            <w:r w:rsidR="00FB1CB9" w:rsidRPr="00FB1CB9">
              <w:rPr>
                <w:rFonts w:ascii="Times New Roman" w:hAnsi="Times New Roman"/>
                <w:sz w:val="20"/>
                <w:szCs w:val="20"/>
              </w:rPr>
              <w:t>.</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39" w:type="dxa"/>
            <w:gridSpan w:val="2"/>
            <w:shd w:val="clear" w:color="auto" w:fill="auto"/>
          </w:tcPr>
          <w:p w:rsidR="00FB1CB9" w:rsidRPr="00FB1CB9" w:rsidRDefault="0050309A" w:rsidP="00FB1CB9">
            <w:pPr>
              <w:jc w:val="center"/>
              <w:rPr>
                <w:rFonts w:ascii="Times New Roman" w:hAnsi="Times New Roman"/>
                <w:sz w:val="20"/>
                <w:szCs w:val="20"/>
              </w:rPr>
            </w:pPr>
            <w:r>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2"/>
          <w:wAfter w:w="25" w:type="dxa"/>
          <w:trHeight w:val="89"/>
        </w:trPr>
        <w:tc>
          <w:tcPr>
            <w:tcW w:w="2202" w:type="dxa"/>
            <w:vMerge w:val="restart"/>
          </w:tcPr>
          <w:p w:rsidR="00FB1CB9" w:rsidRPr="00FB1CB9" w:rsidRDefault="00FB1CB9" w:rsidP="008129A9">
            <w:pPr>
              <w:widowControl w:val="0"/>
              <w:overflowPunct w:val="0"/>
              <w:autoSpaceDE w:val="0"/>
              <w:autoSpaceDN w:val="0"/>
              <w:adjustRightInd w:val="0"/>
              <w:spacing w:after="0" w:line="236" w:lineRule="auto"/>
              <w:ind w:right="80" w:firstLine="33"/>
              <w:rPr>
                <w:rFonts w:ascii="Times New Roman" w:hAnsi="Times New Roman"/>
                <w:bCs/>
                <w:iCs/>
                <w:sz w:val="20"/>
                <w:szCs w:val="20"/>
              </w:rPr>
            </w:pPr>
            <w:r w:rsidRPr="00FB1CB9">
              <w:rPr>
                <w:rFonts w:ascii="Times New Roman" w:hAnsi="Times New Roman"/>
                <w:b/>
                <w:sz w:val="20"/>
                <w:szCs w:val="20"/>
              </w:rPr>
              <w:t>Тема 2.2.</w:t>
            </w:r>
            <w:r w:rsidRPr="00FB1CB9">
              <w:rPr>
                <w:rFonts w:ascii="Times New Roman" w:hAnsi="Times New Roman"/>
                <w:bCs/>
                <w:iCs/>
                <w:sz w:val="20"/>
                <w:szCs w:val="20"/>
              </w:rPr>
              <w:t xml:space="preserve"> </w:t>
            </w:r>
          </w:p>
          <w:p w:rsidR="00FB1CB9" w:rsidRPr="00FB1CB9" w:rsidRDefault="00FB1CB9" w:rsidP="008129A9">
            <w:pPr>
              <w:widowControl w:val="0"/>
              <w:overflowPunct w:val="0"/>
              <w:autoSpaceDE w:val="0"/>
              <w:autoSpaceDN w:val="0"/>
              <w:adjustRightInd w:val="0"/>
              <w:spacing w:after="0" w:line="236" w:lineRule="auto"/>
              <w:ind w:right="80" w:firstLine="33"/>
              <w:rPr>
                <w:rFonts w:ascii="Times New Roman" w:hAnsi="Times New Roman"/>
                <w:b/>
                <w:sz w:val="20"/>
                <w:szCs w:val="20"/>
              </w:rPr>
            </w:pPr>
            <w:r w:rsidRPr="00FB1CB9">
              <w:rPr>
                <w:rFonts w:ascii="Times New Roman" w:hAnsi="Times New Roman"/>
                <w:bCs/>
                <w:iCs/>
                <w:sz w:val="20"/>
                <w:szCs w:val="20"/>
              </w:rPr>
              <w:t>Термодинамика.</w:t>
            </w:r>
          </w:p>
        </w:tc>
        <w:tc>
          <w:tcPr>
            <w:tcW w:w="6146" w:type="dxa"/>
            <w:gridSpan w:val="2"/>
          </w:tcPr>
          <w:p w:rsidR="00FB1CB9" w:rsidRPr="00FB1CB9" w:rsidRDefault="00FB1CB9" w:rsidP="00F7085A">
            <w:pPr>
              <w:spacing w:after="0" w:line="240" w:lineRule="auto"/>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F7085A">
            <w:pPr>
              <w:spacing w:after="0" w:line="240" w:lineRule="auto"/>
              <w:jc w:val="center"/>
              <w:rPr>
                <w:rFonts w:ascii="Times New Roman" w:hAnsi="Times New Roman"/>
                <w:b/>
                <w:sz w:val="20"/>
                <w:szCs w:val="20"/>
              </w:rPr>
            </w:pPr>
            <w:r w:rsidRPr="00FB1CB9">
              <w:rPr>
                <w:rFonts w:ascii="Times New Roman" w:hAnsi="Times New Roman"/>
                <w:b/>
                <w:sz w:val="20"/>
                <w:szCs w:val="20"/>
              </w:rPr>
              <w:t>6</w:t>
            </w:r>
          </w:p>
        </w:tc>
        <w:tc>
          <w:tcPr>
            <w:tcW w:w="2276" w:type="dxa"/>
            <w:gridSpan w:val="3"/>
            <w:shd w:val="clear" w:color="auto" w:fill="D9D9D9" w:themeFill="background1" w:themeFillShade="D9"/>
          </w:tcPr>
          <w:p w:rsidR="00FB1CB9" w:rsidRPr="00FB1CB9" w:rsidRDefault="00FB1CB9" w:rsidP="00F7085A">
            <w:pPr>
              <w:spacing w:after="0" w:line="240" w:lineRule="auto"/>
              <w:jc w:val="center"/>
              <w:rPr>
                <w:rFonts w:ascii="Times New Roman" w:hAnsi="Times New Roman"/>
                <w:sz w:val="20"/>
                <w:szCs w:val="20"/>
              </w:rPr>
            </w:pPr>
          </w:p>
        </w:tc>
        <w:tc>
          <w:tcPr>
            <w:tcW w:w="2539" w:type="dxa"/>
            <w:gridSpan w:val="2"/>
            <w:shd w:val="clear" w:color="auto" w:fill="D9D9D9" w:themeFill="background1" w:themeFillShade="D9"/>
          </w:tcPr>
          <w:p w:rsidR="00FB1CB9" w:rsidRPr="00FB1CB9" w:rsidRDefault="00FB1CB9" w:rsidP="00F7085A">
            <w:pPr>
              <w:spacing w:after="0" w:line="240" w:lineRule="auto"/>
              <w:jc w:val="center"/>
              <w:rPr>
                <w:rFonts w:ascii="Times New Roman" w:hAnsi="Times New Roman"/>
                <w:sz w:val="20"/>
                <w:szCs w:val="20"/>
              </w:rPr>
            </w:pPr>
          </w:p>
        </w:tc>
        <w:tc>
          <w:tcPr>
            <w:tcW w:w="1147" w:type="dxa"/>
            <w:gridSpan w:val="2"/>
            <w:shd w:val="clear" w:color="auto" w:fill="D9D9D9" w:themeFill="background1" w:themeFillShade="D9"/>
          </w:tcPr>
          <w:p w:rsidR="00FB1CB9" w:rsidRPr="00FB1CB9" w:rsidRDefault="00FB1CB9" w:rsidP="00F7085A">
            <w:pPr>
              <w:spacing w:after="0" w:line="240" w:lineRule="auto"/>
              <w:rPr>
                <w:rFonts w:ascii="Times New Roman" w:hAnsi="Times New Roman"/>
                <w:sz w:val="20"/>
                <w:szCs w:val="20"/>
              </w:rPr>
            </w:pPr>
          </w:p>
        </w:tc>
      </w:tr>
      <w:tr w:rsidR="00FB1CB9" w:rsidRPr="00FB1CB9" w:rsidTr="00300973">
        <w:trPr>
          <w:gridAfter w:val="2"/>
          <w:wAfter w:w="25" w:type="dxa"/>
          <w:trHeight w:val="89"/>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32.</w:t>
            </w:r>
          </w:p>
        </w:tc>
        <w:tc>
          <w:tcPr>
            <w:tcW w:w="524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Внутренняя энергия.</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89"/>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33.</w:t>
            </w:r>
          </w:p>
        </w:tc>
        <w:tc>
          <w:tcPr>
            <w:tcW w:w="524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 xml:space="preserve">Работа и теплоотдача как способы </w:t>
            </w:r>
          </w:p>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 xml:space="preserve">изменения  внутренней  энергии.  </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89"/>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34.</w:t>
            </w:r>
          </w:p>
        </w:tc>
        <w:tc>
          <w:tcPr>
            <w:tcW w:w="524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Первый  закон  термодинамики.</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50309A"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89"/>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35/36</w:t>
            </w:r>
          </w:p>
        </w:tc>
        <w:tc>
          <w:tcPr>
            <w:tcW w:w="5248" w:type="dxa"/>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№7. </w:t>
            </w:r>
          </w:p>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Изменение внутренней энергии тел при совершении работы.</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tcPr>
          <w:p w:rsidR="00FB1CB9" w:rsidRPr="00FB1CB9" w:rsidRDefault="0050309A"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p w:rsidR="00FB1CB9" w:rsidRPr="00FB1CB9" w:rsidRDefault="00FB1CB9" w:rsidP="008129A9">
            <w:pPr>
              <w:spacing w:after="0"/>
              <w:jc w:val="center"/>
              <w:rPr>
                <w:rFonts w:ascii="Times New Roman" w:hAnsi="Times New Roman"/>
                <w:sz w:val="20"/>
                <w:szCs w:val="20"/>
              </w:rPr>
            </w:pPr>
          </w:p>
        </w:tc>
        <w:tc>
          <w:tcPr>
            <w:tcW w:w="1147" w:type="dxa"/>
            <w:gridSpan w:val="2"/>
            <w:shd w:val="clear" w:color="auto" w:fill="D9D9D9" w:themeFill="background1" w:themeFillShade="D9"/>
          </w:tcPr>
          <w:p w:rsidR="00FB1CB9" w:rsidRPr="00FB1CB9" w:rsidRDefault="00FB1CB9" w:rsidP="008129A9">
            <w:pPr>
              <w:spacing w:after="0"/>
              <w:rPr>
                <w:rFonts w:ascii="Times New Roman" w:hAnsi="Times New Roman"/>
                <w:sz w:val="20"/>
                <w:szCs w:val="20"/>
              </w:rPr>
            </w:pPr>
          </w:p>
        </w:tc>
      </w:tr>
      <w:tr w:rsidR="00FB1CB9" w:rsidRPr="00FB1CB9" w:rsidTr="00300973">
        <w:trPr>
          <w:gridAfter w:val="2"/>
          <w:wAfter w:w="25" w:type="dxa"/>
          <w:trHeight w:val="89"/>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37.</w:t>
            </w:r>
          </w:p>
        </w:tc>
        <w:tc>
          <w:tcPr>
            <w:tcW w:w="5248" w:type="dxa"/>
          </w:tcPr>
          <w:p w:rsidR="00FB1CB9" w:rsidRPr="00FB1CB9" w:rsidRDefault="00FB1CB9" w:rsidP="008129A9">
            <w:pPr>
              <w:widowControl w:val="0"/>
              <w:overflowPunct w:val="0"/>
              <w:autoSpaceDE w:val="0"/>
              <w:autoSpaceDN w:val="0"/>
              <w:adjustRightInd w:val="0"/>
              <w:spacing w:after="0" w:line="228" w:lineRule="auto"/>
              <w:ind w:firstLine="34"/>
              <w:jc w:val="both"/>
              <w:rPr>
                <w:rFonts w:ascii="Times New Roman" w:hAnsi="Times New Roman"/>
                <w:b/>
                <w:sz w:val="20"/>
                <w:szCs w:val="20"/>
              </w:rPr>
            </w:pPr>
            <w:r w:rsidRPr="00FB1CB9">
              <w:rPr>
                <w:rFonts w:ascii="Times New Roman" w:hAnsi="Times New Roman"/>
                <w:b/>
                <w:sz w:val="20"/>
                <w:szCs w:val="20"/>
              </w:rPr>
              <w:t>Контрольная работа № 2.</w:t>
            </w:r>
            <w:r w:rsidR="00F16C9F">
              <w:rPr>
                <w:rFonts w:ascii="Times New Roman" w:hAnsi="Times New Roman"/>
                <w:sz w:val="20"/>
                <w:szCs w:val="20"/>
              </w:rPr>
              <w:t xml:space="preserve"> Тема: «</w:t>
            </w:r>
            <w:r w:rsidRPr="00FB1CB9">
              <w:rPr>
                <w:rFonts w:ascii="Times New Roman" w:hAnsi="Times New Roman"/>
                <w:bCs/>
                <w:sz w:val="20"/>
                <w:szCs w:val="20"/>
              </w:rPr>
              <w:t>Основы молекулярной физики и термодинамики</w:t>
            </w:r>
            <w:r w:rsidR="00F16C9F">
              <w:rPr>
                <w:rFonts w:ascii="Times New Roman" w:hAnsi="Times New Roman"/>
                <w:sz w:val="20"/>
                <w:szCs w:val="20"/>
              </w:rPr>
              <w:t>»</w:t>
            </w:r>
            <w:r w:rsidRPr="00FB1CB9">
              <w:rPr>
                <w:rFonts w:ascii="Times New Roman" w:hAnsi="Times New Roman"/>
                <w:sz w:val="20"/>
                <w:szCs w:val="20"/>
              </w:rPr>
              <w:t>.</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Контроля и оценки</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FB1CB9" w:rsidRPr="00FB1CB9" w:rsidRDefault="00FB1CB9" w:rsidP="008129A9">
            <w:pPr>
              <w:spacing w:after="0"/>
              <w:rPr>
                <w:rFonts w:ascii="Times New Roman" w:hAnsi="Times New Roman"/>
                <w:sz w:val="20"/>
                <w:szCs w:val="20"/>
              </w:rPr>
            </w:pPr>
          </w:p>
        </w:tc>
      </w:tr>
      <w:tr w:rsidR="00FB1CB9" w:rsidRPr="00FB1CB9" w:rsidTr="00300973">
        <w:trPr>
          <w:gridAfter w:val="2"/>
          <w:wAfter w:w="25" w:type="dxa"/>
          <w:trHeight w:val="271"/>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6146" w:type="dxa"/>
            <w:gridSpan w:val="2"/>
          </w:tcPr>
          <w:p w:rsidR="00FB1CB9" w:rsidRPr="00FB1CB9" w:rsidRDefault="00FB1CB9" w:rsidP="008129A9">
            <w:pPr>
              <w:spacing w:after="0"/>
              <w:jc w:val="both"/>
              <w:rPr>
                <w:rFonts w:ascii="Times New Roman" w:hAnsi="Times New Roman"/>
                <w:sz w:val="20"/>
                <w:szCs w:val="20"/>
              </w:rPr>
            </w:pPr>
            <w:r w:rsidRPr="00FB1CB9">
              <w:rPr>
                <w:rFonts w:ascii="Times New Roman" w:hAnsi="Times New Roman"/>
                <w:b/>
                <w:sz w:val="20"/>
                <w:szCs w:val="20"/>
              </w:rPr>
              <w:t>Самостоятельная работа</w:t>
            </w:r>
          </w:p>
        </w:tc>
        <w:tc>
          <w:tcPr>
            <w:tcW w:w="856" w:type="dxa"/>
            <w:gridSpan w:val="2"/>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5</w:t>
            </w:r>
          </w:p>
        </w:tc>
        <w:tc>
          <w:tcPr>
            <w:tcW w:w="2276" w:type="dxa"/>
            <w:gridSpan w:val="3"/>
            <w:shd w:val="clear" w:color="auto" w:fill="D9D9D9" w:themeFill="background1" w:themeFillShade="D9"/>
          </w:tcPr>
          <w:p w:rsidR="00FB1CB9" w:rsidRPr="00FB1CB9" w:rsidRDefault="00FB1CB9" w:rsidP="008129A9">
            <w:pPr>
              <w:spacing w:after="0"/>
              <w:rPr>
                <w:rFonts w:ascii="Times New Roman" w:hAnsi="Times New Roman"/>
                <w:sz w:val="20"/>
                <w:szCs w:val="20"/>
              </w:rPr>
            </w:pPr>
          </w:p>
        </w:tc>
        <w:tc>
          <w:tcPr>
            <w:tcW w:w="2539" w:type="dxa"/>
            <w:gridSpan w:val="2"/>
            <w:shd w:val="clear" w:color="auto" w:fill="D9D9D9" w:themeFill="background1" w:themeFillShade="D9"/>
          </w:tcPr>
          <w:p w:rsidR="00FB1CB9" w:rsidRPr="00FB1CB9" w:rsidRDefault="00FB1CB9" w:rsidP="008129A9">
            <w:pPr>
              <w:spacing w:after="0"/>
              <w:rPr>
                <w:rFonts w:ascii="Times New Roman" w:hAnsi="Times New Roman"/>
                <w:sz w:val="20"/>
                <w:szCs w:val="20"/>
              </w:rPr>
            </w:pPr>
          </w:p>
        </w:tc>
        <w:tc>
          <w:tcPr>
            <w:tcW w:w="1147" w:type="dxa"/>
            <w:gridSpan w:val="2"/>
            <w:shd w:val="clear" w:color="auto" w:fill="D9D9D9" w:themeFill="background1" w:themeFillShade="D9"/>
          </w:tcPr>
          <w:p w:rsidR="00FB1CB9" w:rsidRPr="00FB1CB9" w:rsidRDefault="00FB1CB9" w:rsidP="008129A9">
            <w:pPr>
              <w:spacing w:after="0"/>
              <w:rPr>
                <w:rFonts w:ascii="Times New Roman" w:hAnsi="Times New Roman"/>
                <w:sz w:val="20"/>
                <w:szCs w:val="20"/>
              </w:rPr>
            </w:pPr>
          </w:p>
        </w:tc>
      </w:tr>
      <w:tr w:rsidR="00FB1CB9" w:rsidRPr="00FB1CB9" w:rsidTr="00300973">
        <w:trPr>
          <w:gridAfter w:val="1"/>
          <w:wAfter w:w="12" w:type="dxa"/>
          <w:trHeight w:val="92"/>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AB2495">
            <w:pPr>
              <w:spacing w:after="0"/>
              <w:jc w:val="both"/>
              <w:rPr>
                <w:rFonts w:ascii="Times New Roman" w:hAnsi="Times New Roman"/>
                <w:sz w:val="20"/>
                <w:szCs w:val="20"/>
              </w:rPr>
            </w:pPr>
            <w:r w:rsidRPr="00FB1CB9">
              <w:rPr>
                <w:rFonts w:ascii="Times New Roman" w:hAnsi="Times New Roman"/>
                <w:sz w:val="20"/>
                <w:szCs w:val="20"/>
              </w:rPr>
              <w:t>1</w:t>
            </w:r>
            <w:r w:rsidR="00AB2495">
              <w:rPr>
                <w:rFonts w:ascii="Times New Roman" w:hAnsi="Times New Roman"/>
                <w:sz w:val="20"/>
                <w:szCs w:val="20"/>
              </w:rPr>
              <w:t>5</w:t>
            </w:r>
            <w:r w:rsidRPr="00FB1CB9">
              <w:rPr>
                <w:rFonts w:ascii="Times New Roman" w:hAnsi="Times New Roman"/>
                <w:sz w:val="20"/>
                <w:szCs w:val="20"/>
              </w:rPr>
              <w:t>.</w:t>
            </w:r>
          </w:p>
        </w:tc>
        <w:tc>
          <w:tcPr>
            <w:tcW w:w="5248" w:type="dxa"/>
          </w:tcPr>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Конспект по теме: Коэффициент полезного действия тепловых двигателей.</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8129A9">
            <w:pPr>
              <w:spacing w:after="0"/>
              <w:jc w:val="both"/>
              <w:rPr>
                <w:rFonts w:ascii="Times New Roman" w:hAnsi="Times New Roman"/>
                <w:b/>
                <w:sz w:val="20"/>
                <w:szCs w:val="20"/>
              </w:rPr>
            </w:pPr>
          </w:p>
        </w:tc>
        <w:tc>
          <w:tcPr>
            <w:tcW w:w="2539" w:type="dxa"/>
            <w:gridSpan w:val="2"/>
          </w:tcPr>
          <w:p w:rsidR="00FB1CB9" w:rsidRPr="00FB1CB9" w:rsidRDefault="0050309A" w:rsidP="008129A9">
            <w:pPr>
              <w:spacing w:after="0"/>
              <w:jc w:val="center"/>
              <w:rPr>
                <w:rFonts w:ascii="Times New Roman" w:hAnsi="Times New Roman"/>
                <w:sz w:val="20"/>
                <w:szCs w:val="20"/>
              </w:rPr>
            </w:pPr>
            <w:r>
              <w:rPr>
                <w:rFonts w:ascii="Times New Roman" w:hAnsi="Times New Roman"/>
                <w:sz w:val="20"/>
                <w:szCs w:val="20"/>
              </w:rPr>
              <w:t>Письменная проверка, устный опрос</w:t>
            </w:r>
          </w:p>
        </w:tc>
        <w:tc>
          <w:tcPr>
            <w:tcW w:w="1160" w:type="dxa"/>
            <w:gridSpan w:val="3"/>
            <w:shd w:val="clear" w:color="auto" w:fill="D9D9D9" w:themeFill="background1" w:themeFillShade="D9"/>
          </w:tcPr>
          <w:p w:rsidR="00FB1CB9" w:rsidRPr="00FB1CB9" w:rsidRDefault="00FB1CB9" w:rsidP="008129A9">
            <w:pPr>
              <w:spacing w:after="0"/>
              <w:rPr>
                <w:rFonts w:ascii="Times New Roman" w:hAnsi="Times New Roman"/>
                <w:sz w:val="20"/>
                <w:szCs w:val="20"/>
              </w:rPr>
            </w:pPr>
          </w:p>
        </w:tc>
      </w:tr>
      <w:tr w:rsidR="00FB1CB9" w:rsidRPr="00FB1CB9" w:rsidTr="00300973">
        <w:trPr>
          <w:gridAfter w:val="1"/>
          <w:wAfter w:w="12" w:type="dxa"/>
          <w:trHeight w:val="92"/>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AB2495">
            <w:pPr>
              <w:spacing w:after="0"/>
              <w:jc w:val="both"/>
              <w:rPr>
                <w:rFonts w:ascii="Times New Roman" w:hAnsi="Times New Roman"/>
                <w:sz w:val="20"/>
                <w:szCs w:val="20"/>
              </w:rPr>
            </w:pPr>
            <w:r w:rsidRPr="00FB1CB9">
              <w:rPr>
                <w:rFonts w:ascii="Times New Roman" w:hAnsi="Times New Roman"/>
                <w:sz w:val="20"/>
                <w:szCs w:val="20"/>
              </w:rPr>
              <w:t>1</w:t>
            </w:r>
            <w:r w:rsidR="00AB2495">
              <w:rPr>
                <w:rFonts w:ascii="Times New Roman" w:hAnsi="Times New Roman"/>
                <w:sz w:val="20"/>
                <w:szCs w:val="20"/>
              </w:rPr>
              <w:t>6</w:t>
            </w:r>
            <w:r w:rsidRPr="00FB1CB9">
              <w:rPr>
                <w:rFonts w:ascii="Times New Roman" w:hAnsi="Times New Roman"/>
                <w:sz w:val="20"/>
                <w:szCs w:val="20"/>
              </w:rPr>
              <w:t>/1</w:t>
            </w:r>
            <w:r w:rsidR="00AB2495">
              <w:rPr>
                <w:rFonts w:ascii="Times New Roman" w:hAnsi="Times New Roman"/>
                <w:sz w:val="20"/>
                <w:szCs w:val="20"/>
              </w:rPr>
              <w:t>7</w:t>
            </w:r>
          </w:p>
        </w:tc>
        <w:tc>
          <w:tcPr>
            <w:tcW w:w="5248" w:type="dxa"/>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sz w:val="20"/>
                <w:szCs w:val="20"/>
              </w:rPr>
              <w:t>Реферат по теме: Тепловые машины и их  применение</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shd w:val="clear" w:color="auto" w:fill="D9D9D9" w:themeFill="background1" w:themeFillShade="D9"/>
          </w:tcPr>
          <w:p w:rsidR="00FB1CB9" w:rsidRPr="00FB1CB9" w:rsidRDefault="00FB1CB9" w:rsidP="008129A9">
            <w:pPr>
              <w:spacing w:after="0"/>
              <w:jc w:val="both"/>
              <w:rPr>
                <w:rFonts w:ascii="Times New Roman" w:hAnsi="Times New Roman"/>
                <w:b/>
                <w:sz w:val="20"/>
                <w:szCs w:val="20"/>
              </w:rPr>
            </w:pPr>
          </w:p>
        </w:tc>
        <w:tc>
          <w:tcPr>
            <w:tcW w:w="2539" w:type="dxa"/>
            <w:gridSpan w:val="2"/>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Защита реферата</w:t>
            </w:r>
          </w:p>
        </w:tc>
        <w:tc>
          <w:tcPr>
            <w:tcW w:w="1160" w:type="dxa"/>
            <w:gridSpan w:val="3"/>
            <w:shd w:val="clear" w:color="auto" w:fill="D9D9D9" w:themeFill="background1" w:themeFillShade="D9"/>
          </w:tcPr>
          <w:p w:rsidR="00FB1CB9" w:rsidRPr="00FB1CB9" w:rsidRDefault="00FB1CB9" w:rsidP="008129A9">
            <w:pPr>
              <w:spacing w:after="0"/>
              <w:rPr>
                <w:rFonts w:ascii="Times New Roman" w:hAnsi="Times New Roman"/>
                <w:sz w:val="20"/>
                <w:szCs w:val="20"/>
              </w:rPr>
            </w:pPr>
          </w:p>
        </w:tc>
      </w:tr>
      <w:tr w:rsidR="00FB1CB9" w:rsidRPr="00FB1CB9" w:rsidTr="00300973">
        <w:trPr>
          <w:gridAfter w:val="1"/>
          <w:wAfter w:w="12" w:type="dxa"/>
          <w:trHeight w:val="85"/>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AB2495">
            <w:pPr>
              <w:spacing w:after="0"/>
              <w:jc w:val="both"/>
              <w:rPr>
                <w:rFonts w:ascii="Times New Roman" w:hAnsi="Times New Roman"/>
                <w:sz w:val="20"/>
                <w:szCs w:val="20"/>
              </w:rPr>
            </w:pPr>
            <w:r w:rsidRPr="00FB1CB9">
              <w:rPr>
                <w:rFonts w:ascii="Times New Roman" w:hAnsi="Times New Roman"/>
                <w:sz w:val="20"/>
                <w:szCs w:val="20"/>
              </w:rPr>
              <w:t>1</w:t>
            </w:r>
            <w:r w:rsidR="00AB2495">
              <w:rPr>
                <w:rFonts w:ascii="Times New Roman" w:hAnsi="Times New Roman"/>
                <w:sz w:val="20"/>
                <w:szCs w:val="20"/>
              </w:rPr>
              <w:t>8</w:t>
            </w:r>
            <w:r w:rsidRPr="00FB1CB9">
              <w:rPr>
                <w:rFonts w:ascii="Times New Roman" w:hAnsi="Times New Roman"/>
                <w:sz w:val="20"/>
                <w:szCs w:val="20"/>
              </w:rPr>
              <w:t>.</w:t>
            </w:r>
          </w:p>
        </w:tc>
        <w:tc>
          <w:tcPr>
            <w:tcW w:w="5248" w:type="dxa"/>
          </w:tcPr>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Решение задач по теме «Первый закон термодинамики»</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8129A9">
            <w:pPr>
              <w:spacing w:after="0"/>
              <w:jc w:val="both"/>
              <w:rPr>
                <w:rFonts w:ascii="Times New Roman" w:hAnsi="Times New Roman"/>
                <w:b/>
                <w:sz w:val="20"/>
                <w:szCs w:val="20"/>
              </w:rPr>
            </w:pPr>
          </w:p>
        </w:tc>
        <w:tc>
          <w:tcPr>
            <w:tcW w:w="2539" w:type="dxa"/>
            <w:gridSpan w:val="2"/>
          </w:tcPr>
          <w:p w:rsidR="00FB1CB9" w:rsidRPr="00FB1CB9" w:rsidRDefault="0050309A"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60" w:type="dxa"/>
            <w:gridSpan w:val="3"/>
            <w:shd w:val="clear" w:color="auto" w:fill="D9D9D9" w:themeFill="background1" w:themeFillShade="D9"/>
          </w:tcPr>
          <w:p w:rsidR="00FB1CB9" w:rsidRPr="00FB1CB9" w:rsidRDefault="00FB1CB9" w:rsidP="008129A9">
            <w:pPr>
              <w:spacing w:after="0"/>
              <w:jc w:val="both"/>
              <w:rPr>
                <w:rFonts w:ascii="Times New Roman" w:hAnsi="Times New Roman"/>
                <w:b/>
                <w:sz w:val="20"/>
                <w:szCs w:val="20"/>
              </w:rPr>
            </w:pPr>
          </w:p>
        </w:tc>
      </w:tr>
      <w:tr w:rsidR="00FB1CB9" w:rsidRPr="00FB1CB9" w:rsidTr="00300973">
        <w:trPr>
          <w:gridAfter w:val="1"/>
          <w:wAfter w:w="12" w:type="dxa"/>
          <w:trHeight w:val="85"/>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AB2495">
            <w:pPr>
              <w:spacing w:after="0"/>
              <w:jc w:val="both"/>
              <w:rPr>
                <w:rFonts w:ascii="Times New Roman" w:hAnsi="Times New Roman"/>
                <w:sz w:val="20"/>
                <w:szCs w:val="20"/>
              </w:rPr>
            </w:pPr>
            <w:r w:rsidRPr="00FB1CB9">
              <w:rPr>
                <w:rFonts w:ascii="Times New Roman" w:hAnsi="Times New Roman"/>
                <w:sz w:val="20"/>
                <w:szCs w:val="20"/>
              </w:rPr>
              <w:t>1</w:t>
            </w:r>
            <w:r w:rsidR="00AB2495">
              <w:rPr>
                <w:rFonts w:ascii="Times New Roman" w:hAnsi="Times New Roman"/>
                <w:sz w:val="20"/>
                <w:szCs w:val="20"/>
              </w:rPr>
              <w:t>9</w:t>
            </w:r>
            <w:r w:rsidRPr="00FB1CB9">
              <w:rPr>
                <w:rFonts w:ascii="Times New Roman" w:hAnsi="Times New Roman"/>
                <w:sz w:val="20"/>
                <w:szCs w:val="20"/>
              </w:rPr>
              <w:t>.</w:t>
            </w:r>
          </w:p>
        </w:tc>
        <w:tc>
          <w:tcPr>
            <w:tcW w:w="5248" w:type="dxa"/>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sz w:val="20"/>
                <w:szCs w:val="20"/>
              </w:rPr>
              <w:t>Чтение дополнительной литературы по теме: Измерение поверхностного натяжения жидкости. Процесс кристаллизации. Изучение деформации растяжения.</w:t>
            </w:r>
          </w:p>
        </w:tc>
        <w:tc>
          <w:tcPr>
            <w:tcW w:w="856" w:type="dxa"/>
            <w:gridSpan w:val="2"/>
          </w:tcPr>
          <w:p w:rsidR="00FB1CB9" w:rsidRPr="00FB1CB9" w:rsidRDefault="00FB1CB9" w:rsidP="008129A9">
            <w:pPr>
              <w:spacing w:after="0"/>
              <w:jc w:val="center"/>
              <w:rPr>
                <w:rFonts w:ascii="Times New Roman" w:hAnsi="Times New Roman"/>
                <w:b/>
                <w:sz w:val="20"/>
                <w:szCs w:val="20"/>
              </w:rPr>
            </w:pP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8129A9">
            <w:pPr>
              <w:spacing w:after="0"/>
              <w:jc w:val="both"/>
              <w:rPr>
                <w:rFonts w:ascii="Times New Roman" w:hAnsi="Times New Roman"/>
                <w:b/>
                <w:sz w:val="20"/>
                <w:szCs w:val="20"/>
              </w:rPr>
            </w:pPr>
          </w:p>
        </w:tc>
        <w:tc>
          <w:tcPr>
            <w:tcW w:w="2539" w:type="dxa"/>
            <w:gridSpan w:val="2"/>
          </w:tcPr>
          <w:p w:rsidR="0050309A" w:rsidRPr="00FB1CB9" w:rsidRDefault="0050309A" w:rsidP="0050309A">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p>
        </w:tc>
        <w:tc>
          <w:tcPr>
            <w:tcW w:w="1160" w:type="dxa"/>
            <w:gridSpan w:val="3"/>
            <w:shd w:val="clear" w:color="auto" w:fill="D9D9D9" w:themeFill="background1" w:themeFillShade="D9"/>
          </w:tcPr>
          <w:p w:rsidR="00FB1CB9" w:rsidRPr="00FB1CB9" w:rsidRDefault="00FB1CB9" w:rsidP="008129A9">
            <w:pPr>
              <w:spacing w:after="0"/>
              <w:jc w:val="both"/>
              <w:rPr>
                <w:rFonts w:ascii="Times New Roman" w:hAnsi="Times New Roman"/>
                <w:b/>
                <w:sz w:val="20"/>
                <w:szCs w:val="20"/>
              </w:rPr>
            </w:pPr>
          </w:p>
        </w:tc>
      </w:tr>
      <w:tr w:rsidR="00FB1CB9" w:rsidRPr="00FB1CB9" w:rsidTr="00300973">
        <w:trPr>
          <w:gridAfter w:val="1"/>
          <w:wAfter w:w="12" w:type="dxa"/>
          <w:trHeight w:val="203"/>
        </w:trPr>
        <w:tc>
          <w:tcPr>
            <w:tcW w:w="2202" w:type="dxa"/>
          </w:tcPr>
          <w:p w:rsidR="00FB1CB9" w:rsidRPr="00FB1CB9" w:rsidRDefault="00CF7B21" w:rsidP="00CF7B21">
            <w:pPr>
              <w:spacing w:after="0" w:line="240" w:lineRule="auto"/>
              <w:jc w:val="center"/>
              <w:rPr>
                <w:rFonts w:ascii="Times New Roman" w:hAnsi="Times New Roman"/>
                <w:sz w:val="20"/>
                <w:szCs w:val="20"/>
              </w:rPr>
            </w:pPr>
            <w:r>
              <w:rPr>
                <w:rFonts w:ascii="Times New Roman" w:hAnsi="Times New Roman"/>
                <w:b/>
                <w:sz w:val="20"/>
                <w:szCs w:val="20"/>
              </w:rPr>
              <w:t>Подр</w:t>
            </w:r>
            <w:r w:rsidR="00FB1CB9" w:rsidRPr="00FB1CB9">
              <w:rPr>
                <w:rFonts w:ascii="Times New Roman" w:hAnsi="Times New Roman"/>
                <w:b/>
                <w:sz w:val="20"/>
                <w:szCs w:val="20"/>
              </w:rPr>
              <w:t xml:space="preserve">аздел 3.  </w:t>
            </w:r>
          </w:p>
        </w:tc>
        <w:tc>
          <w:tcPr>
            <w:tcW w:w="6146" w:type="dxa"/>
            <w:gridSpan w:val="2"/>
          </w:tcPr>
          <w:p w:rsidR="00FB1CB9" w:rsidRPr="00CF7B21" w:rsidRDefault="00CF7B21" w:rsidP="00CF7B21">
            <w:pPr>
              <w:spacing w:after="0" w:line="240" w:lineRule="auto"/>
              <w:jc w:val="center"/>
              <w:rPr>
                <w:rFonts w:ascii="Times New Roman" w:hAnsi="Times New Roman"/>
                <w:b/>
                <w:sz w:val="20"/>
                <w:szCs w:val="20"/>
              </w:rPr>
            </w:pPr>
            <w:r>
              <w:rPr>
                <w:rFonts w:ascii="Times New Roman" w:hAnsi="Times New Roman"/>
                <w:b/>
                <w:sz w:val="20"/>
                <w:szCs w:val="20"/>
              </w:rPr>
              <w:t>О</w:t>
            </w:r>
            <w:r w:rsidRPr="00CF7B21">
              <w:rPr>
                <w:rFonts w:ascii="Times New Roman" w:hAnsi="Times New Roman"/>
                <w:b/>
                <w:sz w:val="20"/>
                <w:szCs w:val="20"/>
              </w:rPr>
              <w:t>сновы электродинамики</w:t>
            </w:r>
          </w:p>
        </w:tc>
        <w:tc>
          <w:tcPr>
            <w:tcW w:w="856" w:type="dxa"/>
            <w:gridSpan w:val="2"/>
          </w:tcPr>
          <w:p w:rsidR="00FB1CB9" w:rsidRPr="00FB1CB9" w:rsidRDefault="00FB1CB9" w:rsidP="00CF7B21">
            <w:pPr>
              <w:spacing w:after="0" w:line="240" w:lineRule="auto"/>
              <w:jc w:val="center"/>
              <w:rPr>
                <w:rFonts w:ascii="Times New Roman" w:hAnsi="Times New Roman"/>
                <w:b/>
                <w:sz w:val="20"/>
                <w:szCs w:val="20"/>
              </w:rPr>
            </w:pPr>
            <w:r w:rsidRPr="00FB1CB9">
              <w:rPr>
                <w:rFonts w:ascii="Times New Roman" w:hAnsi="Times New Roman"/>
                <w:b/>
                <w:sz w:val="20"/>
                <w:szCs w:val="20"/>
              </w:rPr>
              <w:t>20</w:t>
            </w:r>
          </w:p>
        </w:tc>
        <w:tc>
          <w:tcPr>
            <w:tcW w:w="2276" w:type="dxa"/>
            <w:gridSpan w:val="3"/>
            <w:shd w:val="clear" w:color="auto" w:fill="D9D9D9" w:themeFill="background1" w:themeFillShade="D9"/>
          </w:tcPr>
          <w:p w:rsidR="00FB1CB9" w:rsidRPr="00FB1CB9" w:rsidRDefault="00FB1CB9" w:rsidP="00CF7B21">
            <w:pPr>
              <w:spacing w:after="0" w:line="240" w:lineRule="auto"/>
              <w:jc w:val="center"/>
              <w:rPr>
                <w:rFonts w:ascii="Times New Roman" w:hAnsi="Times New Roman"/>
                <w:sz w:val="20"/>
                <w:szCs w:val="20"/>
              </w:rPr>
            </w:pPr>
          </w:p>
        </w:tc>
        <w:tc>
          <w:tcPr>
            <w:tcW w:w="2539" w:type="dxa"/>
            <w:gridSpan w:val="2"/>
            <w:shd w:val="clear" w:color="auto" w:fill="D9D9D9" w:themeFill="background1" w:themeFillShade="D9"/>
          </w:tcPr>
          <w:p w:rsidR="00FB1CB9" w:rsidRPr="00FB1CB9" w:rsidRDefault="00FB1CB9" w:rsidP="00CF7B21">
            <w:pPr>
              <w:spacing w:after="0" w:line="240" w:lineRule="auto"/>
              <w:jc w:val="center"/>
              <w:rPr>
                <w:rFonts w:ascii="Times New Roman" w:hAnsi="Times New Roman"/>
                <w:sz w:val="20"/>
                <w:szCs w:val="20"/>
              </w:rPr>
            </w:pPr>
          </w:p>
        </w:tc>
        <w:tc>
          <w:tcPr>
            <w:tcW w:w="1160" w:type="dxa"/>
            <w:gridSpan w:val="3"/>
            <w:shd w:val="clear" w:color="auto" w:fill="D9D9D9" w:themeFill="background1" w:themeFillShade="D9"/>
          </w:tcPr>
          <w:p w:rsidR="00FB1CB9" w:rsidRPr="00FB1CB9" w:rsidRDefault="00FB1CB9" w:rsidP="00CF7B21">
            <w:pPr>
              <w:spacing w:after="0" w:line="240" w:lineRule="auto"/>
              <w:jc w:val="center"/>
              <w:rPr>
                <w:rFonts w:ascii="Times New Roman" w:hAnsi="Times New Roman"/>
                <w:sz w:val="20"/>
                <w:szCs w:val="20"/>
              </w:rPr>
            </w:pPr>
          </w:p>
        </w:tc>
      </w:tr>
      <w:tr w:rsidR="00FB1CB9" w:rsidRPr="00FB1CB9" w:rsidTr="00300973">
        <w:trPr>
          <w:gridAfter w:val="1"/>
          <w:wAfter w:w="12" w:type="dxa"/>
          <w:trHeight w:val="170"/>
        </w:trPr>
        <w:tc>
          <w:tcPr>
            <w:tcW w:w="2202" w:type="dxa"/>
            <w:vMerge w:val="restart"/>
          </w:tcPr>
          <w:p w:rsidR="00FB1CB9" w:rsidRPr="00FB1CB9" w:rsidRDefault="00FB1CB9" w:rsidP="008129A9">
            <w:pPr>
              <w:widowControl w:val="0"/>
              <w:overflowPunct w:val="0"/>
              <w:autoSpaceDE w:val="0"/>
              <w:autoSpaceDN w:val="0"/>
              <w:adjustRightInd w:val="0"/>
              <w:spacing w:after="0" w:line="236" w:lineRule="auto"/>
              <w:ind w:right="80" w:firstLine="33"/>
              <w:rPr>
                <w:rFonts w:ascii="Times New Roman" w:hAnsi="Times New Roman"/>
                <w:bCs/>
                <w:iCs/>
                <w:sz w:val="20"/>
                <w:szCs w:val="20"/>
              </w:rPr>
            </w:pPr>
            <w:r w:rsidRPr="00FB1CB9">
              <w:rPr>
                <w:rFonts w:ascii="Times New Roman" w:hAnsi="Times New Roman"/>
                <w:b/>
                <w:sz w:val="20"/>
                <w:szCs w:val="20"/>
              </w:rPr>
              <w:t>Тема 3.1.</w:t>
            </w:r>
            <w:r w:rsidRPr="00FB1CB9">
              <w:rPr>
                <w:rFonts w:ascii="Times New Roman" w:hAnsi="Times New Roman"/>
                <w:bCs/>
                <w:iCs/>
                <w:sz w:val="20"/>
                <w:szCs w:val="20"/>
              </w:rPr>
              <w:t xml:space="preserve"> </w:t>
            </w:r>
          </w:p>
          <w:p w:rsidR="00FB1CB9" w:rsidRPr="00FB1CB9" w:rsidRDefault="00FB1CB9" w:rsidP="008129A9">
            <w:pPr>
              <w:spacing w:after="0"/>
              <w:rPr>
                <w:rFonts w:ascii="Times New Roman" w:hAnsi="Times New Roman"/>
                <w:sz w:val="20"/>
                <w:szCs w:val="20"/>
              </w:rPr>
            </w:pPr>
            <w:r w:rsidRPr="00FB1CB9">
              <w:rPr>
                <w:rFonts w:ascii="Times New Roman" w:hAnsi="Times New Roman"/>
                <w:bCs/>
                <w:iCs/>
                <w:sz w:val="20"/>
                <w:szCs w:val="20"/>
              </w:rPr>
              <w:t xml:space="preserve">Электростатика. </w:t>
            </w:r>
          </w:p>
        </w:tc>
        <w:tc>
          <w:tcPr>
            <w:tcW w:w="6146" w:type="dxa"/>
            <w:gridSpan w:val="2"/>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 </w:t>
            </w: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8129A9">
            <w:pPr>
              <w:pStyle w:val="ae"/>
              <w:jc w:val="center"/>
              <w:rPr>
                <w:rFonts w:ascii="Times New Roman" w:hAnsi="Times New Roman"/>
                <w:b/>
                <w:sz w:val="20"/>
                <w:szCs w:val="20"/>
              </w:rPr>
            </w:pPr>
            <w:r w:rsidRPr="00FB1CB9">
              <w:rPr>
                <w:rFonts w:ascii="Times New Roman" w:hAnsi="Times New Roman"/>
                <w:b/>
                <w:sz w:val="20"/>
                <w:szCs w:val="20"/>
              </w:rPr>
              <w:t>5</w:t>
            </w:r>
          </w:p>
        </w:tc>
        <w:tc>
          <w:tcPr>
            <w:tcW w:w="2276" w:type="dxa"/>
            <w:gridSpan w:val="3"/>
            <w:shd w:val="clear" w:color="auto" w:fill="D9D9D9" w:themeFill="background1" w:themeFillShade="D9"/>
          </w:tcPr>
          <w:p w:rsidR="00FB1CB9" w:rsidRPr="00FB1CB9" w:rsidRDefault="00FB1CB9" w:rsidP="008129A9">
            <w:pPr>
              <w:pStyle w:val="ae"/>
              <w:rPr>
                <w:rFonts w:ascii="Times New Roman" w:hAnsi="Times New Roman"/>
                <w:sz w:val="20"/>
                <w:szCs w:val="20"/>
              </w:rPr>
            </w:pPr>
          </w:p>
        </w:tc>
        <w:tc>
          <w:tcPr>
            <w:tcW w:w="2539" w:type="dxa"/>
            <w:gridSpan w:val="2"/>
            <w:shd w:val="clear" w:color="auto" w:fill="D9D9D9" w:themeFill="background1" w:themeFillShade="D9"/>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 </w:t>
            </w:r>
          </w:p>
        </w:tc>
        <w:tc>
          <w:tcPr>
            <w:tcW w:w="1160"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279"/>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38.</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Взаимодействие заряженных тел. Электрический заряд. </w:t>
            </w:r>
          </w:p>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Закон сохранения электрического заряда.</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60" w:type="dxa"/>
            <w:gridSpan w:val="3"/>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181"/>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39.</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Закон Кулона. </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60" w:type="dxa"/>
            <w:gridSpan w:val="3"/>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219"/>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40.</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Электростатическое поле, его основные характеристики и связь между ними.</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60" w:type="dxa"/>
            <w:gridSpan w:val="3"/>
          </w:tcPr>
          <w:p w:rsidR="00FB1CB9" w:rsidRPr="00FB1CB9" w:rsidRDefault="00FB1CB9" w:rsidP="008129A9">
            <w:pPr>
              <w:pStyle w:val="ae"/>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219"/>
        </w:trPr>
        <w:tc>
          <w:tcPr>
            <w:tcW w:w="2202" w:type="dxa"/>
            <w:vMerge/>
          </w:tcPr>
          <w:p w:rsidR="00FB1CB9" w:rsidRPr="00FB1CB9" w:rsidRDefault="00FB1CB9" w:rsidP="008129A9">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41/42</w:t>
            </w:r>
          </w:p>
        </w:tc>
        <w:tc>
          <w:tcPr>
            <w:tcW w:w="5248" w:type="dxa"/>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№8. </w:t>
            </w:r>
          </w:p>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Взаимодействие заряженных тел.</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p w:rsidR="00FB1CB9" w:rsidRPr="00FB1CB9" w:rsidRDefault="00FB1CB9" w:rsidP="008129A9">
            <w:pPr>
              <w:spacing w:after="0"/>
              <w:jc w:val="center"/>
              <w:rPr>
                <w:rFonts w:ascii="Times New Roman" w:hAnsi="Times New Roman"/>
                <w:sz w:val="20"/>
                <w:szCs w:val="20"/>
              </w:rPr>
            </w:pPr>
          </w:p>
        </w:tc>
        <w:tc>
          <w:tcPr>
            <w:tcW w:w="1160" w:type="dxa"/>
            <w:gridSpan w:val="3"/>
            <w:shd w:val="clear" w:color="auto" w:fill="D9D9D9" w:themeFill="background1" w:themeFillShade="D9"/>
          </w:tcPr>
          <w:p w:rsidR="00FB1CB9" w:rsidRPr="00FB1CB9" w:rsidRDefault="00FB1CB9" w:rsidP="008129A9">
            <w:pPr>
              <w:pStyle w:val="ae"/>
              <w:rPr>
                <w:rFonts w:ascii="Times New Roman" w:hAnsi="Times New Roman"/>
                <w:sz w:val="20"/>
                <w:szCs w:val="20"/>
              </w:rPr>
            </w:pPr>
          </w:p>
        </w:tc>
      </w:tr>
      <w:tr w:rsidR="00FB1CB9" w:rsidRPr="00FB1CB9" w:rsidTr="00F7085A">
        <w:trPr>
          <w:gridAfter w:val="1"/>
          <w:wAfter w:w="12" w:type="dxa"/>
          <w:trHeight w:val="355"/>
        </w:trPr>
        <w:tc>
          <w:tcPr>
            <w:tcW w:w="2202" w:type="dxa"/>
            <w:vMerge w:val="restart"/>
          </w:tcPr>
          <w:p w:rsidR="008129A9" w:rsidRDefault="00FB1CB9" w:rsidP="008129A9">
            <w:pPr>
              <w:tabs>
                <w:tab w:val="center" w:pos="1009"/>
                <w:tab w:val="right" w:pos="2019"/>
              </w:tabs>
              <w:spacing w:after="0"/>
              <w:rPr>
                <w:rFonts w:ascii="Times New Roman" w:hAnsi="Times New Roman"/>
                <w:b/>
                <w:bCs/>
                <w:iCs/>
                <w:sz w:val="20"/>
                <w:szCs w:val="20"/>
              </w:rPr>
            </w:pPr>
            <w:r w:rsidRPr="00FB1CB9">
              <w:rPr>
                <w:rFonts w:ascii="Times New Roman" w:hAnsi="Times New Roman"/>
                <w:b/>
                <w:sz w:val="20"/>
                <w:szCs w:val="20"/>
              </w:rPr>
              <w:t>Тема 3.2.</w:t>
            </w:r>
            <w:r w:rsidRPr="00FB1CB9">
              <w:rPr>
                <w:rFonts w:ascii="Times New Roman" w:hAnsi="Times New Roman"/>
                <w:b/>
                <w:bCs/>
                <w:iCs/>
                <w:sz w:val="20"/>
                <w:szCs w:val="20"/>
              </w:rPr>
              <w:t xml:space="preserve"> </w:t>
            </w:r>
          </w:p>
          <w:p w:rsidR="00FB1CB9" w:rsidRPr="00FB1CB9" w:rsidRDefault="00FB1CB9" w:rsidP="008129A9">
            <w:pPr>
              <w:tabs>
                <w:tab w:val="center" w:pos="1009"/>
                <w:tab w:val="right" w:pos="2019"/>
              </w:tabs>
              <w:spacing w:after="0"/>
              <w:rPr>
                <w:rFonts w:ascii="Times New Roman" w:hAnsi="Times New Roman"/>
                <w:b/>
                <w:sz w:val="20"/>
                <w:szCs w:val="20"/>
              </w:rPr>
            </w:pPr>
            <w:r w:rsidRPr="00FB1CB9">
              <w:rPr>
                <w:rFonts w:ascii="Times New Roman" w:hAnsi="Times New Roman"/>
                <w:bCs/>
                <w:iCs/>
                <w:sz w:val="20"/>
                <w:szCs w:val="20"/>
              </w:rPr>
              <w:t>Постоянный ток.</w:t>
            </w:r>
          </w:p>
        </w:tc>
        <w:tc>
          <w:tcPr>
            <w:tcW w:w="6146" w:type="dxa"/>
            <w:gridSpan w:val="2"/>
          </w:tcPr>
          <w:p w:rsidR="00FB1CB9" w:rsidRPr="00FB1CB9" w:rsidRDefault="00FB1CB9" w:rsidP="00FB1CB9">
            <w:pPr>
              <w:pStyle w:val="ae"/>
              <w:rPr>
                <w:rFonts w:ascii="Times New Roman" w:hAnsi="Times New Roman"/>
                <w:sz w:val="20"/>
                <w:szCs w:val="20"/>
              </w:rPr>
            </w:pPr>
            <w:r w:rsidRPr="00FB1CB9">
              <w:rPr>
                <w:rFonts w:ascii="Times New Roman" w:hAnsi="Times New Roman"/>
                <w:sz w:val="20"/>
                <w:szCs w:val="20"/>
              </w:rPr>
              <w:t xml:space="preserve"> </w:t>
            </w: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FB1CB9">
            <w:pPr>
              <w:pStyle w:val="ae"/>
              <w:jc w:val="center"/>
              <w:rPr>
                <w:rFonts w:ascii="Times New Roman" w:hAnsi="Times New Roman"/>
                <w:b/>
                <w:sz w:val="20"/>
                <w:szCs w:val="20"/>
              </w:rPr>
            </w:pPr>
            <w:r w:rsidRPr="00FB1CB9">
              <w:rPr>
                <w:rFonts w:ascii="Times New Roman" w:hAnsi="Times New Roman"/>
                <w:b/>
                <w:sz w:val="20"/>
                <w:szCs w:val="20"/>
              </w:rPr>
              <w:t>6</w:t>
            </w:r>
          </w:p>
        </w:tc>
        <w:tc>
          <w:tcPr>
            <w:tcW w:w="2276" w:type="dxa"/>
            <w:gridSpan w:val="3"/>
            <w:shd w:val="clear" w:color="auto" w:fill="D9D9D9" w:themeFill="background1" w:themeFillShade="D9"/>
          </w:tcPr>
          <w:p w:rsidR="00FB1CB9" w:rsidRPr="00FB1CB9" w:rsidRDefault="00FB1CB9" w:rsidP="00F7085A">
            <w:pPr>
              <w:spacing w:after="0"/>
              <w:jc w:val="center"/>
              <w:rPr>
                <w:rFonts w:ascii="Times New Roman" w:hAnsi="Times New Roman"/>
                <w:sz w:val="20"/>
                <w:szCs w:val="20"/>
              </w:rPr>
            </w:pPr>
          </w:p>
        </w:tc>
        <w:tc>
          <w:tcPr>
            <w:tcW w:w="2539" w:type="dxa"/>
            <w:gridSpan w:val="2"/>
            <w:shd w:val="clear" w:color="auto" w:fill="D9D9D9" w:themeFill="background1" w:themeFillShade="D9"/>
          </w:tcPr>
          <w:p w:rsidR="00FB1CB9" w:rsidRPr="00FB1CB9" w:rsidRDefault="00FB1CB9" w:rsidP="00F7085A">
            <w:pPr>
              <w:spacing w:after="0"/>
              <w:jc w:val="center"/>
              <w:rPr>
                <w:rFonts w:ascii="Times New Roman" w:hAnsi="Times New Roman"/>
                <w:sz w:val="20"/>
                <w:szCs w:val="20"/>
              </w:rPr>
            </w:pPr>
          </w:p>
        </w:tc>
        <w:tc>
          <w:tcPr>
            <w:tcW w:w="1160" w:type="dxa"/>
            <w:gridSpan w:val="3"/>
            <w:shd w:val="clear" w:color="auto" w:fill="D9D9D9" w:themeFill="background1" w:themeFillShade="D9"/>
          </w:tcPr>
          <w:p w:rsidR="00FB1CB9" w:rsidRPr="00FB1CB9" w:rsidRDefault="00FB1CB9" w:rsidP="00F7085A">
            <w:pPr>
              <w:spacing w:after="0"/>
              <w:jc w:val="center"/>
              <w:rPr>
                <w:rFonts w:ascii="Times New Roman" w:hAnsi="Times New Roman"/>
                <w:sz w:val="20"/>
                <w:szCs w:val="20"/>
              </w:rPr>
            </w:pPr>
          </w:p>
        </w:tc>
      </w:tr>
      <w:tr w:rsidR="00FB1CB9" w:rsidRPr="00FB1CB9" w:rsidTr="00300973">
        <w:trPr>
          <w:gridAfter w:val="1"/>
          <w:wAfter w:w="12" w:type="dxa"/>
          <w:trHeight w:val="413"/>
        </w:trPr>
        <w:tc>
          <w:tcPr>
            <w:tcW w:w="2202" w:type="dxa"/>
            <w:vMerge/>
          </w:tcPr>
          <w:p w:rsidR="00FB1CB9" w:rsidRPr="00FB1CB9" w:rsidRDefault="00FB1CB9" w:rsidP="008129A9">
            <w:pPr>
              <w:tabs>
                <w:tab w:val="center" w:pos="1009"/>
                <w:tab w:val="right" w:pos="2019"/>
              </w:tabs>
              <w:spacing w:after="0"/>
              <w:jc w:val="center"/>
              <w:rPr>
                <w:rFonts w:ascii="Times New Roman" w:hAnsi="Times New Roman"/>
                <w:sz w:val="20"/>
                <w:szCs w:val="20"/>
              </w:rPr>
            </w:pPr>
          </w:p>
        </w:tc>
        <w:tc>
          <w:tcPr>
            <w:tcW w:w="898" w:type="dxa"/>
          </w:tcPr>
          <w:p w:rsidR="00FB1CB9" w:rsidRPr="00FB1CB9" w:rsidRDefault="00FB1CB9" w:rsidP="00131303">
            <w:pPr>
              <w:spacing w:after="0"/>
              <w:rPr>
                <w:rFonts w:ascii="Times New Roman" w:hAnsi="Times New Roman"/>
                <w:sz w:val="20"/>
                <w:szCs w:val="20"/>
              </w:rPr>
            </w:pPr>
            <w:r w:rsidRPr="00FB1CB9">
              <w:rPr>
                <w:rFonts w:ascii="Times New Roman" w:hAnsi="Times New Roman"/>
                <w:sz w:val="20"/>
                <w:szCs w:val="20"/>
              </w:rPr>
              <w:t>4</w:t>
            </w:r>
            <w:r w:rsidR="00131303">
              <w:rPr>
                <w:rFonts w:ascii="Times New Roman" w:hAnsi="Times New Roman"/>
                <w:sz w:val="20"/>
                <w:szCs w:val="20"/>
              </w:rPr>
              <w:t>3</w:t>
            </w:r>
            <w:r w:rsidRPr="00FB1CB9">
              <w:rPr>
                <w:rFonts w:ascii="Times New Roman" w:hAnsi="Times New Roman"/>
                <w:sz w:val="20"/>
                <w:szCs w:val="20"/>
              </w:rPr>
              <w:t>.</w:t>
            </w:r>
          </w:p>
        </w:tc>
        <w:tc>
          <w:tcPr>
            <w:tcW w:w="524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Постоянный  электрический  ток.  Сила тока.</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60" w:type="dxa"/>
            <w:gridSpan w:val="3"/>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413"/>
        </w:trPr>
        <w:tc>
          <w:tcPr>
            <w:tcW w:w="2202" w:type="dxa"/>
            <w:vMerge/>
          </w:tcPr>
          <w:p w:rsidR="00FB1CB9" w:rsidRPr="00FB1CB9" w:rsidRDefault="00FB1CB9" w:rsidP="008129A9">
            <w:pPr>
              <w:tabs>
                <w:tab w:val="center" w:pos="1009"/>
                <w:tab w:val="right" w:pos="2019"/>
              </w:tabs>
              <w:spacing w:after="0"/>
              <w:rPr>
                <w:rFonts w:ascii="Times New Roman" w:hAnsi="Times New Roman"/>
                <w:b/>
                <w:sz w:val="20"/>
                <w:szCs w:val="20"/>
              </w:rPr>
            </w:pPr>
          </w:p>
        </w:tc>
        <w:tc>
          <w:tcPr>
            <w:tcW w:w="898" w:type="dxa"/>
          </w:tcPr>
          <w:p w:rsidR="00FB1CB9" w:rsidRPr="00FB1CB9" w:rsidRDefault="00FB1CB9" w:rsidP="00131303">
            <w:pPr>
              <w:spacing w:after="0"/>
              <w:rPr>
                <w:rFonts w:ascii="Times New Roman" w:hAnsi="Times New Roman"/>
                <w:sz w:val="20"/>
                <w:szCs w:val="20"/>
              </w:rPr>
            </w:pPr>
            <w:r w:rsidRPr="00FB1CB9">
              <w:rPr>
                <w:rFonts w:ascii="Times New Roman" w:hAnsi="Times New Roman"/>
                <w:sz w:val="20"/>
                <w:szCs w:val="20"/>
              </w:rPr>
              <w:t>4</w:t>
            </w:r>
            <w:r w:rsidR="00131303">
              <w:rPr>
                <w:rFonts w:ascii="Times New Roman" w:hAnsi="Times New Roman"/>
                <w:sz w:val="20"/>
                <w:szCs w:val="20"/>
              </w:rPr>
              <w:t>4</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Напряжение,  электрическое  сопротивление.  Закон  Ома  для  участка электрической цепи.</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60" w:type="dxa"/>
            <w:gridSpan w:val="3"/>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413"/>
        </w:trPr>
        <w:tc>
          <w:tcPr>
            <w:tcW w:w="2202" w:type="dxa"/>
            <w:vMerge/>
          </w:tcPr>
          <w:p w:rsidR="00FB1CB9" w:rsidRPr="00FB1CB9" w:rsidRDefault="00FB1CB9" w:rsidP="008129A9">
            <w:pPr>
              <w:tabs>
                <w:tab w:val="center" w:pos="1009"/>
                <w:tab w:val="right" w:pos="2019"/>
              </w:tabs>
              <w:spacing w:after="0"/>
              <w:rPr>
                <w:rFonts w:ascii="Times New Roman" w:hAnsi="Times New Roman"/>
                <w:b/>
                <w:sz w:val="20"/>
                <w:szCs w:val="20"/>
              </w:rPr>
            </w:pPr>
          </w:p>
        </w:tc>
        <w:tc>
          <w:tcPr>
            <w:tcW w:w="898" w:type="dxa"/>
          </w:tcPr>
          <w:p w:rsidR="00FB1CB9" w:rsidRPr="00FB1CB9" w:rsidRDefault="00FB1CB9" w:rsidP="00131303">
            <w:pPr>
              <w:spacing w:after="0"/>
              <w:rPr>
                <w:rFonts w:ascii="Times New Roman" w:hAnsi="Times New Roman"/>
                <w:sz w:val="20"/>
                <w:szCs w:val="20"/>
              </w:rPr>
            </w:pPr>
            <w:r w:rsidRPr="00FB1CB9">
              <w:rPr>
                <w:rFonts w:ascii="Times New Roman" w:hAnsi="Times New Roman"/>
                <w:sz w:val="20"/>
                <w:szCs w:val="20"/>
              </w:rPr>
              <w:t>4</w:t>
            </w:r>
            <w:r w:rsidR="00131303">
              <w:rPr>
                <w:rFonts w:ascii="Times New Roman" w:hAnsi="Times New Roman"/>
                <w:sz w:val="20"/>
                <w:szCs w:val="20"/>
              </w:rPr>
              <w:t>5</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Электрические цепи. Последовательное и параллельное соединения проводников.</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60" w:type="dxa"/>
            <w:gridSpan w:val="3"/>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413"/>
        </w:trPr>
        <w:tc>
          <w:tcPr>
            <w:tcW w:w="2202" w:type="dxa"/>
            <w:vMerge/>
          </w:tcPr>
          <w:p w:rsidR="00FB1CB9" w:rsidRPr="00FB1CB9" w:rsidRDefault="00FB1CB9" w:rsidP="008129A9">
            <w:pPr>
              <w:tabs>
                <w:tab w:val="center" w:pos="1009"/>
                <w:tab w:val="right" w:pos="2019"/>
              </w:tabs>
              <w:spacing w:after="0"/>
              <w:rPr>
                <w:rFonts w:ascii="Times New Roman" w:hAnsi="Times New Roman"/>
                <w:b/>
                <w:sz w:val="20"/>
                <w:szCs w:val="20"/>
              </w:rPr>
            </w:pPr>
          </w:p>
        </w:tc>
        <w:tc>
          <w:tcPr>
            <w:tcW w:w="898" w:type="dxa"/>
          </w:tcPr>
          <w:p w:rsidR="00FB1CB9" w:rsidRPr="00FB1CB9" w:rsidRDefault="00FB1CB9" w:rsidP="00131303">
            <w:pPr>
              <w:spacing w:after="0"/>
              <w:rPr>
                <w:rFonts w:ascii="Times New Roman" w:hAnsi="Times New Roman"/>
                <w:sz w:val="20"/>
                <w:szCs w:val="20"/>
              </w:rPr>
            </w:pPr>
            <w:r w:rsidRPr="00FB1CB9">
              <w:rPr>
                <w:rFonts w:ascii="Times New Roman" w:hAnsi="Times New Roman"/>
                <w:sz w:val="20"/>
                <w:szCs w:val="20"/>
              </w:rPr>
              <w:t>4</w:t>
            </w:r>
            <w:r w:rsidR="00131303">
              <w:rPr>
                <w:rFonts w:ascii="Times New Roman" w:hAnsi="Times New Roman"/>
                <w:sz w:val="20"/>
                <w:szCs w:val="20"/>
              </w:rPr>
              <w:t>6</w:t>
            </w:r>
            <w:r w:rsidRPr="00FB1CB9">
              <w:rPr>
                <w:rFonts w:ascii="Times New Roman" w:hAnsi="Times New Roman"/>
                <w:sz w:val="20"/>
                <w:szCs w:val="20"/>
              </w:rPr>
              <w:t>.</w:t>
            </w:r>
          </w:p>
        </w:tc>
        <w:tc>
          <w:tcPr>
            <w:tcW w:w="5248" w:type="dxa"/>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№9. </w:t>
            </w:r>
          </w:p>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Сборка  электрической цепи,  измерение  силы  тока  и напряжения  на  ее различных участках.</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60"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413"/>
        </w:trPr>
        <w:tc>
          <w:tcPr>
            <w:tcW w:w="2202" w:type="dxa"/>
            <w:vMerge/>
          </w:tcPr>
          <w:p w:rsidR="00FB1CB9" w:rsidRPr="00FB1CB9" w:rsidRDefault="00FB1CB9" w:rsidP="008129A9">
            <w:pPr>
              <w:tabs>
                <w:tab w:val="center" w:pos="1009"/>
                <w:tab w:val="right" w:pos="2019"/>
              </w:tabs>
              <w:spacing w:after="0"/>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47.</w:t>
            </w:r>
          </w:p>
        </w:tc>
        <w:tc>
          <w:tcPr>
            <w:tcW w:w="5248" w:type="dxa"/>
          </w:tcPr>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Электродвижущая сила. Закон Ома для  полной цепи.</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60" w:type="dxa"/>
            <w:gridSpan w:val="3"/>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413"/>
        </w:trPr>
        <w:tc>
          <w:tcPr>
            <w:tcW w:w="2202" w:type="dxa"/>
            <w:vMerge/>
          </w:tcPr>
          <w:p w:rsidR="00FB1CB9" w:rsidRPr="00FB1CB9" w:rsidRDefault="00FB1CB9" w:rsidP="008129A9">
            <w:pPr>
              <w:tabs>
                <w:tab w:val="center" w:pos="1009"/>
                <w:tab w:val="right" w:pos="2019"/>
              </w:tabs>
              <w:spacing w:after="0"/>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48.</w:t>
            </w:r>
          </w:p>
        </w:tc>
        <w:tc>
          <w:tcPr>
            <w:tcW w:w="5248" w:type="dxa"/>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№10. </w:t>
            </w:r>
          </w:p>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Изучение закона Ома для полной цепи.</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39"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60"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413"/>
        </w:trPr>
        <w:tc>
          <w:tcPr>
            <w:tcW w:w="2202" w:type="dxa"/>
            <w:vMerge/>
          </w:tcPr>
          <w:p w:rsidR="00FB1CB9" w:rsidRPr="00FB1CB9" w:rsidRDefault="00FB1CB9" w:rsidP="008129A9">
            <w:pPr>
              <w:tabs>
                <w:tab w:val="center" w:pos="1009"/>
                <w:tab w:val="right" w:pos="2019"/>
              </w:tabs>
              <w:spacing w:after="0"/>
              <w:rPr>
                <w:rFonts w:ascii="Times New Roman" w:hAnsi="Times New Roman"/>
                <w:b/>
                <w:sz w:val="20"/>
                <w:szCs w:val="20"/>
              </w:rPr>
            </w:pPr>
          </w:p>
        </w:tc>
        <w:tc>
          <w:tcPr>
            <w:tcW w:w="6146" w:type="dxa"/>
            <w:gridSpan w:val="2"/>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b/>
                <w:sz w:val="20"/>
                <w:szCs w:val="20"/>
              </w:rPr>
              <w:t xml:space="preserve">Самостоятельная работа </w:t>
            </w:r>
          </w:p>
        </w:tc>
        <w:tc>
          <w:tcPr>
            <w:tcW w:w="856" w:type="dxa"/>
            <w:gridSpan w:val="2"/>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4</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39"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60"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413"/>
        </w:trPr>
        <w:tc>
          <w:tcPr>
            <w:tcW w:w="2202" w:type="dxa"/>
            <w:vMerge/>
          </w:tcPr>
          <w:p w:rsidR="00FB1CB9" w:rsidRPr="00FB1CB9" w:rsidRDefault="00FB1CB9" w:rsidP="008129A9">
            <w:pPr>
              <w:tabs>
                <w:tab w:val="center" w:pos="1009"/>
                <w:tab w:val="right" w:pos="2019"/>
              </w:tabs>
              <w:spacing w:after="0"/>
              <w:rPr>
                <w:rFonts w:ascii="Times New Roman" w:hAnsi="Times New Roman"/>
                <w:b/>
                <w:sz w:val="20"/>
                <w:szCs w:val="20"/>
              </w:rPr>
            </w:pPr>
          </w:p>
        </w:tc>
        <w:tc>
          <w:tcPr>
            <w:tcW w:w="898" w:type="dxa"/>
          </w:tcPr>
          <w:p w:rsidR="00FB1CB9" w:rsidRPr="00FB1CB9" w:rsidRDefault="00AB2495" w:rsidP="00AB2495">
            <w:pPr>
              <w:spacing w:after="0"/>
              <w:rPr>
                <w:rFonts w:ascii="Times New Roman" w:hAnsi="Times New Roman"/>
                <w:sz w:val="20"/>
                <w:szCs w:val="20"/>
              </w:rPr>
            </w:pPr>
            <w:r>
              <w:rPr>
                <w:rFonts w:ascii="Times New Roman" w:hAnsi="Times New Roman"/>
                <w:sz w:val="20"/>
                <w:szCs w:val="20"/>
              </w:rPr>
              <w:t>20</w:t>
            </w:r>
            <w:r w:rsidR="00FB1CB9" w:rsidRPr="00FB1CB9">
              <w:rPr>
                <w:rFonts w:ascii="Times New Roman" w:hAnsi="Times New Roman"/>
                <w:sz w:val="20"/>
                <w:szCs w:val="20"/>
              </w:rPr>
              <w:t>/2</w:t>
            </w:r>
            <w:r>
              <w:rPr>
                <w:rFonts w:ascii="Times New Roman" w:hAnsi="Times New Roman"/>
                <w:sz w:val="20"/>
                <w:szCs w:val="20"/>
              </w:rPr>
              <w:t>1</w:t>
            </w:r>
          </w:p>
        </w:tc>
        <w:tc>
          <w:tcPr>
            <w:tcW w:w="5248" w:type="dxa"/>
          </w:tcPr>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Реферат по теме: Электрический ток в различных средах.</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39" w:type="dxa"/>
            <w:gridSpan w:val="2"/>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Защита реферата</w:t>
            </w:r>
          </w:p>
        </w:tc>
        <w:tc>
          <w:tcPr>
            <w:tcW w:w="1160"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413"/>
        </w:trPr>
        <w:tc>
          <w:tcPr>
            <w:tcW w:w="2202" w:type="dxa"/>
            <w:vMerge/>
          </w:tcPr>
          <w:p w:rsidR="00FB1CB9" w:rsidRPr="00FB1CB9" w:rsidRDefault="00FB1CB9" w:rsidP="008129A9">
            <w:pPr>
              <w:tabs>
                <w:tab w:val="center" w:pos="1009"/>
                <w:tab w:val="right" w:pos="2019"/>
              </w:tabs>
              <w:spacing w:after="0"/>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2</w:t>
            </w:r>
            <w:r w:rsidR="00AB2495">
              <w:rPr>
                <w:rFonts w:ascii="Times New Roman" w:hAnsi="Times New Roman"/>
                <w:sz w:val="20"/>
                <w:szCs w:val="20"/>
              </w:rPr>
              <w:t>2</w:t>
            </w:r>
            <w:r w:rsidRPr="00FB1CB9">
              <w:rPr>
                <w:rFonts w:ascii="Times New Roman" w:hAnsi="Times New Roman"/>
                <w:sz w:val="20"/>
                <w:szCs w:val="20"/>
              </w:rPr>
              <w:t>/2</w:t>
            </w:r>
            <w:r w:rsidR="00AB2495">
              <w:rPr>
                <w:rFonts w:ascii="Times New Roman" w:hAnsi="Times New Roman"/>
                <w:sz w:val="20"/>
                <w:szCs w:val="20"/>
              </w:rPr>
              <w:t>3</w:t>
            </w:r>
          </w:p>
        </w:tc>
        <w:tc>
          <w:tcPr>
            <w:tcW w:w="5248" w:type="dxa"/>
          </w:tcPr>
          <w:p w:rsidR="00FB1CB9" w:rsidRPr="00FB1CB9" w:rsidRDefault="00FB1CB9" w:rsidP="008129A9">
            <w:pPr>
              <w:spacing w:after="0"/>
              <w:jc w:val="both"/>
              <w:rPr>
                <w:rFonts w:ascii="Times New Roman" w:hAnsi="Times New Roman"/>
                <w:sz w:val="20"/>
                <w:szCs w:val="20"/>
              </w:rPr>
            </w:pPr>
            <w:r w:rsidRPr="00FB1CB9">
              <w:rPr>
                <w:rFonts w:ascii="Times New Roman" w:hAnsi="Times New Roman"/>
                <w:sz w:val="20"/>
                <w:szCs w:val="20"/>
              </w:rPr>
              <w:t>Решение задач по теме: «Постоянный ток»</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39" w:type="dxa"/>
            <w:gridSpan w:val="2"/>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 xml:space="preserve">Письменная проверка </w:t>
            </w:r>
          </w:p>
        </w:tc>
        <w:tc>
          <w:tcPr>
            <w:tcW w:w="1160"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258"/>
        </w:trPr>
        <w:tc>
          <w:tcPr>
            <w:tcW w:w="2202" w:type="dxa"/>
            <w:vMerge w:val="restart"/>
          </w:tcPr>
          <w:p w:rsidR="00FB1CB9" w:rsidRPr="00FB1CB9" w:rsidRDefault="00FB1CB9" w:rsidP="008129A9">
            <w:pPr>
              <w:spacing w:after="0"/>
              <w:rPr>
                <w:rFonts w:ascii="Times New Roman" w:hAnsi="Times New Roman"/>
                <w:b/>
                <w:bCs/>
                <w:iCs/>
                <w:sz w:val="20"/>
                <w:szCs w:val="20"/>
              </w:rPr>
            </w:pPr>
            <w:r w:rsidRPr="00FB1CB9">
              <w:rPr>
                <w:rFonts w:ascii="Times New Roman" w:hAnsi="Times New Roman"/>
                <w:b/>
                <w:sz w:val="20"/>
                <w:szCs w:val="20"/>
              </w:rPr>
              <w:t>Тема 3.4.</w:t>
            </w:r>
            <w:r w:rsidRPr="00FB1CB9">
              <w:rPr>
                <w:rFonts w:ascii="Times New Roman" w:hAnsi="Times New Roman"/>
                <w:b/>
                <w:bCs/>
                <w:iCs/>
                <w:sz w:val="20"/>
                <w:szCs w:val="20"/>
              </w:rPr>
              <w:t xml:space="preserve"> </w:t>
            </w:r>
          </w:p>
          <w:p w:rsidR="00FB1CB9" w:rsidRPr="00FB1CB9" w:rsidRDefault="00FB1CB9" w:rsidP="008129A9">
            <w:pPr>
              <w:spacing w:after="0"/>
              <w:rPr>
                <w:rFonts w:ascii="Times New Roman" w:hAnsi="Times New Roman"/>
                <w:sz w:val="20"/>
                <w:szCs w:val="20"/>
              </w:rPr>
            </w:pPr>
            <w:r w:rsidRPr="00FB1CB9">
              <w:rPr>
                <w:rFonts w:ascii="Times New Roman" w:hAnsi="Times New Roman"/>
                <w:bCs/>
                <w:iCs/>
                <w:sz w:val="20"/>
                <w:szCs w:val="20"/>
              </w:rPr>
              <w:t>Магнитное поле.</w:t>
            </w:r>
          </w:p>
        </w:tc>
        <w:tc>
          <w:tcPr>
            <w:tcW w:w="6146" w:type="dxa"/>
            <w:gridSpan w:val="2"/>
          </w:tcPr>
          <w:p w:rsidR="00FB1CB9" w:rsidRPr="00FB1CB9" w:rsidRDefault="00FB1CB9" w:rsidP="008129A9">
            <w:pPr>
              <w:pStyle w:val="ae"/>
              <w:rPr>
                <w:rFonts w:ascii="Times New Roman" w:hAnsi="Times New Roman"/>
                <w:b/>
                <w:bCs/>
                <w:iCs/>
                <w:sz w:val="20"/>
                <w:szCs w:val="20"/>
              </w:rPr>
            </w:pPr>
            <w:r w:rsidRPr="00FB1CB9">
              <w:rPr>
                <w:rFonts w:ascii="Times New Roman" w:hAnsi="Times New Roman"/>
                <w:b/>
                <w:sz w:val="20"/>
                <w:szCs w:val="20"/>
              </w:rPr>
              <w:t>Содержание учебного материала</w:t>
            </w:r>
          </w:p>
        </w:tc>
        <w:tc>
          <w:tcPr>
            <w:tcW w:w="846" w:type="dxa"/>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9</w:t>
            </w:r>
          </w:p>
        </w:tc>
        <w:tc>
          <w:tcPr>
            <w:tcW w:w="2263"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62"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258"/>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49.</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Магнитное  поле  и  его  основные  характеристики. </w:t>
            </w:r>
          </w:p>
          <w:p w:rsidR="00FB1CB9" w:rsidRPr="00FB1CB9" w:rsidRDefault="00FB1CB9" w:rsidP="008129A9">
            <w:pPr>
              <w:pStyle w:val="ae"/>
              <w:rPr>
                <w:rFonts w:ascii="Times New Roman" w:hAnsi="Times New Roman"/>
                <w:b/>
                <w:bCs/>
                <w:iCs/>
                <w:sz w:val="20"/>
                <w:szCs w:val="20"/>
              </w:rPr>
            </w:pPr>
          </w:p>
        </w:tc>
        <w:tc>
          <w:tcPr>
            <w:tcW w:w="846"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63"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62"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502"/>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50.</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Действие  магнитного  поля  на  проводник  с  током.  </w:t>
            </w:r>
          </w:p>
        </w:tc>
        <w:tc>
          <w:tcPr>
            <w:tcW w:w="846"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63"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62"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31"/>
        </w:trPr>
        <w:tc>
          <w:tcPr>
            <w:tcW w:w="2202" w:type="dxa"/>
            <w:vMerge/>
          </w:tcPr>
          <w:p w:rsidR="00FB1CB9" w:rsidRPr="00FB1CB9" w:rsidRDefault="00FB1CB9" w:rsidP="00F16C9F">
            <w:pPr>
              <w:spacing w:after="0"/>
              <w:jc w:val="center"/>
              <w:rPr>
                <w:rFonts w:ascii="Times New Roman" w:hAnsi="Times New Roman"/>
                <w:b/>
                <w:sz w:val="20"/>
                <w:szCs w:val="20"/>
              </w:rPr>
            </w:pPr>
          </w:p>
        </w:tc>
        <w:tc>
          <w:tcPr>
            <w:tcW w:w="898" w:type="dxa"/>
          </w:tcPr>
          <w:p w:rsidR="00FB1CB9" w:rsidRPr="00FB1CB9" w:rsidRDefault="00FB1CB9" w:rsidP="00F16C9F">
            <w:pPr>
              <w:spacing w:after="0"/>
              <w:rPr>
                <w:rFonts w:ascii="Times New Roman" w:hAnsi="Times New Roman"/>
                <w:sz w:val="20"/>
                <w:szCs w:val="20"/>
              </w:rPr>
            </w:pPr>
            <w:r w:rsidRPr="00FB1CB9">
              <w:rPr>
                <w:rFonts w:ascii="Times New Roman" w:hAnsi="Times New Roman"/>
                <w:sz w:val="20"/>
                <w:szCs w:val="20"/>
              </w:rPr>
              <w:t>51.</w:t>
            </w:r>
          </w:p>
        </w:tc>
        <w:tc>
          <w:tcPr>
            <w:tcW w:w="5248" w:type="dxa"/>
          </w:tcPr>
          <w:p w:rsidR="00FB1CB9" w:rsidRPr="00FB1CB9" w:rsidRDefault="00FB1CB9" w:rsidP="00F16C9F">
            <w:pPr>
              <w:pStyle w:val="ae"/>
              <w:rPr>
                <w:rFonts w:ascii="Times New Roman" w:hAnsi="Times New Roman"/>
                <w:sz w:val="20"/>
                <w:szCs w:val="20"/>
              </w:rPr>
            </w:pPr>
            <w:r w:rsidRPr="00FB1CB9">
              <w:rPr>
                <w:rFonts w:ascii="Times New Roman" w:hAnsi="Times New Roman"/>
                <w:sz w:val="20"/>
                <w:szCs w:val="20"/>
              </w:rPr>
              <w:t xml:space="preserve">Закон Ампера. </w:t>
            </w:r>
          </w:p>
        </w:tc>
        <w:tc>
          <w:tcPr>
            <w:tcW w:w="846" w:type="dxa"/>
          </w:tcPr>
          <w:p w:rsidR="00FB1CB9" w:rsidRPr="00FB1CB9" w:rsidRDefault="00FB1CB9" w:rsidP="00F16C9F">
            <w:pPr>
              <w:spacing w:after="0"/>
              <w:jc w:val="center"/>
              <w:rPr>
                <w:rFonts w:ascii="Times New Roman" w:hAnsi="Times New Roman"/>
                <w:sz w:val="20"/>
                <w:szCs w:val="20"/>
              </w:rPr>
            </w:pPr>
            <w:r w:rsidRPr="00FB1CB9">
              <w:rPr>
                <w:rFonts w:ascii="Times New Roman" w:hAnsi="Times New Roman"/>
                <w:sz w:val="20"/>
                <w:szCs w:val="20"/>
              </w:rPr>
              <w:t>1</w:t>
            </w:r>
          </w:p>
        </w:tc>
        <w:tc>
          <w:tcPr>
            <w:tcW w:w="2263" w:type="dxa"/>
            <w:gridSpan w:val="3"/>
            <w:shd w:val="clear" w:color="auto" w:fill="auto"/>
          </w:tcPr>
          <w:p w:rsidR="00FB1CB9" w:rsidRPr="00FB1CB9" w:rsidRDefault="00CF7B21" w:rsidP="00F16C9F">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62" w:type="dxa"/>
            <w:gridSpan w:val="3"/>
            <w:shd w:val="clear" w:color="auto" w:fill="auto"/>
          </w:tcPr>
          <w:p w:rsidR="00FB1CB9" w:rsidRPr="00FB1CB9" w:rsidRDefault="00FB1CB9" w:rsidP="00F16C9F">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F16C9F">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F16C9F">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78"/>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52.</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Явление электромагнитной индукции. </w:t>
            </w:r>
          </w:p>
        </w:tc>
        <w:tc>
          <w:tcPr>
            <w:tcW w:w="846"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63"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62"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78"/>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53.</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Самоиндукция.</w:t>
            </w:r>
          </w:p>
        </w:tc>
        <w:tc>
          <w:tcPr>
            <w:tcW w:w="846"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63"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62"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78"/>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54.</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Энергия магнитного поля тока.</w:t>
            </w:r>
          </w:p>
        </w:tc>
        <w:tc>
          <w:tcPr>
            <w:tcW w:w="846"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63"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62"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2"/>
          <w:wAfter w:w="25" w:type="dxa"/>
          <w:trHeight w:val="178"/>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55/56</w:t>
            </w:r>
          </w:p>
        </w:tc>
        <w:tc>
          <w:tcPr>
            <w:tcW w:w="5248" w:type="dxa"/>
          </w:tcPr>
          <w:p w:rsidR="00FB1CB9" w:rsidRPr="00FB1CB9" w:rsidRDefault="00FB1CB9" w:rsidP="008129A9">
            <w:pPr>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№11. </w:t>
            </w:r>
          </w:p>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Явление электромагнитной индукции. Магнитное поле.</w:t>
            </w:r>
          </w:p>
        </w:tc>
        <w:tc>
          <w:tcPr>
            <w:tcW w:w="846"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c>
          <w:tcPr>
            <w:tcW w:w="2263" w:type="dxa"/>
            <w:gridSpan w:val="3"/>
            <w:shd w:val="clear" w:color="auto" w:fill="auto"/>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62"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p w:rsidR="00FB1CB9" w:rsidRPr="00FB1CB9" w:rsidRDefault="00FB1CB9" w:rsidP="008129A9">
            <w:pPr>
              <w:spacing w:after="0"/>
              <w:jc w:val="center"/>
              <w:rPr>
                <w:rFonts w:ascii="Times New Roman" w:hAnsi="Times New Roman"/>
                <w:sz w:val="20"/>
                <w:szCs w:val="20"/>
              </w:rPr>
            </w:pP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178"/>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57.</w:t>
            </w:r>
          </w:p>
        </w:tc>
        <w:tc>
          <w:tcPr>
            <w:tcW w:w="5248" w:type="dxa"/>
          </w:tcPr>
          <w:p w:rsidR="00FB1CB9" w:rsidRPr="00FB1CB9" w:rsidRDefault="00FB1CB9" w:rsidP="008129A9">
            <w:pPr>
              <w:widowControl w:val="0"/>
              <w:overflowPunct w:val="0"/>
              <w:autoSpaceDE w:val="0"/>
              <w:autoSpaceDN w:val="0"/>
              <w:adjustRightInd w:val="0"/>
              <w:spacing w:after="0" w:line="228" w:lineRule="auto"/>
              <w:ind w:firstLine="34"/>
              <w:jc w:val="both"/>
              <w:rPr>
                <w:rFonts w:ascii="Times New Roman" w:hAnsi="Times New Roman"/>
                <w:b/>
                <w:sz w:val="20"/>
                <w:szCs w:val="20"/>
              </w:rPr>
            </w:pPr>
            <w:r w:rsidRPr="00FB1CB9">
              <w:rPr>
                <w:rFonts w:ascii="Times New Roman" w:hAnsi="Times New Roman"/>
                <w:b/>
                <w:sz w:val="20"/>
                <w:szCs w:val="20"/>
              </w:rPr>
              <w:t>Контрольная работа № 3.</w:t>
            </w:r>
            <w:r w:rsidR="00F16C9F">
              <w:rPr>
                <w:rFonts w:ascii="Times New Roman" w:hAnsi="Times New Roman"/>
                <w:sz w:val="20"/>
                <w:szCs w:val="20"/>
              </w:rPr>
              <w:t xml:space="preserve"> Тема: «</w:t>
            </w:r>
            <w:r w:rsidRPr="00FB1CB9">
              <w:rPr>
                <w:rFonts w:ascii="Times New Roman" w:hAnsi="Times New Roman"/>
                <w:bCs/>
                <w:sz w:val="20"/>
                <w:szCs w:val="20"/>
              </w:rPr>
              <w:t>Основы электродинамики</w:t>
            </w:r>
            <w:r w:rsidR="00F16C9F">
              <w:rPr>
                <w:rFonts w:ascii="Times New Roman" w:hAnsi="Times New Roman"/>
                <w:sz w:val="20"/>
                <w:szCs w:val="20"/>
              </w:rPr>
              <w:t>»</w:t>
            </w:r>
            <w:r w:rsidRPr="00FB1CB9">
              <w:rPr>
                <w:rFonts w:ascii="Times New Roman" w:hAnsi="Times New Roman"/>
                <w:sz w:val="20"/>
                <w:szCs w:val="20"/>
              </w:rPr>
              <w:t>.</w:t>
            </w:r>
          </w:p>
        </w:tc>
        <w:tc>
          <w:tcPr>
            <w:tcW w:w="846"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63"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Контроля и оценки</w:t>
            </w:r>
          </w:p>
        </w:tc>
        <w:tc>
          <w:tcPr>
            <w:tcW w:w="2562"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178"/>
        </w:trPr>
        <w:tc>
          <w:tcPr>
            <w:tcW w:w="2202" w:type="dxa"/>
            <w:vMerge/>
          </w:tcPr>
          <w:p w:rsidR="00FB1CB9" w:rsidRPr="00FB1CB9" w:rsidRDefault="00FB1CB9" w:rsidP="008129A9">
            <w:pPr>
              <w:spacing w:after="0"/>
              <w:jc w:val="center"/>
              <w:rPr>
                <w:rFonts w:ascii="Times New Roman" w:hAnsi="Times New Roman"/>
                <w:b/>
                <w:sz w:val="20"/>
                <w:szCs w:val="20"/>
              </w:rPr>
            </w:pPr>
          </w:p>
        </w:tc>
        <w:tc>
          <w:tcPr>
            <w:tcW w:w="6146" w:type="dxa"/>
            <w:gridSpan w:val="2"/>
          </w:tcPr>
          <w:p w:rsidR="00FB1CB9" w:rsidRPr="00FB1CB9" w:rsidRDefault="00FB1CB9" w:rsidP="008129A9">
            <w:pPr>
              <w:pStyle w:val="ae"/>
              <w:rPr>
                <w:rFonts w:ascii="Times New Roman" w:hAnsi="Times New Roman"/>
                <w:sz w:val="20"/>
                <w:szCs w:val="20"/>
              </w:rPr>
            </w:pPr>
            <w:r w:rsidRPr="00FB1CB9">
              <w:rPr>
                <w:rFonts w:ascii="Times New Roman" w:hAnsi="Times New Roman"/>
                <w:b/>
                <w:sz w:val="20"/>
                <w:szCs w:val="20"/>
              </w:rPr>
              <w:t xml:space="preserve">Самостоятельная работа </w:t>
            </w:r>
          </w:p>
        </w:tc>
        <w:tc>
          <w:tcPr>
            <w:tcW w:w="846" w:type="dxa"/>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5</w:t>
            </w:r>
          </w:p>
        </w:tc>
        <w:tc>
          <w:tcPr>
            <w:tcW w:w="2263"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62"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178"/>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2</w:t>
            </w:r>
            <w:r w:rsidR="00AB2495">
              <w:rPr>
                <w:rFonts w:ascii="Times New Roman" w:hAnsi="Times New Roman"/>
                <w:sz w:val="20"/>
                <w:szCs w:val="20"/>
              </w:rPr>
              <w:t>4</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Конспект по теме: Опыт Эрстеда</w:t>
            </w:r>
          </w:p>
        </w:tc>
        <w:tc>
          <w:tcPr>
            <w:tcW w:w="846"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63"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62" w:type="dxa"/>
            <w:gridSpan w:val="3"/>
            <w:shd w:val="clear" w:color="auto" w:fill="auto"/>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Письменная проверка, устный опрос</w:t>
            </w: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365"/>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2</w:t>
            </w:r>
            <w:r w:rsidR="00AB2495">
              <w:rPr>
                <w:rFonts w:ascii="Times New Roman" w:hAnsi="Times New Roman"/>
                <w:sz w:val="20"/>
                <w:szCs w:val="20"/>
              </w:rPr>
              <w:t>5</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Чтение дополнительной литературы по теме: Действие  магнитного  поля  на  проводник  с  током</w:t>
            </w:r>
          </w:p>
        </w:tc>
        <w:tc>
          <w:tcPr>
            <w:tcW w:w="846"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63"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62"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246"/>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2</w:t>
            </w:r>
            <w:r w:rsidR="00AB2495">
              <w:rPr>
                <w:rFonts w:ascii="Times New Roman" w:hAnsi="Times New Roman"/>
                <w:sz w:val="20"/>
                <w:szCs w:val="20"/>
              </w:rPr>
              <w:t>6</w:t>
            </w:r>
            <w:r w:rsidRPr="00FB1CB9">
              <w:rPr>
                <w:rFonts w:ascii="Times New Roman" w:hAnsi="Times New Roman"/>
                <w:sz w:val="20"/>
                <w:szCs w:val="20"/>
              </w:rPr>
              <w:t>/2</w:t>
            </w:r>
            <w:r w:rsidR="00AB2495">
              <w:rPr>
                <w:rFonts w:ascii="Times New Roman" w:hAnsi="Times New Roman"/>
                <w:sz w:val="20"/>
                <w:szCs w:val="20"/>
              </w:rPr>
              <w:t>7</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Реферат по теме: Работа электродвигателя.</w:t>
            </w:r>
          </w:p>
        </w:tc>
        <w:tc>
          <w:tcPr>
            <w:tcW w:w="846"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c>
          <w:tcPr>
            <w:tcW w:w="2263"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62" w:type="dxa"/>
            <w:gridSpan w:val="3"/>
            <w:shd w:val="clear" w:color="auto" w:fill="auto"/>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Защита реферата</w:t>
            </w: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2"/>
          <w:wAfter w:w="25" w:type="dxa"/>
          <w:trHeight w:val="246"/>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2</w:t>
            </w:r>
            <w:r w:rsidR="00AB2495">
              <w:rPr>
                <w:rFonts w:ascii="Times New Roman" w:hAnsi="Times New Roman"/>
                <w:sz w:val="20"/>
                <w:szCs w:val="20"/>
              </w:rPr>
              <w:t>8</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Решение задач по теме «Магнитное поле»</w:t>
            </w:r>
          </w:p>
        </w:tc>
        <w:tc>
          <w:tcPr>
            <w:tcW w:w="846" w:type="dxa"/>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63"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62" w:type="dxa"/>
            <w:gridSpan w:val="3"/>
            <w:shd w:val="clear" w:color="auto" w:fill="auto"/>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360"/>
        </w:trPr>
        <w:tc>
          <w:tcPr>
            <w:tcW w:w="2202" w:type="dxa"/>
          </w:tcPr>
          <w:p w:rsidR="00FB1CB9" w:rsidRPr="00FB1CB9" w:rsidRDefault="00CF7B21" w:rsidP="00F16C9F">
            <w:pPr>
              <w:spacing w:after="0"/>
              <w:jc w:val="center"/>
              <w:rPr>
                <w:rFonts w:ascii="Times New Roman" w:hAnsi="Times New Roman"/>
                <w:sz w:val="20"/>
                <w:szCs w:val="20"/>
              </w:rPr>
            </w:pPr>
            <w:r>
              <w:rPr>
                <w:rFonts w:ascii="Times New Roman" w:hAnsi="Times New Roman"/>
                <w:b/>
                <w:sz w:val="20"/>
                <w:szCs w:val="20"/>
              </w:rPr>
              <w:t>Подраздел 4</w:t>
            </w:r>
            <w:r w:rsidR="00FB1CB9" w:rsidRPr="00FB1CB9">
              <w:rPr>
                <w:rFonts w:ascii="Times New Roman" w:hAnsi="Times New Roman"/>
                <w:b/>
                <w:sz w:val="20"/>
                <w:szCs w:val="20"/>
              </w:rPr>
              <w:t xml:space="preserve">.  </w:t>
            </w:r>
          </w:p>
        </w:tc>
        <w:tc>
          <w:tcPr>
            <w:tcW w:w="6146" w:type="dxa"/>
            <w:gridSpan w:val="2"/>
          </w:tcPr>
          <w:p w:rsidR="00FB1CB9" w:rsidRPr="00CF7B21" w:rsidRDefault="00CF7B21" w:rsidP="008129A9">
            <w:pPr>
              <w:pStyle w:val="ae"/>
              <w:jc w:val="center"/>
              <w:rPr>
                <w:rFonts w:ascii="Times New Roman" w:hAnsi="Times New Roman"/>
                <w:b/>
                <w:sz w:val="20"/>
                <w:szCs w:val="20"/>
              </w:rPr>
            </w:pPr>
            <w:r>
              <w:rPr>
                <w:rFonts w:ascii="Times New Roman" w:hAnsi="Times New Roman"/>
                <w:b/>
                <w:sz w:val="20"/>
                <w:szCs w:val="20"/>
              </w:rPr>
              <w:t>К</w:t>
            </w:r>
            <w:r w:rsidRPr="00CF7B21">
              <w:rPr>
                <w:rFonts w:ascii="Times New Roman" w:hAnsi="Times New Roman"/>
                <w:b/>
                <w:sz w:val="20"/>
                <w:szCs w:val="20"/>
              </w:rPr>
              <w:t>олебания и волны.</w:t>
            </w:r>
          </w:p>
        </w:tc>
        <w:tc>
          <w:tcPr>
            <w:tcW w:w="856" w:type="dxa"/>
            <w:gridSpan w:val="2"/>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9</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263"/>
        </w:trPr>
        <w:tc>
          <w:tcPr>
            <w:tcW w:w="2202" w:type="dxa"/>
            <w:vMerge w:val="restart"/>
          </w:tcPr>
          <w:p w:rsidR="00FB1CB9" w:rsidRPr="008129A9" w:rsidRDefault="00FB1CB9" w:rsidP="008129A9">
            <w:pPr>
              <w:rPr>
                <w:rFonts w:ascii="Times New Roman" w:hAnsi="Times New Roman"/>
                <w:bCs/>
                <w:iCs/>
                <w:sz w:val="20"/>
                <w:szCs w:val="20"/>
              </w:rPr>
            </w:pPr>
            <w:r w:rsidRPr="00FB1CB9">
              <w:rPr>
                <w:rFonts w:ascii="Times New Roman" w:hAnsi="Times New Roman"/>
                <w:b/>
                <w:sz w:val="20"/>
                <w:szCs w:val="20"/>
              </w:rPr>
              <w:t>Тема 4.1.</w:t>
            </w:r>
            <w:r w:rsidRPr="00FB1CB9">
              <w:rPr>
                <w:rFonts w:ascii="Times New Roman" w:hAnsi="Times New Roman"/>
                <w:b/>
                <w:bCs/>
                <w:iCs/>
                <w:sz w:val="20"/>
                <w:szCs w:val="20"/>
              </w:rPr>
              <w:t xml:space="preserve"> </w:t>
            </w:r>
            <w:r w:rsidRPr="00FB1CB9">
              <w:rPr>
                <w:rFonts w:ascii="Times New Roman" w:hAnsi="Times New Roman"/>
                <w:bCs/>
                <w:iCs/>
                <w:sz w:val="20"/>
                <w:szCs w:val="20"/>
              </w:rPr>
              <w:t>Механические колебания и волны.</w:t>
            </w:r>
          </w:p>
        </w:tc>
        <w:tc>
          <w:tcPr>
            <w:tcW w:w="6146" w:type="dxa"/>
            <w:gridSpan w:val="2"/>
          </w:tcPr>
          <w:p w:rsidR="00FB1CB9" w:rsidRPr="00FB1CB9" w:rsidRDefault="00FB1CB9" w:rsidP="00FB1CB9">
            <w:pPr>
              <w:pStyle w:val="ae"/>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FB1CB9">
            <w:pPr>
              <w:jc w:val="center"/>
              <w:rPr>
                <w:rFonts w:ascii="Times New Roman" w:hAnsi="Times New Roman"/>
                <w:b/>
                <w:sz w:val="20"/>
                <w:szCs w:val="20"/>
              </w:rPr>
            </w:pPr>
            <w:r w:rsidRPr="00FB1CB9">
              <w:rPr>
                <w:rFonts w:ascii="Times New Roman" w:hAnsi="Times New Roman"/>
                <w:b/>
                <w:sz w:val="20"/>
                <w:szCs w:val="20"/>
              </w:rPr>
              <w:t>3</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1"/>
          <w:wAfter w:w="12" w:type="dxa"/>
          <w:trHeight w:val="100"/>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58.</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Свободные  колебания.  Период, частота  и  амплитуда  колебаний.  Гармонические  колебания.</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190"/>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59.</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Механические волны и их виды. Звуковые волны. Ультразвуковые волны.</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190"/>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60.</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b/>
                <w:sz w:val="20"/>
                <w:szCs w:val="20"/>
              </w:rPr>
              <w:t>Практическая работа №12.</w:t>
            </w:r>
          </w:p>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Изучение колебаний математического маятника.</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205"/>
        </w:trPr>
        <w:tc>
          <w:tcPr>
            <w:tcW w:w="2202" w:type="dxa"/>
            <w:vMerge/>
          </w:tcPr>
          <w:p w:rsidR="00FB1CB9" w:rsidRPr="00FB1CB9" w:rsidRDefault="00FB1CB9" w:rsidP="00122348">
            <w:pPr>
              <w:spacing w:after="0"/>
              <w:jc w:val="center"/>
              <w:rPr>
                <w:rFonts w:ascii="Times New Roman" w:hAnsi="Times New Roman"/>
                <w:b/>
                <w:sz w:val="20"/>
                <w:szCs w:val="20"/>
              </w:rPr>
            </w:pPr>
          </w:p>
        </w:tc>
        <w:tc>
          <w:tcPr>
            <w:tcW w:w="6146" w:type="dxa"/>
            <w:gridSpan w:val="2"/>
          </w:tcPr>
          <w:p w:rsidR="00FB1CB9" w:rsidRPr="00FB1CB9" w:rsidRDefault="00FB1CB9" w:rsidP="00122348">
            <w:pPr>
              <w:pStyle w:val="ae"/>
              <w:rPr>
                <w:rFonts w:ascii="Times New Roman" w:hAnsi="Times New Roman"/>
                <w:sz w:val="20"/>
                <w:szCs w:val="20"/>
              </w:rPr>
            </w:pPr>
            <w:r w:rsidRPr="00FB1CB9">
              <w:rPr>
                <w:rFonts w:ascii="Times New Roman" w:hAnsi="Times New Roman"/>
                <w:b/>
                <w:sz w:val="20"/>
                <w:szCs w:val="20"/>
              </w:rPr>
              <w:t xml:space="preserve">Самостоятельная работа </w:t>
            </w:r>
          </w:p>
        </w:tc>
        <w:tc>
          <w:tcPr>
            <w:tcW w:w="856" w:type="dxa"/>
            <w:gridSpan w:val="2"/>
          </w:tcPr>
          <w:p w:rsidR="00FB1CB9" w:rsidRPr="00FB1CB9" w:rsidRDefault="00FB1CB9" w:rsidP="00122348">
            <w:pPr>
              <w:spacing w:after="0"/>
              <w:jc w:val="center"/>
              <w:rPr>
                <w:rFonts w:ascii="Times New Roman" w:hAnsi="Times New Roman"/>
                <w:b/>
                <w:sz w:val="20"/>
                <w:szCs w:val="20"/>
              </w:rPr>
            </w:pPr>
            <w:r w:rsidRPr="00FB1CB9">
              <w:rPr>
                <w:rFonts w:ascii="Times New Roman" w:hAnsi="Times New Roman"/>
                <w:b/>
                <w:sz w:val="20"/>
                <w:szCs w:val="20"/>
              </w:rPr>
              <w:t>1</w:t>
            </w:r>
          </w:p>
        </w:tc>
        <w:tc>
          <w:tcPr>
            <w:tcW w:w="2276"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r>
      <w:tr w:rsidR="00FB1CB9" w:rsidRPr="00FB1CB9" w:rsidTr="00300973">
        <w:trPr>
          <w:gridAfter w:val="1"/>
          <w:wAfter w:w="12" w:type="dxa"/>
          <w:trHeight w:val="497"/>
        </w:trPr>
        <w:tc>
          <w:tcPr>
            <w:tcW w:w="2202" w:type="dxa"/>
            <w:vMerge/>
          </w:tcPr>
          <w:p w:rsidR="00FB1CB9" w:rsidRPr="00FB1CB9" w:rsidRDefault="00FB1CB9" w:rsidP="00FB1CB9">
            <w:pPr>
              <w:jc w:val="center"/>
              <w:rPr>
                <w:rFonts w:ascii="Times New Roman" w:hAnsi="Times New Roman"/>
                <w:b/>
                <w:sz w:val="20"/>
                <w:szCs w:val="20"/>
              </w:rPr>
            </w:pPr>
          </w:p>
        </w:tc>
        <w:tc>
          <w:tcPr>
            <w:tcW w:w="898" w:type="dxa"/>
          </w:tcPr>
          <w:p w:rsidR="00FB1CB9" w:rsidRPr="00FB1CB9" w:rsidRDefault="00FB1CB9" w:rsidP="00AB2495">
            <w:pPr>
              <w:rPr>
                <w:rFonts w:ascii="Times New Roman" w:hAnsi="Times New Roman"/>
                <w:sz w:val="20"/>
                <w:szCs w:val="20"/>
              </w:rPr>
            </w:pPr>
            <w:r w:rsidRPr="00FB1CB9">
              <w:rPr>
                <w:rFonts w:ascii="Times New Roman" w:hAnsi="Times New Roman"/>
                <w:sz w:val="20"/>
                <w:szCs w:val="20"/>
              </w:rPr>
              <w:t>2</w:t>
            </w:r>
            <w:r w:rsidR="00AB2495">
              <w:rPr>
                <w:rFonts w:ascii="Times New Roman" w:hAnsi="Times New Roman"/>
                <w:sz w:val="20"/>
                <w:szCs w:val="20"/>
              </w:rPr>
              <w:t>9</w:t>
            </w:r>
            <w:r w:rsidRPr="00FB1CB9">
              <w:rPr>
                <w:rFonts w:ascii="Times New Roman" w:hAnsi="Times New Roman"/>
                <w:sz w:val="20"/>
                <w:szCs w:val="20"/>
              </w:rPr>
              <w:t>.</w:t>
            </w:r>
          </w:p>
        </w:tc>
        <w:tc>
          <w:tcPr>
            <w:tcW w:w="5248" w:type="dxa"/>
          </w:tcPr>
          <w:p w:rsidR="00FB1CB9" w:rsidRPr="00FB1CB9" w:rsidRDefault="00FB1CB9" w:rsidP="00FB1CB9">
            <w:pPr>
              <w:pStyle w:val="ae"/>
              <w:rPr>
                <w:rFonts w:ascii="Times New Roman" w:hAnsi="Times New Roman"/>
                <w:sz w:val="20"/>
                <w:szCs w:val="20"/>
              </w:rPr>
            </w:pPr>
            <w:r w:rsidRPr="00FB1CB9">
              <w:rPr>
                <w:rFonts w:ascii="Times New Roman" w:hAnsi="Times New Roman"/>
                <w:sz w:val="20"/>
                <w:szCs w:val="20"/>
              </w:rPr>
              <w:t>Конспект по теме: Ультразвук и его использование в медицине и технике.</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54" w:type="dxa"/>
            <w:gridSpan w:val="3"/>
            <w:shd w:val="clear" w:color="auto" w:fill="auto"/>
          </w:tcPr>
          <w:p w:rsidR="00FB1CB9" w:rsidRPr="00FB1CB9" w:rsidRDefault="00CF7B21" w:rsidP="00CF7B21">
            <w:pPr>
              <w:spacing w:after="0"/>
              <w:jc w:val="center"/>
              <w:rPr>
                <w:rFonts w:ascii="Times New Roman" w:hAnsi="Times New Roman"/>
                <w:sz w:val="20"/>
                <w:szCs w:val="20"/>
              </w:rPr>
            </w:pPr>
            <w:r>
              <w:rPr>
                <w:rFonts w:ascii="Times New Roman" w:hAnsi="Times New Roman"/>
                <w:sz w:val="20"/>
                <w:szCs w:val="20"/>
              </w:rPr>
              <w:t>Письменная проверка, устный опрос</w:t>
            </w:r>
          </w:p>
        </w:tc>
        <w:tc>
          <w:tcPr>
            <w:tcW w:w="1145"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1"/>
          <w:wAfter w:w="12" w:type="dxa"/>
          <w:trHeight w:val="112"/>
        </w:trPr>
        <w:tc>
          <w:tcPr>
            <w:tcW w:w="2202" w:type="dxa"/>
            <w:vMerge w:val="restart"/>
          </w:tcPr>
          <w:p w:rsidR="00FB1CB9" w:rsidRPr="00FB1CB9" w:rsidRDefault="00FB1CB9" w:rsidP="00F16C9F">
            <w:pPr>
              <w:spacing w:after="0"/>
              <w:rPr>
                <w:rFonts w:ascii="Times New Roman" w:hAnsi="Times New Roman"/>
                <w:b/>
                <w:sz w:val="20"/>
                <w:szCs w:val="20"/>
              </w:rPr>
            </w:pPr>
            <w:r w:rsidRPr="00FB1CB9">
              <w:rPr>
                <w:rFonts w:ascii="Times New Roman" w:hAnsi="Times New Roman"/>
                <w:b/>
                <w:sz w:val="20"/>
                <w:szCs w:val="20"/>
              </w:rPr>
              <w:t>Тема 4.2.</w:t>
            </w:r>
            <w:r w:rsidRPr="00FB1CB9">
              <w:rPr>
                <w:rFonts w:ascii="Times New Roman" w:hAnsi="Times New Roman"/>
                <w:b/>
                <w:bCs/>
                <w:iCs/>
                <w:sz w:val="20"/>
                <w:szCs w:val="20"/>
              </w:rPr>
              <w:t xml:space="preserve"> </w:t>
            </w:r>
            <w:r w:rsidRPr="00FB1CB9">
              <w:rPr>
                <w:rFonts w:ascii="Times New Roman" w:hAnsi="Times New Roman"/>
                <w:bCs/>
                <w:iCs/>
                <w:sz w:val="20"/>
                <w:szCs w:val="20"/>
              </w:rPr>
              <w:t>Электромагнитные колебания и волны.</w:t>
            </w:r>
          </w:p>
        </w:tc>
        <w:tc>
          <w:tcPr>
            <w:tcW w:w="6146" w:type="dxa"/>
            <w:gridSpan w:val="2"/>
          </w:tcPr>
          <w:p w:rsidR="00FB1CB9" w:rsidRPr="00FB1CB9" w:rsidRDefault="00FB1CB9" w:rsidP="00F16C9F">
            <w:pPr>
              <w:pStyle w:val="ae"/>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F16C9F">
            <w:pPr>
              <w:spacing w:after="0"/>
              <w:jc w:val="center"/>
              <w:rPr>
                <w:rFonts w:ascii="Times New Roman" w:hAnsi="Times New Roman"/>
                <w:b/>
                <w:sz w:val="20"/>
                <w:szCs w:val="20"/>
              </w:rPr>
            </w:pPr>
            <w:r w:rsidRPr="00FB1CB9">
              <w:rPr>
                <w:rFonts w:ascii="Times New Roman" w:hAnsi="Times New Roman"/>
                <w:b/>
                <w:sz w:val="20"/>
                <w:szCs w:val="20"/>
              </w:rPr>
              <w:t>2</w:t>
            </w:r>
          </w:p>
        </w:tc>
        <w:tc>
          <w:tcPr>
            <w:tcW w:w="2276" w:type="dxa"/>
            <w:gridSpan w:val="3"/>
            <w:shd w:val="clear" w:color="auto" w:fill="D9D9D9" w:themeFill="background1" w:themeFillShade="D9"/>
          </w:tcPr>
          <w:p w:rsidR="00FB1CB9" w:rsidRPr="00FB1CB9" w:rsidRDefault="00FB1CB9" w:rsidP="00F16C9F">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F16C9F">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F16C9F">
            <w:pPr>
              <w:spacing w:after="0"/>
              <w:jc w:val="center"/>
              <w:rPr>
                <w:rFonts w:ascii="Times New Roman" w:hAnsi="Times New Roman"/>
                <w:sz w:val="20"/>
                <w:szCs w:val="20"/>
              </w:rPr>
            </w:pPr>
          </w:p>
        </w:tc>
      </w:tr>
      <w:tr w:rsidR="00FB1CB9" w:rsidRPr="00FB1CB9" w:rsidTr="00300973">
        <w:trPr>
          <w:gridAfter w:val="1"/>
          <w:wAfter w:w="12" w:type="dxa"/>
          <w:trHeight w:val="112"/>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61.</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Свободные  электромагнитные колебания.  Колебательный  контур.  Электромагнитное  поле. </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89"/>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62.</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Электромагнитные волны. Скорость электромагнитных волн.  </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89"/>
        </w:trPr>
        <w:tc>
          <w:tcPr>
            <w:tcW w:w="2202" w:type="dxa"/>
            <w:vMerge/>
          </w:tcPr>
          <w:p w:rsidR="00FB1CB9" w:rsidRPr="00FB1CB9" w:rsidRDefault="00FB1CB9" w:rsidP="008129A9">
            <w:pPr>
              <w:spacing w:after="0"/>
              <w:jc w:val="center"/>
              <w:rPr>
                <w:rFonts w:ascii="Times New Roman" w:hAnsi="Times New Roman"/>
                <w:b/>
                <w:sz w:val="20"/>
                <w:szCs w:val="20"/>
              </w:rPr>
            </w:pPr>
          </w:p>
        </w:tc>
        <w:tc>
          <w:tcPr>
            <w:tcW w:w="6146" w:type="dxa"/>
            <w:gridSpan w:val="2"/>
          </w:tcPr>
          <w:p w:rsidR="00FB1CB9" w:rsidRPr="00FB1CB9" w:rsidRDefault="00FB1CB9" w:rsidP="008129A9">
            <w:pPr>
              <w:pStyle w:val="ae"/>
              <w:rPr>
                <w:rFonts w:ascii="Times New Roman" w:hAnsi="Times New Roman"/>
                <w:sz w:val="20"/>
                <w:szCs w:val="20"/>
              </w:rPr>
            </w:pPr>
            <w:r w:rsidRPr="00FB1CB9">
              <w:rPr>
                <w:rFonts w:ascii="Times New Roman" w:hAnsi="Times New Roman"/>
                <w:b/>
                <w:sz w:val="20"/>
                <w:szCs w:val="20"/>
              </w:rPr>
              <w:t xml:space="preserve">Самостоятельная работа </w:t>
            </w:r>
          </w:p>
        </w:tc>
        <w:tc>
          <w:tcPr>
            <w:tcW w:w="856" w:type="dxa"/>
            <w:gridSpan w:val="2"/>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3</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89"/>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AB2495" w:rsidP="008129A9">
            <w:pPr>
              <w:spacing w:after="0"/>
              <w:rPr>
                <w:rFonts w:ascii="Times New Roman" w:hAnsi="Times New Roman"/>
                <w:sz w:val="20"/>
                <w:szCs w:val="20"/>
              </w:rPr>
            </w:pPr>
            <w:r>
              <w:rPr>
                <w:rFonts w:ascii="Times New Roman" w:hAnsi="Times New Roman"/>
                <w:sz w:val="20"/>
                <w:szCs w:val="20"/>
              </w:rPr>
              <w:t>30</w:t>
            </w:r>
            <w:r w:rsidR="00FB1CB9"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Конспект по теме: Работа электрогенератора.</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auto"/>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Письменная проверка, устный опрос</w:t>
            </w: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89"/>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3</w:t>
            </w:r>
            <w:r w:rsidR="00AB2495">
              <w:rPr>
                <w:rFonts w:ascii="Times New Roman" w:hAnsi="Times New Roman"/>
                <w:sz w:val="20"/>
                <w:szCs w:val="20"/>
              </w:rPr>
              <w:t>1</w:t>
            </w:r>
            <w:r w:rsidRPr="00FB1CB9">
              <w:rPr>
                <w:rFonts w:ascii="Times New Roman" w:hAnsi="Times New Roman"/>
                <w:sz w:val="20"/>
                <w:szCs w:val="20"/>
              </w:rPr>
              <w:t>/3</w:t>
            </w:r>
            <w:r w:rsidR="00AB2495">
              <w:rPr>
                <w:rFonts w:ascii="Times New Roman" w:hAnsi="Times New Roman"/>
                <w:sz w:val="20"/>
                <w:szCs w:val="20"/>
              </w:rPr>
              <w:t>2</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Реферат по теме: Радиосвязь. Изобретение радио А.С. Поповым</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auto"/>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Защита реферата</w:t>
            </w: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269"/>
        </w:trPr>
        <w:tc>
          <w:tcPr>
            <w:tcW w:w="2202" w:type="dxa"/>
            <w:vMerge w:val="restart"/>
          </w:tcPr>
          <w:p w:rsidR="008129A9" w:rsidRDefault="00FB1CB9" w:rsidP="008129A9">
            <w:pPr>
              <w:spacing w:after="0"/>
              <w:rPr>
                <w:rFonts w:ascii="Times New Roman" w:hAnsi="Times New Roman"/>
                <w:b/>
                <w:bCs/>
                <w:iCs/>
                <w:sz w:val="20"/>
                <w:szCs w:val="20"/>
              </w:rPr>
            </w:pPr>
            <w:r w:rsidRPr="00FB1CB9">
              <w:rPr>
                <w:rFonts w:ascii="Times New Roman" w:hAnsi="Times New Roman"/>
                <w:b/>
                <w:sz w:val="20"/>
                <w:szCs w:val="20"/>
              </w:rPr>
              <w:t>Тема 4.3.</w:t>
            </w:r>
            <w:r w:rsidRPr="00FB1CB9">
              <w:rPr>
                <w:rFonts w:ascii="Times New Roman" w:hAnsi="Times New Roman"/>
                <w:b/>
                <w:bCs/>
                <w:iCs/>
                <w:sz w:val="20"/>
                <w:szCs w:val="20"/>
              </w:rPr>
              <w:t xml:space="preserve"> </w:t>
            </w:r>
          </w:p>
          <w:p w:rsidR="00FB1CB9" w:rsidRPr="00FB1CB9" w:rsidRDefault="00FB1CB9" w:rsidP="008129A9">
            <w:pPr>
              <w:spacing w:after="0"/>
              <w:rPr>
                <w:rFonts w:ascii="Times New Roman" w:hAnsi="Times New Roman"/>
                <w:sz w:val="20"/>
                <w:szCs w:val="20"/>
              </w:rPr>
            </w:pPr>
            <w:r w:rsidRPr="00FB1CB9">
              <w:rPr>
                <w:rFonts w:ascii="Times New Roman" w:hAnsi="Times New Roman"/>
                <w:bCs/>
                <w:iCs/>
                <w:sz w:val="20"/>
                <w:szCs w:val="20"/>
              </w:rPr>
              <w:t>Световые волны.</w:t>
            </w:r>
          </w:p>
        </w:tc>
        <w:tc>
          <w:tcPr>
            <w:tcW w:w="6146" w:type="dxa"/>
            <w:gridSpan w:val="2"/>
          </w:tcPr>
          <w:p w:rsidR="00FB1CB9" w:rsidRPr="00FB1CB9" w:rsidRDefault="00FB1CB9" w:rsidP="00FB1CB9">
            <w:pPr>
              <w:pStyle w:val="ae"/>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FB1CB9">
            <w:pPr>
              <w:jc w:val="center"/>
              <w:rPr>
                <w:rFonts w:ascii="Times New Roman" w:hAnsi="Times New Roman"/>
                <w:b/>
                <w:sz w:val="20"/>
                <w:szCs w:val="20"/>
              </w:rPr>
            </w:pPr>
            <w:r w:rsidRPr="00FB1CB9">
              <w:rPr>
                <w:rFonts w:ascii="Times New Roman" w:hAnsi="Times New Roman"/>
                <w:b/>
                <w:sz w:val="20"/>
                <w:szCs w:val="20"/>
              </w:rPr>
              <w:t>4</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1"/>
          <w:wAfter w:w="12" w:type="dxa"/>
          <w:trHeight w:val="145"/>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63.</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Развитие  представлений  о  природе  света.  Законы </w:t>
            </w:r>
          </w:p>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отражения и преломления света.  </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112"/>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8129A9">
            <w:pPr>
              <w:spacing w:after="0"/>
              <w:rPr>
                <w:rFonts w:ascii="Times New Roman" w:hAnsi="Times New Roman"/>
                <w:sz w:val="20"/>
                <w:szCs w:val="20"/>
              </w:rPr>
            </w:pPr>
            <w:r w:rsidRPr="00FB1CB9">
              <w:rPr>
                <w:rFonts w:ascii="Times New Roman" w:hAnsi="Times New Roman"/>
                <w:sz w:val="20"/>
                <w:szCs w:val="20"/>
              </w:rPr>
              <w:t>64</w:t>
            </w:r>
            <w:r w:rsidR="00AB2495">
              <w:rPr>
                <w:rFonts w:ascii="Times New Roman" w:hAnsi="Times New Roman"/>
                <w:sz w:val="20"/>
                <w:szCs w:val="20"/>
              </w:rPr>
              <w:t>/65</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b/>
                <w:sz w:val="20"/>
                <w:szCs w:val="20"/>
              </w:rPr>
              <w:t>Практическая работа №13.</w:t>
            </w:r>
          </w:p>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Изучение законов отражения и преломления света.</w:t>
            </w:r>
          </w:p>
        </w:tc>
        <w:tc>
          <w:tcPr>
            <w:tcW w:w="856" w:type="dxa"/>
            <w:gridSpan w:val="2"/>
          </w:tcPr>
          <w:p w:rsidR="00FB1CB9" w:rsidRPr="00FB1CB9" w:rsidRDefault="00AB2495" w:rsidP="008129A9">
            <w:pPr>
              <w:spacing w:after="0"/>
              <w:jc w:val="center"/>
              <w:rPr>
                <w:rFonts w:ascii="Times New Roman" w:hAnsi="Times New Roman"/>
                <w:sz w:val="20"/>
                <w:szCs w:val="20"/>
              </w:rPr>
            </w:pPr>
            <w:r>
              <w:rPr>
                <w:rFonts w:ascii="Times New Roman" w:hAnsi="Times New Roman"/>
                <w:sz w:val="20"/>
                <w:szCs w:val="20"/>
              </w:rPr>
              <w:t>2</w:t>
            </w:r>
          </w:p>
        </w:tc>
        <w:tc>
          <w:tcPr>
            <w:tcW w:w="2276" w:type="dxa"/>
            <w:gridSpan w:val="3"/>
            <w:shd w:val="clear" w:color="auto" w:fill="auto"/>
          </w:tcPr>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p w:rsidR="00FB1CB9" w:rsidRPr="00FB1CB9" w:rsidRDefault="00CF7B21" w:rsidP="008129A9">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112"/>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6</w:t>
            </w:r>
            <w:r w:rsidR="00AB2495">
              <w:rPr>
                <w:rFonts w:ascii="Times New Roman" w:hAnsi="Times New Roman"/>
                <w:sz w:val="20"/>
                <w:szCs w:val="20"/>
              </w:rPr>
              <w:t>6</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Линзы. Формула тонкой линзы.</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CF7B21"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112"/>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6</w:t>
            </w:r>
            <w:r w:rsidR="00AB2495">
              <w:rPr>
                <w:rFonts w:ascii="Times New Roman" w:hAnsi="Times New Roman"/>
                <w:sz w:val="20"/>
                <w:szCs w:val="20"/>
              </w:rPr>
              <w:t>7</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b/>
                <w:sz w:val="20"/>
                <w:szCs w:val="20"/>
              </w:rPr>
              <w:t>Контрольная работа № 4.</w:t>
            </w:r>
            <w:r w:rsidR="00F16C9F">
              <w:rPr>
                <w:rFonts w:ascii="Times New Roman" w:hAnsi="Times New Roman"/>
                <w:sz w:val="20"/>
                <w:szCs w:val="20"/>
              </w:rPr>
              <w:t xml:space="preserve"> Тема: «</w:t>
            </w:r>
            <w:r w:rsidRPr="00FB1CB9">
              <w:rPr>
                <w:rFonts w:ascii="Times New Roman" w:hAnsi="Times New Roman"/>
                <w:bCs/>
                <w:sz w:val="20"/>
                <w:szCs w:val="20"/>
              </w:rPr>
              <w:t>Колебания и волны</w:t>
            </w:r>
            <w:r w:rsidR="00F16C9F">
              <w:rPr>
                <w:rFonts w:ascii="Times New Roman" w:hAnsi="Times New Roman"/>
                <w:sz w:val="20"/>
                <w:szCs w:val="20"/>
              </w:rPr>
              <w:t>»</w:t>
            </w:r>
            <w:r w:rsidRPr="00FB1CB9">
              <w:rPr>
                <w:rFonts w:ascii="Times New Roman" w:hAnsi="Times New Roman"/>
                <w:sz w:val="20"/>
                <w:szCs w:val="20"/>
              </w:rPr>
              <w:t>.</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Контроля и оценки</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317"/>
        </w:trPr>
        <w:tc>
          <w:tcPr>
            <w:tcW w:w="2202" w:type="dxa"/>
            <w:vMerge/>
          </w:tcPr>
          <w:p w:rsidR="00FB1CB9" w:rsidRPr="00FB1CB9" w:rsidRDefault="00FB1CB9" w:rsidP="00122348">
            <w:pPr>
              <w:spacing w:after="0"/>
              <w:jc w:val="center"/>
              <w:rPr>
                <w:rFonts w:ascii="Times New Roman" w:hAnsi="Times New Roman"/>
                <w:b/>
                <w:sz w:val="20"/>
                <w:szCs w:val="20"/>
              </w:rPr>
            </w:pPr>
          </w:p>
        </w:tc>
        <w:tc>
          <w:tcPr>
            <w:tcW w:w="6146" w:type="dxa"/>
            <w:gridSpan w:val="2"/>
          </w:tcPr>
          <w:p w:rsidR="00FB1CB9" w:rsidRPr="00FB1CB9" w:rsidRDefault="00FB1CB9" w:rsidP="00122348">
            <w:pPr>
              <w:pStyle w:val="ae"/>
              <w:rPr>
                <w:rFonts w:ascii="Times New Roman" w:hAnsi="Times New Roman"/>
                <w:sz w:val="20"/>
                <w:szCs w:val="20"/>
              </w:rPr>
            </w:pPr>
            <w:r w:rsidRPr="00FB1CB9">
              <w:rPr>
                <w:rFonts w:ascii="Times New Roman" w:hAnsi="Times New Roman"/>
                <w:b/>
                <w:sz w:val="20"/>
                <w:szCs w:val="20"/>
              </w:rPr>
              <w:t>Самостоятельная работа</w:t>
            </w:r>
          </w:p>
        </w:tc>
        <w:tc>
          <w:tcPr>
            <w:tcW w:w="856" w:type="dxa"/>
            <w:gridSpan w:val="2"/>
          </w:tcPr>
          <w:p w:rsidR="00FB1CB9" w:rsidRPr="00FB1CB9" w:rsidRDefault="00FB1CB9" w:rsidP="00122348">
            <w:pPr>
              <w:spacing w:after="0"/>
              <w:jc w:val="center"/>
              <w:rPr>
                <w:rFonts w:ascii="Times New Roman" w:hAnsi="Times New Roman"/>
                <w:b/>
                <w:sz w:val="20"/>
                <w:szCs w:val="20"/>
              </w:rPr>
            </w:pPr>
            <w:r w:rsidRPr="00FB1CB9">
              <w:rPr>
                <w:rFonts w:ascii="Times New Roman" w:hAnsi="Times New Roman"/>
                <w:b/>
                <w:sz w:val="20"/>
                <w:szCs w:val="20"/>
              </w:rPr>
              <w:t>4</w:t>
            </w:r>
          </w:p>
        </w:tc>
        <w:tc>
          <w:tcPr>
            <w:tcW w:w="2276"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r>
      <w:tr w:rsidR="00FB1CB9" w:rsidRPr="00FB1CB9" w:rsidTr="00300973">
        <w:trPr>
          <w:gridAfter w:val="1"/>
          <w:wAfter w:w="12" w:type="dxa"/>
          <w:trHeight w:val="100"/>
        </w:trPr>
        <w:tc>
          <w:tcPr>
            <w:tcW w:w="2202" w:type="dxa"/>
            <w:vMerge/>
          </w:tcPr>
          <w:p w:rsidR="00FB1CB9" w:rsidRPr="00FB1CB9" w:rsidRDefault="00FB1CB9" w:rsidP="00FB1CB9">
            <w:pPr>
              <w:jc w:val="center"/>
              <w:rPr>
                <w:rFonts w:ascii="Times New Roman" w:hAnsi="Times New Roman"/>
                <w:b/>
                <w:sz w:val="20"/>
                <w:szCs w:val="20"/>
              </w:rPr>
            </w:pPr>
          </w:p>
        </w:tc>
        <w:tc>
          <w:tcPr>
            <w:tcW w:w="898" w:type="dxa"/>
          </w:tcPr>
          <w:p w:rsidR="00FB1CB9" w:rsidRPr="00FB1CB9" w:rsidRDefault="00FB1CB9" w:rsidP="00AB2495">
            <w:pPr>
              <w:rPr>
                <w:rFonts w:ascii="Times New Roman" w:hAnsi="Times New Roman"/>
                <w:sz w:val="20"/>
                <w:szCs w:val="20"/>
              </w:rPr>
            </w:pPr>
            <w:r w:rsidRPr="00FB1CB9">
              <w:rPr>
                <w:rFonts w:ascii="Times New Roman" w:hAnsi="Times New Roman"/>
                <w:sz w:val="20"/>
                <w:szCs w:val="20"/>
              </w:rPr>
              <w:t>3</w:t>
            </w:r>
            <w:r w:rsidR="00AB2495">
              <w:rPr>
                <w:rFonts w:ascii="Times New Roman" w:hAnsi="Times New Roman"/>
                <w:sz w:val="20"/>
                <w:szCs w:val="20"/>
              </w:rPr>
              <w:t>3</w:t>
            </w:r>
            <w:r w:rsidRPr="00FB1CB9">
              <w:rPr>
                <w:rFonts w:ascii="Times New Roman" w:hAnsi="Times New Roman"/>
                <w:sz w:val="20"/>
                <w:szCs w:val="20"/>
              </w:rPr>
              <w:t>/3</w:t>
            </w:r>
            <w:r w:rsidR="00AB2495">
              <w:rPr>
                <w:rFonts w:ascii="Times New Roman" w:hAnsi="Times New Roman"/>
                <w:sz w:val="20"/>
                <w:szCs w:val="20"/>
              </w:rPr>
              <w:t>4</w:t>
            </w:r>
          </w:p>
        </w:tc>
        <w:tc>
          <w:tcPr>
            <w:tcW w:w="5248" w:type="dxa"/>
          </w:tcPr>
          <w:p w:rsidR="00FB1CB9" w:rsidRPr="00FB1CB9" w:rsidRDefault="00FB1CB9" w:rsidP="00FB1CB9">
            <w:pPr>
              <w:pStyle w:val="ae"/>
              <w:rPr>
                <w:rFonts w:ascii="Times New Roman" w:hAnsi="Times New Roman"/>
                <w:sz w:val="20"/>
                <w:szCs w:val="20"/>
              </w:rPr>
            </w:pPr>
            <w:r w:rsidRPr="00FB1CB9">
              <w:rPr>
                <w:rFonts w:ascii="Times New Roman" w:hAnsi="Times New Roman"/>
                <w:sz w:val="20"/>
                <w:szCs w:val="20"/>
              </w:rPr>
              <w:t>Реферат по теме: «Дисперсия, интерференция, дифракция света»</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2</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54" w:type="dxa"/>
            <w:gridSpan w:val="3"/>
            <w:shd w:val="clear" w:color="auto" w:fill="auto"/>
          </w:tcPr>
          <w:p w:rsidR="00FB1CB9" w:rsidRPr="00FB1CB9" w:rsidRDefault="00CF7B21" w:rsidP="00FB1CB9">
            <w:pPr>
              <w:jc w:val="center"/>
              <w:rPr>
                <w:rFonts w:ascii="Times New Roman" w:hAnsi="Times New Roman"/>
                <w:sz w:val="20"/>
                <w:szCs w:val="20"/>
              </w:rPr>
            </w:pPr>
            <w:r>
              <w:rPr>
                <w:rFonts w:ascii="Times New Roman" w:hAnsi="Times New Roman"/>
                <w:sz w:val="20"/>
                <w:szCs w:val="20"/>
              </w:rPr>
              <w:t>Защита реферата</w:t>
            </w:r>
          </w:p>
        </w:tc>
        <w:tc>
          <w:tcPr>
            <w:tcW w:w="1145"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1"/>
          <w:wAfter w:w="12" w:type="dxa"/>
          <w:trHeight w:val="277"/>
        </w:trPr>
        <w:tc>
          <w:tcPr>
            <w:tcW w:w="2202" w:type="dxa"/>
            <w:vMerge/>
          </w:tcPr>
          <w:p w:rsidR="00FB1CB9" w:rsidRPr="00FB1CB9" w:rsidRDefault="00FB1CB9" w:rsidP="00FB1CB9">
            <w:pPr>
              <w:jc w:val="center"/>
              <w:rPr>
                <w:rFonts w:ascii="Times New Roman" w:hAnsi="Times New Roman"/>
                <w:b/>
                <w:sz w:val="20"/>
                <w:szCs w:val="20"/>
              </w:rPr>
            </w:pPr>
          </w:p>
        </w:tc>
        <w:tc>
          <w:tcPr>
            <w:tcW w:w="898" w:type="dxa"/>
          </w:tcPr>
          <w:p w:rsidR="00FB1CB9" w:rsidRPr="00FB1CB9" w:rsidRDefault="00FB1CB9" w:rsidP="00AB2495">
            <w:pPr>
              <w:rPr>
                <w:rFonts w:ascii="Times New Roman" w:hAnsi="Times New Roman"/>
                <w:sz w:val="20"/>
                <w:szCs w:val="20"/>
              </w:rPr>
            </w:pPr>
            <w:r w:rsidRPr="00FB1CB9">
              <w:rPr>
                <w:rFonts w:ascii="Times New Roman" w:hAnsi="Times New Roman"/>
                <w:sz w:val="20"/>
                <w:szCs w:val="20"/>
              </w:rPr>
              <w:t>3</w:t>
            </w:r>
            <w:r w:rsidR="00AB2495">
              <w:rPr>
                <w:rFonts w:ascii="Times New Roman" w:hAnsi="Times New Roman"/>
                <w:sz w:val="20"/>
                <w:szCs w:val="20"/>
              </w:rPr>
              <w:t>5</w:t>
            </w:r>
            <w:r w:rsidRPr="00FB1CB9">
              <w:rPr>
                <w:rFonts w:ascii="Times New Roman" w:hAnsi="Times New Roman"/>
                <w:sz w:val="20"/>
                <w:szCs w:val="20"/>
              </w:rPr>
              <w:t>.</w:t>
            </w:r>
          </w:p>
        </w:tc>
        <w:tc>
          <w:tcPr>
            <w:tcW w:w="5248" w:type="dxa"/>
          </w:tcPr>
          <w:p w:rsidR="00FB1CB9" w:rsidRPr="00FB1CB9" w:rsidRDefault="00FB1CB9" w:rsidP="00FB1CB9">
            <w:pPr>
              <w:pStyle w:val="ae"/>
              <w:rPr>
                <w:rFonts w:ascii="Times New Roman" w:hAnsi="Times New Roman"/>
                <w:sz w:val="20"/>
                <w:szCs w:val="20"/>
              </w:rPr>
            </w:pPr>
            <w:r w:rsidRPr="00FB1CB9">
              <w:rPr>
                <w:rFonts w:ascii="Times New Roman" w:hAnsi="Times New Roman"/>
                <w:sz w:val="20"/>
                <w:szCs w:val="20"/>
              </w:rPr>
              <w:t>Практическая работа: Изучение интерференции света.</w:t>
            </w:r>
          </w:p>
        </w:tc>
        <w:tc>
          <w:tcPr>
            <w:tcW w:w="856" w:type="dxa"/>
            <w:gridSpan w:val="2"/>
          </w:tcPr>
          <w:p w:rsidR="00FB1CB9" w:rsidRPr="00FB1CB9" w:rsidRDefault="00FB1CB9" w:rsidP="00FB1CB9">
            <w:pPr>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FB1CB9">
            <w:pPr>
              <w:jc w:val="center"/>
              <w:rPr>
                <w:rFonts w:ascii="Times New Roman" w:hAnsi="Times New Roman"/>
                <w:sz w:val="20"/>
                <w:szCs w:val="20"/>
              </w:rPr>
            </w:pPr>
          </w:p>
        </w:tc>
        <w:tc>
          <w:tcPr>
            <w:tcW w:w="2554" w:type="dxa"/>
            <w:gridSpan w:val="3"/>
            <w:shd w:val="clear" w:color="auto" w:fill="auto"/>
          </w:tcPr>
          <w:p w:rsidR="00FB1CB9" w:rsidRPr="00FB1CB9" w:rsidRDefault="00CF7B21" w:rsidP="00CF7B21">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45" w:type="dxa"/>
            <w:gridSpan w:val="2"/>
            <w:shd w:val="clear" w:color="auto" w:fill="D9D9D9" w:themeFill="background1" w:themeFillShade="D9"/>
          </w:tcPr>
          <w:p w:rsidR="00FB1CB9" w:rsidRPr="00FB1CB9" w:rsidRDefault="00FB1CB9" w:rsidP="00FB1CB9">
            <w:pPr>
              <w:jc w:val="center"/>
              <w:rPr>
                <w:rFonts w:ascii="Times New Roman" w:hAnsi="Times New Roman"/>
                <w:sz w:val="20"/>
                <w:szCs w:val="20"/>
              </w:rPr>
            </w:pPr>
          </w:p>
        </w:tc>
      </w:tr>
      <w:tr w:rsidR="00FB1CB9" w:rsidRPr="00FB1CB9" w:rsidTr="00300973">
        <w:trPr>
          <w:gridAfter w:val="1"/>
          <w:wAfter w:w="12" w:type="dxa"/>
          <w:trHeight w:val="257"/>
        </w:trPr>
        <w:tc>
          <w:tcPr>
            <w:tcW w:w="2202" w:type="dxa"/>
            <w:vMerge/>
          </w:tcPr>
          <w:p w:rsidR="00FB1CB9" w:rsidRPr="00FB1CB9" w:rsidRDefault="00FB1CB9" w:rsidP="00F7085A">
            <w:pPr>
              <w:spacing w:after="0"/>
              <w:jc w:val="center"/>
              <w:rPr>
                <w:rFonts w:ascii="Times New Roman" w:hAnsi="Times New Roman"/>
                <w:b/>
                <w:sz w:val="20"/>
                <w:szCs w:val="20"/>
              </w:rPr>
            </w:pPr>
          </w:p>
        </w:tc>
        <w:tc>
          <w:tcPr>
            <w:tcW w:w="898" w:type="dxa"/>
          </w:tcPr>
          <w:p w:rsidR="00FB1CB9" w:rsidRPr="00FB1CB9" w:rsidRDefault="00FB1CB9" w:rsidP="00F7085A">
            <w:pPr>
              <w:spacing w:after="0"/>
              <w:rPr>
                <w:rFonts w:ascii="Times New Roman" w:hAnsi="Times New Roman"/>
                <w:sz w:val="20"/>
                <w:szCs w:val="20"/>
              </w:rPr>
            </w:pPr>
            <w:r w:rsidRPr="00FB1CB9">
              <w:rPr>
                <w:rFonts w:ascii="Times New Roman" w:hAnsi="Times New Roman"/>
                <w:sz w:val="20"/>
                <w:szCs w:val="20"/>
              </w:rPr>
              <w:t>3</w:t>
            </w:r>
            <w:r w:rsidR="00AB2495">
              <w:rPr>
                <w:rFonts w:ascii="Times New Roman" w:hAnsi="Times New Roman"/>
                <w:sz w:val="20"/>
                <w:szCs w:val="20"/>
              </w:rPr>
              <w:t>6</w:t>
            </w:r>
            <w:r w:rsidRPr="00FB1CB9">
              <w:rPr>
                <w:rFonts w:ascii="Times New Roman" w:hAnsi="Times New Roman"/>
                <w:sz w:val="20"/>
                <w:szCs w:val="20"/>
              </w:rPr>
              <w:t>.</w:t>
            </w:r>
          </w:p>
        </w:tc>
        <w:tc>
          <w:tcPr>
            <w:tcW w:w="5248" w:type="dxa"/>
          </w:tcPr>
          <w:p w:rsidR="00FB1CB9" w:rsidRPr="00FB1CB9" w:rsidRDefault="00FB1CB9" w:rsidP="00F7085A">
            <w:pPr>
              <w:pStyle w:val="ae"/>
              <w:rPr>
                <w:rFonts w:ascii="Times New Roman" w:hAnsi="Times New Roman"/>
                <w:sz w:val="20"/>
                <w:szCs w:val="20"/>
              </w:rPr>
            </w:pPr>
            <w:r w:rsidRPr="00FB1CB9">
              <w:rPr>
                <w:rFonts w:ascii="Times New Roman" w:hAnsi="Times New Roman"/>
                <w:sz w:val="20"/>
                <w:szCs w:val="20"/>
              </w:rPr>
              <w:t>Решение задач по теме: «Световые волны»</w:t>
            </w:r>
          </w:p>
        </w:tc>
        <w:tc>
          <w:tcPr>
            <w:tcW w:w="856" w:type="dxa"/>
            <w:gridSpan w:val="2"/>
          </w:tcPr>
          <w:p w:rsidR="00FB1CB9" w:rsidRPr="00FB1CB9" w:rsidRDefault="00FB1CB9" w:rsidP="00F7085A">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F7085A">
            <w:pPr>
              <w:spacing w:after="0"/>
              <w:jc w:val="center"/>
              <w:rPr>
                <w:rFonts w:ascii="Times New Roman" w:hAnsi="Times New Roman"/>
                <w:sz w:val="20"/>
                <w:szCs w:val="20"/>
              </w:rPr>
            </w:pPr>
          </w:p>
        </w:tc>
        <w:tc>
          <w:tcPr>
            <w:tcW w:w="2554" w:type="dxa"/>
            <w:gridSpan w:val="3"/>
            <w:shd w:val="clear" w:color="auto" w:fill="auto"/>
          </w:tcPr>
          <w:p w:rsidR="00FB1CB9" w:rsidRPr="00FB1CB9" w:rsidRDefault="00A44A53" w:rsidP="00F7085A">
            <w:pPr>
              <w:spacing w:after="0"/>
              <w:jc w:val="center"/>
              <w:rPr>
                <w:rFonts w:ascii="Times New Roman" w:hAnsi="Times New Roman"/>
                <w:sz w:val="20"/>
                <w:szCs w:val="20"/>
              </w:rPr>
            </w:pPr>
            <w:r>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FB1CB9" w:rsidRPr="00FB1CB9" w:rsidRDefault="00FB1CB9" w:rsidP="00F7085A">
            <w:pPr>
              <w:spacing w:after="0"/>
              <w:jc w:val="center"/>
              <w:rPr>
                <w:rFonts w:ascii="Times New Roman" w:hAnsi="Times New Roman"/>
                <w:sz w:val="20"/>
                <w:szCs w:val="20"/>
              </w:rPr>
            </w:pPr>
          </w:p>
        </w:tc>
      </w:tr>
      <w:tr w:rsidR="00FB1CB9" w:rsidRPr="00FB1CB9" w:rsidTr="00300973">
        <w:trPr>
          <w:gridAfter w:val="1"/>
          <w:wAfter w:w="12" w:type="dxa"/>
          <w:trHeight w:val="360"/>
        </w:trPr>
        <w:tc>
          <w:tcPr>
            <w:tcW w:w="2202" w:type="dxa"/>
          </w:tcPr>
          <w:p w:rsidR="00FB1CB9" w:rsidRPr="00FB1CB9" w:rsidRDefault="00A44A53" w:rsidP="00A44A53">
            <w:pPr>
              <w:spacing w:after="0"/>
              <w:jc w:val="center"/>
              <w:rPr>
                <w:rFonts w:ascii="Times New Roman" w:hAnsi="Times New Roman"/>
                <w:sz w:val="20"/>
                <w:szCs w:val="20"/>
              </w:rPr>
            </w:pPr>
            <w:r>
              <w:rPr>
                <w:rFonts w:ascii="Times New Roman" w:hAnsi="Times New Roman"/>
                <w:b/>
                <w:sz w:val="20"/>
                <w:szCs w:val="20"/>
              </w:rPr>
              <w:t>Подр</w:t>
            </w:r>
            <w:r w:rsidR="00FB1CB9" w:rsidRPr="00FB1CB9">
              <w:rPr>
                <w:rFonts w:ascii="Times New Roman" w:hAnsi="Times New Roman"/>
                <w:b/>
                <w:sz w:val="20"/>
                <w:szCs w:val="20"/>
              </w:rPr>
              <w:t xml:space="preserve">аздел 5.  </w:t>
            </w:r>
          </w:p>
        </w:tc>
        <w:tc>
          <w:tcPr>
            <w:tcW w:w="6146" w:type="dxa"/>
            <w:gridSpan w:val="2"/>
          </w:tcPr>
          <w:p w:rsidR="00FB1CB9" w:rsidRPr="00A44A53" w:rsidRDefault="00A44A53" w:rsidP="00F16C9F">
            <w:pPr>
              <w:pStyle w:val="ae"/>
              <w:jc w:val="center"/>
              <w:rPr>
                <w:rFonts w:ascii="Times New Roman" w:hAnsi="Times New Roman"/>
                <w:b/>
                <w:sz w:val="20"/>
                <w:szCs w:val="20"/>
              </w:rPr>
            </w:pPr>
            <w:r>
              <w:rPr>
                <w:rFonts w:ascii="Times New Roman" w:hAnsi="Times New Roman"/>
                <w:b/>
                <w:bCs/>
                <w:sz w:val="20"/>
                <w:szCs w:val="20"/>
              </w:rPr>
              <w:t>Э</w:t>
            </w:r>
            <w:r w:rsidRPr="00A44A53">
              <w:rPr>
                <w:rFonts w:ascii="Times New Roman" w:hAnsi="Times New Roman"/>
                <w:b/>
                <w:bCs/>
                <w:sz w:val="20"/>
                <w:szCs w:val="20"/>
              </w:rPr>
              <w:t>лементы квантовой физики.</w:t>
            </w:r>
          </w:p>
        </w:tc>
        <w:tc>
          <w:tcPr>
            <w:tcW w:w="856" w:type="dxa"/>
            <w:gridSpan w:val="2"/>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10</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122"/>
        </w:trPr>
        <w:tc>
          <w:tcPr>
            <w:tcW w:w="2202" w:type="dxa"/>
            <w:vMerge w:val="restart"/>
          </w:tcPr>
          <w:p w:rsidR="00FB1CB9" w:rsidRPr="00FB1CB9" w:rsidRDefault="00FB1CB9" w:rsidP="008129A9">
            <w:pPr>
              <w:spacing w:after="0"/>
              <w:rPr>
                <w:rFonts w:ascii="Times New Roman" w:hAnsi="Times New Roman"/>
                <w:b/>
                <w:sz w:val="20"/>
                <w:szCs w:val="20"/>
              </w:rPr>
            </w:pPr>
            <w:r w:rsidRPr="00FB1CB9">
              <w:rPr>
                <w:rFonts w:ascii="Times New Roman" w:hAnsi="Times New Roman"/>
                <w:b/>
                <w:sz w:val="20"/>
                <w:szCs w:val="20"/>
              </w:rPr>
              <w:t>Тема 5.1.</w:t>
            </w:r>
          </w:p>
          <w:p w:rsidR="00FB1CB9" w:rsidRPr="00FB1CB9" w:rsidRDefault="00FB1CB9" w:rsidP="008129A9">
            <w:pPr>
              <w:spacing w:after="0"/>
              <w:rPr>
                <w:rFonts w:ascii="Times New Roman" w:hAnsi="Times New Roman"/>
                <w:sz w:val="20"/>
                <w:szCs w:val="20"/>
              </w:rPr>
            </w:pPr>
            <w:r w:rsidRPr="00FB1CB9">
              <w:rPr>
                <w:rFonts w:ascii="Times New Roman" w:hAnsi="Times New Roman"/>
                <w:b/>
                <w:bCs/>
                <w:iCs/>
                <w:sz w:val="20"/>
                <w:szCs w:val="20"/>
              </w:rPr>
              <w:t xml:space="preserve"> </w:t>
            </w:r>
            <w:r w:rsidRPr="00FB1CB9">
              <w:rPr>
                <w:rFonts w:ascii="Times New Roman" w:hAnsi="Times New Roman"/>
                <w:sz w:val="20"/>
                <w:szCs w:val="20"/>
              </w:rPr>
              <w:t xml:space="preserve">Квантовые  свойства  света.  </w:t>
            </w:r>
          </w:p>
        </w:tc>
        <w:tc>
          <w:tcPr>
            <w:tcW w:w="6146" w:type="dxa"/>
            <w:gridSpan w:val="2"/>
          </w:tcPr>
          <w:p w:rsidR="00FB1CB9" w:rsidRPr="00FB1CB9" w:rsidRDefault="00FB1CB9" w:rsidP="008129A9">
            <w:pPr>
              <w:pStyle w:val="ae"/>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2</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123"/>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6</w:t>
            </w:r>
            <w:r w:rsidR="00AB2495">
              <w:rPr>
                <w:rFonts w:ascii="Times New Roman" w:hAnsi="Times New Roman"/>
                <w:sz w:val="20"/>
                <w:szCs w:val="20"/>
              </w:rPr>
              <w:t>8</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 xml:space="preserve">Квантовая гипотеза Планка. </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A44A53"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123"/>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6</w:t>
            </w:r>
            <w:r w:rsidR="00AB2495">
              <w:rPr>
                <w:rFonts w:ascii="Times New Roman" w:hAnsi="Times New Roman"/>
                <w:sz w:val="20"/>
                <w:szCs w:val="20"/>
              </w:rPr>
              <w:t>9</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Фотоэлектрический эффект.</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A44A53"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123"/>
        </w:trPr>
        <w:tc>
          <w:tcPr>
            <w:tcW w:w="2202" w:type="dxa"/>
            <w:vMerge/>
          </w:tcPr>
          <w:p w:rsidR="00FB1CB9" w:rsidRPr="00FB1CB9" w:rsidRDefault="00FB1CB9" w:rsidP="008129A9">
            <w:pPr>
              <w:spacing w:after="0"/>
              <w:jc w:val="center"/>
              <w:rPr>
                <w:rFonts w:ascii="Times New Roman" w:hAnsi="Times New Roman"/>
                <w:b/>
                <w:sz w:val="20"/>
                <w:szCs w:val="20"/>
              </w:rPr>
            </w:pPr>
          </w:p>
        </w:tc>
        <w:tc>
          <w:tcPr>
            <w:tcW w:w="6146" w:type="dxa"/>
            <w:gridSpan w:val="2"/>
          </w:tcPr>
          <w:p w:rsidR="00FB1CB9" w:rsidRPr="00FB1CB9" w:rsidRDefault="00FB1CB9" w:rsidP="008129A9">
            <w:pPr>
              <w:pStyle w:val="ae"/>
              <w:rPr>
                <w:rFonts w:ascii="Times New Roman" w:hAnsi="Times New Roman"/>
                <w:sz w:val="20"/>
                <w:szCs w:val="20"/>
              </w:rPr>
            </w:pPr>
            <w:r w:rsidRPr="00FB1CB9">
              <w:rPr>
                <w:rFonts w:ascii="Times New Roman" w:hAnsi="Times New Roman"/>
                <w:b/>
                <w:sz w:val="20"/>
                <w:szCs w:val="20"/>
              </w:rPr>
              <w:t xml:space="preserve">Самостоятельная работа </w:t>
            </w:r>
          </w:p>
        </w:tc>
        <w:tc>
          <w:tcPr>
            <w:tcW w:w="856" w:type="dxa"/>
            <w:gridSpan w:val="2"/>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1</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123"/>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3</w:t>
            </w:r>
            <w:r w:rsidR="00AB2495">
              <w:rPr>
                <w:rFonts w:ascii="Times New Roman" w:hAnsi="Times New Roman"/>
                <w:sz w:val="20"/>
                <w:szCs w:val="20"/>
              </w:rPr>
              <w:t>7</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Конспект по теме: Применение фотоэффекта</w:t>
            </w:r>
            <w:r w:rsidR="00AB2495">
              <w:rPr>
                <w:rFonts w:ascii="Times New Roman" w:hAnsi="Times New Roman"/>
                <w:sz w:val="20"/>
                <w:szCs w:val="20"/>
              </w:rPr>
              <w:t>.</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auto"/>
          </w:tcPr>
          <w:p w:rsidR="00FB1CB9" w:rsidRPr="00FB1CB9" w:rsidRDefault="00A44A53" w:rsidP="008129A9">
            <w:pPr>
              <w:spacing w:after="0"/>
              <w:jc w:val="center"/>
              <w:rPr>
                <w:rFonts w:ascii="Times New Roman" w:hAnsi="Times New Roman"/>
                <w:sz w:val="20"/>
                <w:szCs w:val="20"/>
              </w:rPr>
            </w:pPr>
            <w:r>
              <w:rPr>
                <w:rFonts w:ascii="Times New Roman" w:hAnsi="Times New Roman"/>
                <w:sz w:val="20"/>
                <w:szCs w:val="20"/>
              </w:rPr>
              <w:t>Письменная проверка, устный опрос</w:t>
            </w: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156"/>
        </w:trPr>
        <w:tc>
          <w:tcPr>
            <w:tcW w:w="2202" w:type="dxa"/>
            <w:vMerge w:val="restart"/>
          </w:tcPr>
          <w:p w:rsidR="008129A9" w:rsidRDefault="00FB1CB9" w:rsidP="008129A9">
            <w:pPr>
              <w:spacing w:after="0"/>
              <w:rPr>
                <w:rFonts w:ascii="Times New Roman" w:hAnsi="Times New Roman"/>
                <w:b/>
                <w:sz w:val="20"/>
                <w:szCs w:val="20"/>
              </w:rPr>
            </w:pPr>
            <w:r w:rsidRPr="00FB1CB9">
              <w:rPr>
                <w:rFonts w:ascii="Times New Roman" w:hAnsi="Times New Roman"/>
                <w:b/>
                <w:sz w:val="20"/>
                <w:szCs w:val="20"/>
              </w:rPr>
              <w:t>Тема 5.2.</w:t>
            </w:r>
            <w:r w:rsidR="008129A9">
              <w:rPr>
                <w:rFonts w:ascii="Times New Roman" w:hAnsi="Times New Roman"/>
                <w:b/>
                <w:sz w:val="20"/>
                <w:szCs w:val="20"/>
              </w:rPr>
              <w:t xml:space="preserve"> </w:t>
            </w:r>
          </w:p>
          <w:p w:rsidR="00FB1CB9" w:rsidRPr="00FB1CB9" w:rsidRDefault="00FB1CB9" w:rsidP="008129A9">
            <w:pPr>
              <w:spacing w:after="0"/>
              <w:rPr>
                <w:rFonts w:ascii="Times New Roman" w:hAnsi="Times New Roman"/>
                <w:b/>
                <w:sz w:val="20"/>
                <w:szCs w:val="20"/>
              </w:rPr>
            </w:pPr>
            <w:r w:rsidRPr="00FB1CB9">
              <w:rPr>
                <w:rFonts w:ascii="Times New Roman" w:hAnsi="Times New Roman"/>
                <w:bCs/>
                <w:iCs/>
                <w:sz w:val="20"/>
                <w:szCs w:val="20"/>
              </w:rPr>
              <w:t>Физика атома.</w:t>
            </w:r>
          </w:p>
        </w:tc>
        <w:tc>
          <w:tcPr>
            <w:tcW w:w="6146" w:type="dxa"/>
            <w:gridSpan w:val="2"/>
          </w:tcPr>
          <w:p w:rsidR="00FB1CB9" w:rsidRPr="00FB1CB9" w:rsidRDefault="00FB1CB9" w:rsidP="008129A9">
            <w:pPr>
              <w:pStyle w:val="ae"/>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3</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156"/>
        </w:trPr>
        <w:tc>
          <w:tcPr>
            <w:tcW w:w="2202" w:type="dxa"/>
            <w:vMerge/>
          </w:tcPr>
          <w:p w:rsidR="00FB1CB9" w:rsidRPr="00FB1CB9" w:rsidRDefault="00FB1CB9" w:rsidP="008129A9">
            <w:pPr>
              <w:spacing w:after="0"/>
              <w:jc w:val="center"/>
              <w:rPr>
                <w:rFonts w:ascii="Times New Roman" w:hAnsi="Times New Roman"/>
                <w:sz w:val="20"/>
                <w:szCs w:val="20"/>
              </w:rPr>
            </w:pPr>
          </w:p>
        </w:tc>
        <w:tc>
          <w:tcPr>
            <w:tcW w:w="898" w:type="dxa"/>
          </w:tcPr>
          <w:p w:rsidR="00FB1CB9" w:rsidRPr="00FB1CB9" w:rsidRDefault="00AB2495" w:rsidP="00AB2495">
            <w:pPr>
              <w:spacing w:after="0"/>
              <w:rPr>
                <w:rFonts w:ascii="Times New Roman" w:hAnsi="Times New Roman"/>
                <w:sz w:val="20"/>
                <w:szCs w:val="20"/>
              </w:rPr>
            </w:pPr>
            <w:r>
              <w:rPr>
                <w:rFonts w:ascii="Times New Roman" w:hAnsi="Times New Roman"/>
                <w:sz w:val="20"/>
                <w:szCs w:val="20"/>
              </w:rPr>
              <w:t>70</w:t>
            </w:r>
            <w:r w:rsidR="00FB1CB9"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Модели строения атома.</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A44A53"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246"/>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7</w:t>
            </w:r>
            <w:r w:rsidR="00AB2495">
              <w:rPr>
                <w:rFonts w:ascii="Times New Roman" w:hAnsi="Times New Roman"/>
                <w:sz w:val="20"/>
                <w:szCs w:val="20"/>
              </w:rPr>
              <w:t>1</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Опыт Резерфорда.</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A44A53"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246"/>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7</w:t>
            </w:r>
            <w:r w:rsidR="00AB2495">
              <w:rPr>
                <w:rFonts w:ascii="Times New Roman" w:hAnsi="Times New Roman"/>
                <w:sz w:val="20"/>
                <w:szCs w:val="20"/>
              </w:rPr>
              <w:t>2</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Модель атома водорода по Бору.</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A44A53"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313"/>
        </w:trPr>
        <w:tc>
          <w:tcPr>
            <w:tcW w:w="2202" w:type="dxa"/>
            <w:vMerge/>
          </w:tcPr>
          <w:p w:rsidR="00FB1CB9" w:rsidRPr="00FB1CB9" w:rsidRDefault="00FB1CB9" w:rsidP="008129A9">
            <w:pPr>
              <w:spacing w:after="0"/>
              <w:jc w:val="center"/>
              <w:rPr>
                <w:rFonts w:ascii="Times New Roman" w:hAnsi="Times New Roman"/>
                <w:b/>
                <w:sz w:val="20"/>
                <w:szCs w:val="20"/>
              </w:rPr>
            </w:pPr>
          </w:p>
        </w:tc>
        <w:tc>
          <w:tcPr>
            <w:tcW w:w="6146" w:type="dxa"/>
            <w:gridSpan w:val="2"/>
          </w:tcPr>
          <w:p w:rsidR="00FB1CB9" w:rsidRPr="00FB1CB9" w:rsidRDefault="00FB1CB9" w:rsidP="008129A9">
            <w:pPr>
              <w:pStyle w:val="ae"/>
              <w:rPr>
                <w:rFonts w:ascii="Times New Roman" w:hAnsi="Times New Roman"/>
                <w:sz w:val="20"/>
                <w:szCs w:val="20"/>
              </w:rPr>
            </w:pPr>
            <w:r w:rsidRPr="00FB1CB9">
              <w:rPr>
                <w:rFonts w:ascii="Times New Roman" w:hAnsi="Times New Roman"/>
                <w:b/>
                <w:sz w:val="20"/>
                <w:szCs w:val="20"/>
              </w:rPr>
              <w:t xml:space="preserve">Самостоятельная работа </w:t>
            </w:r>
          </w:p>
        </w:tc>
        <w:tc>
          <w:tcPr>
            <w:tcW w:w="856" w:type="dxa"/>
            <w:gridSpan w:val="2"/>
          </w:tcPr>
          <w:p w:rsidR="00FB1CB9" w:rsidRPr="00FB1CB9" w:rsidRDefault="00FB1CB9" w:rsidP="008129A9">
            <w:pPr>
              <w:spacing w:after="0"/>
              <w:jc w:val="center"/>
              <w:rPr>
                <w:rFonts w:ascii="Times New Roman" w:hAnsi="Times New Roman"/>
                <w:b/>
                <w:sz w:val="20"/>
                <w:szCs w:val="20"/>
              </w:rPr>
            </w:pPr>
            <w:r w:rsidRPr="00FB1CB9">
              <w:rPr>
                <w:rFonts w:ascii="Times New Roman" w:hAnsi="Times New Roman"/>
                <w:b/>
                <w:sz w:val="20"/>
                <w:szCs w:val="20"/>
              </w:rPr>
              <w:t>1</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FB1CB9" w:rsidRPr="00FB1CB9" w:rsidTr="00300973">
        <w:trPr>
          <w:gridAfter w:val="1"/>
          <w:wAfter w:w="12" w:type="dxa"/>
          <w:trHeight w:val="313"/>
        </w:trPr>
        <w:tc>
          <w:tcPr>
            <w:tcW w:w="2202" w:type="dxa"/>
            <w:vMerge/>
          </w:tcPr>
          <w:p w:rsidR="00FB1CB9" w:rsidRPr="00FB1CB9" w:rsidRDefault="00FB1CB9" w:rsidP="008129A9">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3</w:t>
            </w:r>
            <w:r w:rsidR="00AB2495">
              <w:rPr>
                <w:rFonts w:ascii="Times New Roman" w:hAnsi="Times New Roman"/>
                <w:sz w:val="20"/>
                <w:szCs w:val="20"/>
              </w:rPr>
              <w:t>8</w:t>
            </w:r>
            <w:r w:rsidRPr="00FB1CB9">
              <w:rPr>
                <w:rFonts w:ascii="Times New Roman" w:hAnsi="Times New Roman"/>
                <w:sz w:val="20"/>
                <w:szCs w:val="20"/>
              </w:rPr>
              <w:t>.</w:t>
            </w:r>
          </w:p>
        </w:tc>
        <w:tc>
          <w:tcPr>
            <w:tcW w:w="5248" w:type="dxa"/>
          </w:tcPr>
          <w:p w:rsidR="00FB1CB9" w:rsidRPr="00FB1CB9" w:rsidRDefault="00FB1CB9" w:rsidP="008129A9">
            <w:pPr>
              <w:pStyle w:val="ae"/>
              <w:rPr>
                <w:rFonts w:ascii="Times New Roman" w:hAnsi="Times New Roman"/>
                <w:sz w:val="20"/>
                <w:szCs w:val="20"/>
              </w:rPr>
            </w:pPr>
            <w:r w:rsidRPr="00FB1CB9">
              <w:rPr>
                <w:rFonts w:ascii="Times New Roman" w:hAnsi="Times New Roman"/>
                <w:sz w:val="20"/>
                <w:szCs w:val="20"/>
              </w:rPr>
              <w:t>Конспект по теме: Лазеры.</w:t>
            </w:r>
          </w:p>
        </w:tc>
        <w:tc>
          <w:tcPr>
            <w:tcW w:w="856" w:type="dxa"/>
            <w:gridSpan w:val="2"/>
          </w:tcPr>
          <w:p w:rsidR="00FB1CB9" w:rsidRPr="00FB1CB9" w:rsidRDefault="00FB1CB9"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c>
          <w:tcPr>
            <w:tcW w:w="2554" w:type="dxa"/>
            <w:gridSpan w:val="3"/>
            <w:shd w:val="clear" w:color="auto" w:fill="auto"/>
          </w:tcPr>
          <w:p w:rsidR="00FB1CB9" w:rsidRPr="00FB1CB9" w:rsidRDefault="00A44A53" w:rsidP="008129A9">
            <w:pPr>
              <w:spacing w:after="0"/>
              <w:jc w:val="center"/>
              <w:rPr>
                <w:rFonts w:ascii="Times New Roman" w:hAnsi="Times New Roman"/>
                <w:sz w:val="20"/>
                <w:szCs w:val="20"/>
              </w:rPr>
            </w:pPr>
            <w:r>
              <w:rPr>
                <w:rFonts w:ascii="Times New Roman" w:hAnsi="Times New Roman"/>
                <w:sz w:val="20"/>
                <w:szCs w:val="20"/>
              </w:rPr>
              <w:t>Письменная проверка, устный опрос</w:t>
            </w:r>
          </w:p>
        </w:tc>
        <w:tc>
          <w:tcPr>
            <w:tcW w:w="1145" w:type="dxa"/>
            <w:gridSpan w:val="2"/>
            <w:shd w:val="clear" w:color="auto" w:fill="D9D9D9" w:themeFill="background1" w:themeFillShade="D9"/>
          </w:tcPr>
          <w:p w:rsidR="00FB1CB9" w:rsidRPr="00FB1CB9" w:rsidRDefault="00FB1CB9" w:rsidP="008129A9">
            <w:pPr>
              <w:spacing w:after="0"/>
              <w:jc w:val="center"/>
              <w:rPr>
                <w:rFonts w:ascii="Times New Roman" w:hAnsi="Times New Roman"/>
                <w:sz w:val="20"/>
                <w:szCs w:val="20"/>
              </w:rPr>
            </w:pPr>
          </w:p>
        </w:tc>
      </w:tr>
      <w:tr w:rsidR="00AB2495" w:rsidRPr="00FB1CB9" w:rsidTr="00300973">
        <w:trPr>
          <w:gridAfter w:val="1"/>
          <w:wAfter w:w="12" w:type="dxa"/>
          <w:trHeight w:val="134"/>
        </w:trPr>
        <w:tc>
          <w:tcPr>
            <w:tcW w:w="2202" w:type="dxa"/>
            <w:vMerge w:val="restart"/>
          </w:tcPr>
          <w:p w:rsidR="00AB2495" w:rsidRPr="00FB1CB9" w:rsidRDefault="00AB2495" w:rsidP="008129A9">
            <w:pPr>
              <w:spacing w:after="0"/>
              <w:rPr>
                <w:rFonts w:ascii="Times New Roman" w:hAnsi="Times New Roman"/>
                <w:b/>
                <w:bCs/>
                <w:i/>
                <w:iCs/>
                <w:sz w:val="20"/>
                <w:szCs w:val="20"/>
              </w:rPr>
            </w:pPr>
            <w:r w:rsidRPr="00FB1CB9">
              <w:rPr>
                <w:rFonts w:ascii="Times New Roman" w:hAnsi="Times New Roman"/>
                <w:b/>
                <w:sz w:val="20"/>
                <w:szCs w:val="20"/>
              </w:rPr>
              <w:t>Тема 5.3.</w:t>
            </w:r>
            <w:r w:rsidRPr="00FB1CB9">
              <w:rPr>
                <w:rFonts w:ascii="Times New Roman" w:hAnsi="Times New Roman"/>
                <w:b/>
                <w:bCs/>
                <w:i/>
                <w:iCs/>
                <w:sz w:val="20"/>
                <w:szCs w:val="20"/>
              </w:rPr>
              <w:t xml:space="preserve"> </w:t>
            </w:r>
          </w:p>
          <w:p w:rsidR="00AB2495" w:rsidRPr="00FB1CB9" w:rsidRDefault="00AB2495" w:rsidP="008129A9">
            <w:pPr>
              <w:spacing w:after="0"/>
              <w:rPr>
                <w:rFonts w:ascii="Times New Roman" w:hAnsi="Times New Roman"/>
                <w:b/>
                <w:sz w:val="20"/>
                <w:szCs w:val="20"/>
              </w:rPr>
            </w:pPr>
            <w:r w:rsidRPr="00FB1CB9">
              <w:rPr>
                <w:rFonts w:ascii="Times New Roman" w:hAnsi="Times New Roman"/>
                <w:sz w:val="20"/>
                <w:szCs w:val="20"/>
              </w:rPr>
              <w:t xml:space="preserve">Физика  атомного  ядра  и  элементарных  частиц.  </w:t>
            </w:r>
          </w:p>
          <w:p w:rsidR="00AB2495" w:rsidRPr="00FB1CB9" w:rsidRDefault="00AB2495" w:rsidP="008129A9">
            <w:pPr>
              <w:spacing w:after="0"/>
              <w:jc w:val="center"/>
              <w:rPr>
                <w:rFonts w:ascii="Times New Roman" w:hAnsi="Times New Roman"/>
                <w:b/>
                <w:sz w:val="20"/>
                <w:szCs w:val="20"/>
              </w:rPr>
            </w:pPr>
          </w:p>
        </w:tc>
        <w:tc>
          <w:tcPr>
            <w:tcW w:w="6146" w:type="dxa"/>
            <w:gridSpan w:val="2"/>
          </w:tcPr>
          <w:p w:rsidR="00AB2495" w:rsidRPr="00FB1CB9" w:rsidRDefault="00AB2495" w:rsidP="008129A9">
            <w:pPr>
              <w:pStyle w:val="ae"/>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AB2495" w:rsidRPr="00FB1CB9" w:rsidRDefault="00AB2495" w:rsidP="008129A9">
            <w:pPr>
              <w:spacing w:after="0"/>
              <w:jc w:val="center"/>
              <w:rPr>
                <w:rFonts w:ascii="Times New Roman" w:hAnsi="Times New Roman"/>
                <w:b/>
                <w:sz w:val="20"/>
                <w:szCs w:val="20"/>
              </w:rPr>
            </w:pPr>
            <w:r w:rsidRPr="00FB1CB9">
              <w:rPr>
                <w:rFonts w:ascii="Times New Roman" w:hAnsi="Times New Roman"/>
                <w:b/>
                <w:sz w:val="20"/>
                <w:szCs w:val="20"/>
              </w:rPr>
              <w:t>5</w:t>
            </w:r>
          </w:p>
        </w:tc>
        <w:tc>
          <w:tcPr>
            <w:tcW w:w="2276" w:type="dxa"/>
            <w:gridSpan w:val="3"/>
            <w:shd w:val="clear" w:color="auto" w:fill="D9D9D9" w:themeFill="background1" w:themeFillShade="D9"/>
          </w:tcPr>
          <w:p w:rsidR="00AB2495" w:rsidRPr="00FB1CB9" w:rsidRDefault="00AB2495" w:rsidP="008129A9">
            <w:pPr>
              <w:spacing w:after="0"/>
              <w:jc w:val="center"/>
              <w:rPr>
                <w:rFonts w:ascii="Times New Roman" w:hAnsi="Times New Roman"/>
                <w:sz w:val="20"/>
                <w:szCs w:val="20"/>
              </w:rPr>
            </w:pPr>
          </w:p>
        </w:tc>
        <w:tc>
          <w:tcPr>
            <w:tcW w:w="2554" w:type="dxa"/>
            <w:gridSpan w:val="3"/>
            <w:shd w:val="clear" w:color="auto" w:fill="D9D9D9" w:themeFill="background1" w:themeFillShade="D9"/>
          </w:tcPr>
          <w:p w:rsidR="00AB2495" w:rsidRPr="00FB1CB9" w:rsidRDefault="00AB2495" w:rsidP="008129A9">
            <w:pPr>
              <w:spacing w:after="0"/>
              <w:jc w:val="center"/>
              <w:rPr>
                <w:rFonts w:ascii="Times New Roman" w:hAnsi="Times New Roman"/>
                <w:sz w:val="20"/>
                <w:szCs w:val="20"/>
              </w:rPr>
            </w:pPr>
          </w:p>
        </w:tc>
        <w:tc>
          <w:tcPr>
            <w:tcW w:w="1145" w:type="dxa"/>
            <w:gridSpan w:val="2"/>
            <w:shd w:val="clear" w:color="auto" w:fill="D9D9D9" w:themeFill="background1" w:themeFillShade="D9"/>
          </w:tcPr>
          <w:p w:rsidR="00AB2495" w:rsidRPr="00FB1CB9" w:rsidRDefault="00AB2495" w:rsidP="008129A9">
            <w:pPr>
              <w:spacing w:after="0"/>
              <w:jc w:val="center"/>
              <w:rPr>
                <w:rFonts w:ascii="Times New Roman" w:hAnsi="Times New Roman"/>
                <w:sz w:val="20"/>
                <w:szCs w:val="20"/>
              </w:rPr>
            </w:pPr>
          </w:p>
        </w:tc>
      </w:tr>
      <w:tr w:rsidR="00AB2495" w:rsidRPr="00FB1CB9" w:rsidTr="00300973">
        <w:trPr>
          <w:gridAfter w:val="1"/>
          <w:wAfter w:w="12" w:type="dxa"/>
          <w:trHeight w:val="134"/>
        </w:trPr>
        <w:tc>
          <w:tcPr>
            <w:tcW w:w="2202" w:type="dxa"/>
            <w:vMerge/>
          </w:tcPr>
          <w:p w:rsidR="00AB2495" w:rsidRPr="00FB1CB9" w:rsidRDefault="00AB2495" w:rsidP="008129A9">
            <w:pPr>
              <w:spacing w:after="0"/>
              <w:jc w:val="center"/>
              <w:rPr>
                <w:rFonts w:ascii="Times New Roman" w:hAnsi="Times New Roman"/>
                <w:b/>
                <w:sz w:val="20"/>
                <w:szCs w:val="20"/>
              </w:rPr>
            </w:pPr>
          </w:p>
        </w:tc>
        <w:tc>
          <w:tcPr>
            <w:tcW w:w="898" w:type="dxa"/>
          </w:tcPr>
          <w:p w:rsidR="00AB2495" w:rsidRPr="00FB1CB9" w:rsidRDefault="00AB2495" w:rsidP="00AB2495">
            <w:pPr>
              <w:spacing w:after="0"/>
              <w:rPr>
                <w:rFonts w:ascii="Times New Roman" w:hAnsi="Times New Roman"/>
                <w:sz w:val="20"/>
                <w:szCs w:val="20"/>
              </w:rPr>
            </w:pPr>
            <w:r w:rsidRPr="00FB1CB9">
              <w:rPr>
                <w:rFonts w:ascii="Times New Roman" w:hAnsi="Times New Roman"/>
                <w:sz w:val="20"/>
                <w:szCs w:val="20"/>
              </w:rPr>
              <w:t>7</w:t>
            </w:r>
            <w:r>
              <w:rPr>
                <w:rFonts w:ascii="Times New Roman" w:hAnsi="Times New Roman"/>
                <w:sz w:val="20"/>
                <w:szCs w:val="20"/>
              </w:rPr>
              <w:t>3</w:t>
            </w:r>
            <w:r w:rsidRPr="00FB1CB9">
              <w:rPr>
                <w:rFonts w:ascii="Times New Roman" w:hAnsi="Times New Roman"/>
                <w:sz w:val="20"/>
                <w:szCs w:val="20"/>
              </w:rPr>
              <w:t>.</w:t>
            </w:r>
          </w:p>
        </w:tc>
        <w:tc>
          <w:tcPr>
            <w:tcW w:w="5248" w:type="dxa"/>
          </w:tcPr>
          <w:p w:rsidR="00AB2495" w:rsidRPr="00FB1CB9" w:rsidRDefault="00AB2495" w:rsidP="008129A9">
            <w:pPr>
              <w:pStyle w:val="ae"/>
              <w:rPr>
                <w:rFonts w:ascii="Times New Roman" w:hAnsi="Times New Roman"/>
                <w:sz w:val="20"/>
                <w:szCs w:val="20"/>
              </w:rPr>
            </w:pPr>
            <w:r w:rsidRPr="00FB1CB9">
              <w:rPr>
                <w:rFonts w:ascii="Times New Roman" w:hAnsi="Times New Roman"/>
                <w:sz w:val="20"/>
                <w:szCs w:val="20"/>
              </w:rPr>
              <w:t>Состав  и  строение атомного ядра.</w:t>
            </w:r>
          </w:p>
        </w:tc>
        <w:tc>
          <w:tcPr>
            <w:tcW w:w="856" w:type="dxa"/>
            <w:gridSpan w:val="2"/>
          </w:tcPr>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B2495" w:rsidRPr="00FB1CB9" w:rsidRDefault="00A44A53"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AB2495" w:rsidRPr="00FB1CB9" w:rsidTr="00300973">
        <w:trPr>
          <w:gridAfter w:val="1"/>
          <w:wAfter w:w="12" w:type="dxa"/>
          <w:trHeight w:val="89"/>
        </w:trPr>
        <w:tc>
          <w:tcPr>
            <w:tcW w:w="2202" w:type="dxa"/>
            <w:vMerge/>
          </w:tcPr>
          <w:p w:rsidR="00AB2495" w:rsidRPr="00FB1CB9" w:rsidRDefault="00AB2495" w:rsidP="008129A9">
            <w:pPr>
              <w:spacing w:after="0"/>
              <w:jc w:val="center"/>
              <w:rPr>
                <w:rFonts w:ascii="Times New Roman" w:hAnsi="Times New Roman"/>
                <w:b/>
                <w:sz w:val="20"/>
                <w:szCs w:val="20"/>
              </w:rPr>
            </w:pPr>
          </w:p>
        </w:tc>
        <w:tc>
          <w:tcPr>
            <w:tcW w:w="898" w:type="dxa"/>
          </w:tcPr>
          <w:p w:rsidR="00AB2495" w:rsidRPr="00FB1CB9" w:rsidRDefault="00AB2495" w:rsidP="00AB2495">
            <w:pPr>
              <w:spacing w:after="0"/>
              <w:rPr>
                <w:rFonts w:ascii="Times New Roman" w:hAnsi="Times New Roman"/>
                <w:sz w:val="20"/>
                <w:szCs w:val="20"/>
              </w:rPr>
            </w:pPr>
            <w:r w:rsidRPr="00FB1CB9">
              <w:rPr>
                <w:rFonts w:ascii="Times New Roman" w:hAnsi="Times New Roman"/>
                <w:sz w:val="20"/>
                <w:szCs w:val="20"/>
              </w:rPr>
              <w:t>7</w:t>
            </w:r>
            <w:r>
              <w:rPr>
                <w:rFonts w:ascii="Times New Roman" w:hAnsi="Times New Roman"/>
                <w:sz w:val="20"/>
                <w:szCs w:val="20"/>
              </w:rPr>
              <w:t>4</w:t>
            </w:r>
            <w:r w:rsidRPr="00FB1CB9">
              <w:rPr>
                <w:rFonts w:ascii="Times New Roman" w:hAnsi="Times New Roman"/>
                <w:sz w:val="20"/>
                <w:szCs w:val="20"/>
              </w:rPr>
              <w:t>.</w:t>
            </w:r>
          </w:p>
        </w:tc>
        <w:tc>
          <w:tcPr>
            <w:tcW w:w="5248" w:type="dxa"/>
          </w:tcPr>
          <w:p w:rsidR="00AB2495" w:rsidRPr="00FB1CB9" w:rsidRDefault="00AB2495" w:rsidP="008129A9">
            <w:pPr>
              <w:pStyle w:val="ae"/>
              <w:rPr>
                <w:rFonts w:ascii="Times New Roman" w:hAnsi="Times New Roman"/>
                <w:sz w:val="20"/>
                <w:szCs w:val="20"/>
              </w:rPr>
            </w:pPr>
            <w:r w:rsidRPr="00FB1CB9">
              <w:rPr>
                <w:rFonts w:ascii="Times New Roman" w:hAnsi="Times New Roman"/>
                <w:sz w:val="20"/>
                <w:szCs w:val="20"/>
              </w:rPr>
              <w:t>Радиоактивность.</w:t>
            </w:r>
          </w:p>
        </w:tc>
        <w:tc>
          <w:tcPr>
            <w:tcW w:w="856" w:type="dxa"/>
            <w:gridSpan w:val="2"/>
          </w:tcPr>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B2495" w:rsidRPr="00FB1CB9" w:rsidRDefault="00A44A53" w:rsidP="008129A9">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2</w:t>
            </w:r>
          </w:p>
        </w:tc>
      </w:tr>
      <w:tr w:rsidR="00AB2495" w:rsidRPr="00FB1CB9" w:rsidTr="00300973">
        <w:trPr>
          <w:gridAfter w:val="1"/>
          <w:wAfter w:w="12" w:type="dxa"/>
          <w:trHeight w:val="89"/>
        </w:trPr>
        <w:tc>
          <w:tcPr>
            <w:tcW w:w="2202" w:type="dxa"/>
            <w:vMerge/>
          </w:tcPr>
          <w:p w:rsidR="00AB2495" w:rsidRPr="00FB1CB9" w:rsidRDefault="00AB2495" w:rsidP="008129A9">
            <w:pPr>
              <w:spacing w:after="0"/>
              <w:jc w:val="center"/>
              <w:rPr>
                <w:rFonts w:ascii="Times New Roman" w:hAnsi="Times New Roman"/>
                <w:b/>
                <w:sz w:val="20"/>
                <w:szCs w:val="20"/>
              </w:rPr>
            </w:pPr>
          </w:p>
        </w:tc>
        <w:tc>
          <w:tcPr>
            <w:tcW w:w="898" w:type="dxa"/>
          </w:tcPr>
          <w:p w:rsidR="00AB2495" w:rsidRPr="00FB1CB9" w:rsidRDefault="00AB2495" w:rsidP="00AB2495">
            <w:pPr>
              <w:spacing w:after="0"/>
              <w:rPr>
                <w:rFonts w:ascii="Times New Roman" w:hAnsi="Times New Roman"/>
                <w:sz w:val="20"/>
                <w:szCs w:val="20"/>
              </w:rPr>
            </w:pPr>
            <w:r w:rsidRPr="00FB1CB9">
              <w:rPr>
                <w:rFonts w:ascii="Times New Roman" w:hAnsi="Times New Roman"/>
                <w:sz w:val="20"/>
                <w:szCs w:val="20"/>
              </w:rPr>
              <w:t>7</w:t>
            </w:r>
            <w:r>
              <w:rPr>
                <w:rFonts w:ascii="Times New Roman" w:hAnsi="Times New Roman"/>
                <w:sz w:val="20"/>
                <w:szCs w:val="20"/>
              </w:rPr>
              <w:t>5</w:t>
            </w:r>
            <w:r w:rsidRPr="00FB1CB9">
              <w:rPr>
                <w:rFonts w:ascii="Times New Roman" w:hAnsi="Times New Roman"/>
                <w:sz w:val="20"/>
                <w:szCs w:val="20"/>
              </w:rPr>
              <w:t>/7</w:t>
            </w:r>
            <w:r>
              <w:rPr>
                <w:rFonts w:ascii="Times New Roman" w:hAnsi="Times New Roman"/>
                <w:sz w:val="20"/>
                <w:szCs w:val="20"/>
              </w:rPr>
              <w:t>6</w:t>
            </w:r>
          </w:p>
        </w:tc>
        <w:tc>
          <w:tcPr>
            <w:tcW w:w="5248" w:type="dxa"/>
          </w:tcPr>
          <w:p w:rsidR="00AB2495" w:rsidRPr="00FB1CB9" w:rsidRDefault="00AB2495" w:rsidP="008129A9">
            <w:pPr>
              <w:pStyle w:val="ae"/>
              <w:rPr>
                <w:rFonts w:ascii="Times New Roman" w:hAnsi="Times New Roman"/>
                <w:sz w:val="20"/>
                <w:szCs w:val="20"/>
              </w:rPr>
            </w:pPr>
            <w:r w:rsidRPr="00FB1CB9">
              <w:rPr>
                <w:rFonts w:ascii="Times New Roman" w:hAnsi="Times New Roman"/>
                <w:b/>
                <w:sz w:val="20"/>
                <w:szCs w:val="20"/>
              </w:rPr>
              <w:t>Практическая работа №14.</w:t>
            </w:r>
          </w:p>
          <w:p w:rsidR="00AB2495" w:rsidRPr="00FB1CB9" w:rsidRDefault="00AB2495" w:rsidP="008129A9">
            <w:pPr>
              <w:pStyle w:val="ae"/>
              <w:rPr>
                <w:rFonts w:ascii="Times New Roman" w:hAnsi="Times New Roman"/>
                <w:sz w:val="20"/>
                <w:szCs w:val="20"/>
              </w:rPr>
            </w:pPr>
            <w:r w:rsidRPr="00FB1CB9">
              <w:rPr>
                <w:rFonts w:ascii="Times New Roman" w:hAnsi="Times New Roman"/>
                <w:sz w:val="20"/>
                <w:szCs w:val="20"/>
              </w:rPr>
              <w:t>Закон радиоактивного распада.</w:t>
            </w:r>
          </w:p>
        </w:tc>
        <w:tc>
          <w:tcPr>
            <w:tcW w:w="856" w:type="dxa"/>
            <w:gridSpan w:val="2"/>
          </w:tcPr>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shd w:val="clear" w:color="auto" w:fill="auto"/>
          </w:tcPr>
          <w:p w:rsidR="00AB2495" w:rsidRPr="00FB1CB9" w:rsidRDefault="00A44A53" w:rsidP="008129A9">
            <w:pPr>
              <w:spacing w:after="0"/>
              <w:jc w:val="center"/>
              <w:rPr>
                <w:rFonts w:ascii="Times New Roman" w:hAnsi="Times New Roman"/>
                <w:sz w:val="20"/>
                <w:szCs w:val="20"/>
              </w:rPr>
            </w:pPr>
            <w:r>
              <w:rPr>
                <w:rFonts w:ascii="Times New Roman" w:hAnsi="Times New Roman"/>
                <w:sz w:val="20"/>
                <w:szCs w:val="20"/>
              </w:rPr>
              <w:t xml:space="preserve">Закрепления знаний, </w:t>
            </w:r>
            <w:r w:rsidRPr="00714B24">
              <w:rPr>
                <w:rFonts w:ascii="Times New Roman" w:hAnsi="Times New Roman"/>
                <w:sz w:val="20"/>
                <w:szCs w:val="20"/>
              </w:rPr>
              <w:t>формирование умений и навыков</w:t>
            </w:r>
          </w:p>
        </w:tc>
        <w:tc>
          <w:tcPr>
            <w:tcW w:w="2554" w:type="dxa"/>
            <w:gridSpan w:val="3"/>
            <w:shd w:val="clear" w:color="auto" w:fill="auto"/>
          </w:tcPr>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p w:rsidR="00AB2495" w:rsidRPr="00FB1CB9" w:rsidRDefault="00A44A53" w:rsidP="008129A9">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45" w:type="dxa"/>
            <w:gridSpan w:val="2"/>
            <w:shd w:val="clear" w:color="auto" w:fill="D9D9D9" w:themeFill="background1" w:themeFillShade="D9"/>
          </w:tcPr>
          <w:p w:rsidR="00AB2495" w:rsidRPr="00FB1CB9" w:rsidRDefault="00AB2495" w:rsidP="008129A9">
            <w:pPr>
              <w:spacing w:after="0"/>
              <w:jc w:val="center"/>
              <w:rPr>
                <w:rFonts w:ascii="Times New Roman" w:hAnsi="Times New Roman"/>
                <w:sz w:val="20"/>
                <w:szCs w:val="20"/>
              </w:rPr>
            </w:pPr>
          </w:p>
        </w:tc>
      </w:tr>
      <w:tr w:rsidR="00AB2495" w:rsidRPr="00FB1CB9" w:rsidTr="00300973">
        <w:trPr>
          <w:gridAfter w:val="1"/>
          <w:wAfter w:w="12" w:type="dxa"/>
          <w:trHeight w:val="89"/>
        </w:trPr>
        <w:tc>
          <w:tcPr>
            <w:tcW w:w="2202" w:type="dxa"/>
            <w:vMerge/>
          </w:tcPr>
          <w:p w:rsidR="00AB2495" w:rsidRPr="00FB1CB9" w:rsidRDefault="00AB2495" w:rsidP="008129A9">
            <w:pPr>
              <w:spacing w:after="0"/>
              <w:jc w:val="center"/>
              <w:rPr>
                <w:rFonts w:ascii="Times New Roman" w:hAnsi="Times New Roman"/>
                <w:b/>
                <w:sz w:val="20"/>
                <w:szCs w:val="20"/>
              </w:rPr>
            </w:pPr>
          </w:p>
        </w:tc>
        <w:tc>
          <w:tcPr>
            <w:tcW w:w="898" w:type="dxa"/>
          </w:tcPr>
          <w:p w:rsidR="00AB2495" w:rsidRPr="00FB1CB9" w:rsidRDefault="00AB2495" w:rsidP="00AB2495">
            <w:pPr>
              <w:spacing w:after="0"/>
              <w:rPr>
                <w:rFonts w:ascii="Times New Roman" w:hAnsi="Times New Roman"/>
                <w:sz w:val="20"/>
                <w:szCs w:val="20"/>
              </w:rPr>
            </w:pPr>
            <w:r w:rsidRPr="00FB1CB9">
              <w:rPr>
                <w:rFonts w:ascii="Times New Roman" w:hAnsi="Times New Roman"/>
                <w:sz w:val="20"/>
                <w:szCs w:val="20"/>
              </w:rPr>
              <w:t>7</w:t>
            </w:r>
            <w:r>
              <w:rPr>
                <w:rFonts w:ascii="Times New Roman" w:hAnsi="Times New Roman"/>
                <w:sz w:val="20"/>
                <w:szCs w:val="20"/>
              </w:rPr>
              <w:t>7</w:t>
            </w:r>
          </w:p>
        </w:tc>
        <w:tc>
          <w:tcPr>
            <w:tcW w:w="5248" w:type="dxa"/>
          </w:tcPr>
          <w:p w:rsidR="00AB2495" w:rsidRPr="00FB1CB9" w:rsidRDefault="00AB2495" w:rsidP="008129A9">
            <w:pPr>
              <w:pStyle w:val="ae"/>
              <w:rPr>
                <w:rFonts w:ascii="Times New Roman" w:hAnsi="Times New Roman"/>
                <w:b/>
                <w:sz w:val="20"/>
                <w:szCs w:val="20"/>
              </w:rPr>
            </w:pPr>
            <w:r w:rsidRPr="00FB1CB9">
              <w:rPr>
                <w:rFonts w:ascii="Times New Roman" w:hAnsi="Times New Roman"/>
                <w:b/>
                <w:sz w:val="20"/>
                <w:szCs w:val="20"/>
              </w:rPr>
              <w:t>Контрольная работа № 5.</w:t>
            </w:r>
            <w:r w:rsidR="00F16C9F">
              <w:rPr>
                <w:rFonts w:ascii="Times New Roman" w:hAnsi="Times New Roman"/>
                <w:sz w:val="20"/>
                <w:szCs w:val="20"/>
              </w:rPr>
              <w:t xml:space="preserve"> Тема: «</w:t>
            </w:r>
            <w:r w:rsidRPr="00FB1CB9">
              <w:rPr>
                <w:rFonts w:ascii="Times New Roman" w:hAnsi="Times New Roman"/>
                <w:bCs/>
                <w:sz w:val="20"/>
                <w:szCs w:val="20"/>
              </w:rPr>
              <w:t>Элементы квантовой физики</w:t>
            </w:r>
            <w:r w:rsidR="00F16C9F">
              <w:rPr>
                <w:rFonts w:ascii="Times New Roman" w:hAnsi="Times New Roman"/>
                <w:sz w:val="20"/>
                <w:szCs w:val="20"/>
              </w:rPr>
              <w:t>»</w:t>
            </w:r>
            <w:r w:rsidRPr="00FB1CB9">
              <w:rPr>
                <w:rFonts w:ascii="Times New Roman" w:hAnsi="Times New Roman"/>
                <w:sz w:val="20"/>
                <w:szCs w:val="20"/>
              </w:rPr>
              <w:t>.</w:t>
            </w:r>
          </w:p>
        </w:tc>
        <w:tc>
          <w:tcPr>
            <w:tcW w:w="856" w:type="dxa"/>
            <w:gridSpan w:val="2"/>
          </w:tcPr>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Контроля и оценки</w:t>
            </w:r>
          </w:p>
        </w:tc>
        <w:tc>
          <w:tcPr>
            <w:tcW w:w="2554" w:type="dxa"/>
            <w:gridSpan w:val="3"/>
            <w:shd w:val="clear" w:color="auto" w:fill="auto"/>
          </w:tcPr>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AB2495" w:rsidRPr="00FB1CB9" w:rsidRDefault="00AB2495" w:rsidP="008129A9">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AB2495" w:rsidRPr="00FB1CB9" w:rsidRDefault="00AB2495" w:rsidP="008129A9">
            <w:pPr>
              <w:spacing w:after="0"/>
              <w:jc w:val="center"/>
              <w:rPr>
                <w:rFonts w:ascii="Times New Roman" w:hAnsi="Times New Roman"/>
                <w:sz w:val="20"/>
                <w:szCs w:val="20"/>
              </w:rPr>
            </w:pPr>
          </w:p>
        </w:tc>
      </w:tr>
      <w:tr w:rsidR="00AB2495" w:rsidRPr="00FB1CB9" w:rsidTr="00300973">
        <w:trPr>
          <w:gridAfter w:val="1"/>
          <w:wAfter w:w="12" w:type="dxa"/>
          <w:trHeight w:val="97"/>
        </w:trPr>
        <w:tc>
          <w:tcPr>
            <w:tcW w:w="2202" w:type="dxa"/>
            <w:vMerge/>
          </w:tcPr>
          <w:p w:rsidR="00AB2495" w:rsidRPr="00FB1CB9" w:rsidRDefault="00AB2495" w:rsidP="00122348">
            <w:pPr>
              <w:spacing w:after="0"/>
              <w:jc w:val="center"/>
              <w:rPr>
                <w:rFonts w:ascii="Times New Roman" w:hAnsi="Times New Roman"/>
                <w:b/>
                <w:sz w:val="20"/>
                <w:szCs w:val="20"/>
              </w:rPr>
            </w:pPr>
          </w:p>
        </w:tc>
        <w:tc>
          <w:tcPr>
            <w:tcW w:w="6146" w:type="dxa"/>
            <w:gridSpan w:val="2"/>
          </w:tcPr>
          <w:p w:rsidR="00AB2495" w:rsidRPr="00FB1CB9" w:rsidRDefault="00AB2495" w:rsidP="00122348">
            <w:pPr>
              <w:pStyle w:val="ae"/>
              <w:rPr>
                <w:rFonts w:ascii="Times New Roman" w:hAnsi="Times New Roman"/>
                <w:sz w:val="20"/>
                <w:szCs w:val="20"/>
              </w:rPr>
            </w:pPr>
            <w:r w:rsidRPr="00FB1CB9">
              <w:rPr>
                <w:rFonts w:ascii="Times New Roman" w:hAnsi="Times New Roman"/>
                <w:b/>
                <w:sz w:val="20"/>
                <w:szCs w:val="20"/>
              </w:rPr>
              <w:t xml:space="preserve">Самостоятельная работа </w:t>
            </w:r>
          </w:p>
        </w:tc>
        <w:tc>
          <w:tcPr>
            <w:tcW w:w="856" w:type="dxa"/>
            <w:gridSpan w:val="2"/>
          </w:tcPr>
          <w:p w:rsidR="00AB2495" w:rsidRPr="00FB1CB9" w:rsidRDefault="00AB2495" w:rsidP="00122348">
            <w:pPr>
              <w:spacing w:after="0"/>
              <w:jc w:val="center"/>
              <w:rPr>
                <w:rFonts w:ascii="Times New Roman" w:hAnsi="Times New Roman"/>
                <w:b/>
                <w:sz w:val="20"/>
                <w:szCs w:val="20"/>
              </w:rPr>
            </w:pPr>
            <w:r w:rsidRPr="00FB1CB9">
              <w:rPr>
                <w:rFonts w:ascii="Times New Roman" w:hAnsi="Times New Roman"/>
                <w:b/>
                <w:sz w:val="20"/>
                <w:szCs w:val="20"/>
              </w:rPr>
              <w:t>2</w:t>
            </w:r>
          </w:p>
        </w:tc>
        <w:tc>
          <w:tcPr>
            <w:tcW w:w="2276" w:type="dxa"/>
            <w:gridSpan w:val="3"/>
            <w:shd w:val="clear" w:color="auto" w:fill="D9D9D9" w:themeFill="background1" w:themeFillShade="D9"/>
          </w:tcPr>
          <w:p w:rsidR="00AB2495" w:rsidRPr="00FB1CB9" w:rsidRDefault="00AB2495" w:rsidP="00122348">
            <w:pPr>
              <w:spacing w:after="0"/>
              <w:jc w:val="center"/>
              <w:rPr>
                <w:rFonts w:ascii="Times New Roman" w:hAnsi="Times New Roman"/>
                <w:sz w:val="20"/>
                <w:szCs w:val="20"/>
              </w:rPr>
            </w:pPr>
          </w:p>
        </w:tc>
        <w:tc>
          <w:tcPr>
            <w:tcW w:w="2554" w:type="dxa"/>
            <w:gridSpan w:val="3"/>
            <w:shd w:val="clear" w:color="auto" w:fill="D9D9D9" w:themeFill="background1" w:themeFillShade="D9"/>
          </w:tcPr>
          <w:p w:rsidR="00AB2495" w:rsidRPr="00FB1CB9" w:rsidRDefault="00AB2495" w:rsidP="00122348">
            <w:pPr>
              <w:spacing w:after="0"/>
              <w:jc w:val="center"/>
              <w:rPr>
                <w:rFonts w:ascii="Times New Roman" w:hAnsi="Times New Roman"/>
                <w:sz w:val="20"/>
                <w:szCs w:val="20"/>
              </w:rPr>
            </w:pPr>
          </w:p>
        </w:tc>
        <w:tc>
          <w:tcPr>
            <w:tcW w:w="1145" w:type="dxa"/>
            <w:gridSpan w:val="2"/>
            <w:shd w:val="clear" w:color="auto" w:fill="D9D9D9" w:themeFill="background1" w:themeFillShade="D9"/>
          </w:tcPr>
          <w:p w:rsidR="00AB2495" w:rsidRPr="00FB1CB9" w:rsidRDefault="00AB2495" w:rsidP="00122348">
            <w:pPr>
              <w:spacing w:after="0"/>
              <w:jc w:val="center"/>
              <w:rPr>
                <w:rFonts w:ascii="Times New Roman" w:hAnsi="Times New Roman"/>
                <w:sz w:val="20"/>
                <w:szCs w:val="20"/>
              </w:rPr>
            </w:pPr>
          </w:p>
        </w:tc>
      </w:tr>
      <w:tr w:rsidR="00AB2495" w:rsidRPr="00FB1CB9" w:rsidTr="00300973">
        <w:trPr>
          <w:gridAfter w:val="1"/>
          <w:wAfter w:w="12" w:type="dxa"/>
          <w:trHeight w:val="335"/>
        </w:trPr>
        <w:tc>
          <w:tcPr>
            <w:tcW w:w="2202" w:type="dxa"/>
            <w:vMerge/>
          </w:tcPr>
          <w:p w:rsidR="00AB2495" w:rsidRPr="00FB1CB9" w:rsidRDefault="00AB2495" w:rsidP="00122348">
            <w:pPr>
              <w:spacing w:after="0"/>
              <w:jc w:val="center"/>
              <w:rPr>
                <w:rFonts w:ascii="Times New Roman" w:hAnsi="Times New Roman"/>
                <w:b/>
                <w:sz w:val="20"/>
                <w:szCs w:val="20"/>
              </w:rPr>
            </w:pPr>
          </w:p>
        </w:tc>
        <w:tc>
          <w:tcPr>
            <w:tcW w:w="898" w:type="dxa"/>
          </w:tcPr>
          <w:p w:rsidR="00AB2495" w:rsidRPr="00FB1CB9" w:rsidRDefault="00AB2495" w:rsidP="00AB2495">
            <w:pPr>
              <w:spacing w:after="0"/>
              <w:rPr>
                <w:rFonts w:ascii="Times New Roman" w:hAnsi="Times New Roman"/>
                <w:sz w:val="20"/>
                <w:szCs w:val="20"/>
              </w:rPr>
            </w:pPr>
            <w:r w:rsidRPr="00FB1CB9">
              <w:rPr>
                <w:rFonts w:ascii="Times New Roman" w:hAnsi="Times New Roman"/>
                <w:sz w:val="20"/>
                <w:szCs w:val="20"/>
              </w:rPr>
              <w:t>3</w:t>
            </w:r>
            <w:r>
              <w:rPr>
                <w:rFonts w:ascii="Times New Roman" w:hAnsi="Times New Roman"/>
                <w:sz w:val="20"/>
                <w:szCs w:val="20"/>
              </w:rPr>
              <w:t>9</w:t>
            </w:r>
            <w:r w:rsidRPr="00FB1CB9">
              <w:rPr>
                <w:rFonts w:ascii="Times New Roman" w:hAnsi="Times New Roman"/>
                <w:sz w:val="20"/>
                <w:szCs w:val="20"/>
              </w:rPr>
              <w:t>/</w:t>
            </w:r>
            <w:r>
              <w:rPr>
                <w:rFonts w:ascii="Times New Roman" w:hAnsi="Times New Roman"/>
                <w:sz w:val="20"/>
                <w:szCs w:val="20"/>
              </w:rPr>
              <w:t>40</w:t>
            </w:r>
          </w:p>
        </w:tc>
        <w:tc>
          <w:tcPr>
            <w:tcW w:w="5248" w:type="dxa"/>
          </w:tcPr>
          <w:p w:rsidR="00AB2495" w:rsidRPr="00FB1CB9" w:rsidRDefault="00AB2495" w:rsidP="00122348">
            <w:pPr>
              <w:pStyle w:val="ae"/>
              <w:rPr>
                <w:rFonts w:ascii="Times New Roman" w:hAnsi="Times New Roman"/>
                <w:sz w:val="20"/>
                <w:szCs w:val="20"/>
              </w:rPr>
            </w:pPr>
            <w:r w:rsidRPr="00FB1CB9">
              <w:rPr>
                <w:rFonts w:ascii="Times New Roman" w:hAnsi="Times New Roman"/>
                <w:sz w:val="20"/>
                <w:szCs w:val="20"/>
              </w:rPr>
              <w:t xml:space="preserve">Реферат на тему: Радиоактивные излучения и их воздействие на живые организмы. </w:t>
            </w:r>
          </w:p>
        </w:tc>
        <w:tc>
          <w:tcPr>
            <w:tcW w:w="856" w:type="dxa"/>
            <w:gridSpan w:val="2"/>
          </w:tcPr>
          <w:p w:rsidR="00AB2495" w:rsidRPr="00FB1CB9" w:rsidRDefault="00AB2495" w:rsidP="00122348">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shd w:val="clear" w:color="auto" w:fill="D9D9D9" w:themeFill="background1" w:themeFillShade="D9"/>
          </w:tcPr>
          <w:p w:rsidR="00AB2495" w:rsidRPr="00FB1CB9" w:rsidRDefault="00AB2495" w:rsidP="00122348">
            <w:pPr>
              <w:spacing w:after="0"/>
              <w:jc w:val="center"/>
              <w:rPr>
                <w:rFonts w:ascii="Times New Roman" w:hAnsi="Times New Roman"/>
                <w:sz w:val="20"/>
                <w:szCs w:val="20"/>
              </w:rPr>
            </w:pPr>
          </w:p>
        </w:tc>
        <w:tc>
          <w:tcPr>
            <w:tcW w:w="2554" w:type="dxa"/>
            <w:gridSpan w:val="3"/>
            <w:shd w:val="clear" w:color="auto" w:fill="auto"/>
          </w:tcPr>
          <w:p w:rsidR="00AB2495" w:rsidRPr="00FB1CB9" w:rsidRDefault="00A44A53" w:rsidP="00122348">
            <w:pPr>
              <w:spacing w:after="0"/>
              <w:jc w:val="center"/>
              <w:rPr>
                <w:rFonts w:ascii="Times New Roman" w:hAnsi="Times New Roman"/>
                <w:sz w:val="20"/>
                <w:szCs w:val="20"/>
              </w:rPr>
            </w:pPr>
            <w:r>
              <w:rPr>
                <w:rFonts w:ascii="Times New Roman" w:hAnsi="Times New Roman"/>
                <w:sz w:val="20"/>
                <w:szCs w:val="20"/>
              </w:rPr>
              <w:t>Защита реферата</w:t>
            </w:r>
          </w:p>
        </w:tc>
        <w:tc>
          <w:tcPr>
            <w:tcW w:w="1145" w:type="dxa"/>
            <w:gridSpan w:val="2"/>
            <w:shd w:val="clear" w:color="auto" w:fill="D9D9D9" w:themeFill="background1" w:themeFillShade="D9"/>
          </w:tcPr>
          <w:p w:rsidR="00AB2495" w:rsidRPr="00FB1CB9" w:rsidRDefault="00AB2495" w:rsidP="00122348">
            <w:pPr>
              <w:spacing w:after="0"/>
              <w:jc w:val="center"/>
              <w:rPr>
                <w:rFonts w:ascii="Times New Roman" w:hAnsi="Times New Roman"/>
                <w:sz w:val="20"/>
                <w:szCs w:val="20"/>
              </w:rPr>
            </w:pPr>
          </w:p>
        </w:tc>
      </w:tr>
      <w:tr w:rsidR="00AB2495" w:rsidRPr="00FB1CB9" w:rsidTr="00300973">
        <w:trPr>
          <w:gridAfter w:val="1"/>
          <w:wAfter w:w="12" w:type="dxa"/>
          <w:trHeight w:val="335"/>
        </w:trPr>
        <w:tc>
          <w:tcPr>
            <w:tcW w:w="2202" w:type="dxa"/>
            <w:vMerge/>
          </w:tcPr>
          <w:p w:rsidR="00AB2495" w:rsidRPr="00FB1CB9" w:rsidRDefault="00AB2495" w:rsidP="00122348">
            <w:pPr>
              <w:spacing w:after="0"/>
              <w:jc w:val="center"/>
              <w:rPr>
                <w:rFonts w:ascii="Times New Roman" w:hAnsi="Times New Roman"/>
                <w:b/>
                <w:sz w:val="20"/>
                <w:szCs w:val="20"/>
              </w:rPr>
            </w:pPr>
          </w:p>
        </w:tc>
        <w:tc>
          <w:tcPr>
            <w:tcW w:w="898" w:type="dxa"/>
          </w:tcPr>
          <w:p w:rsidR="00AB2495" w:rsidRPr="00FB1CB9" w:rsidRDefault="00AB2495" w:rsidP="00AB2495">
            <w:pPr>
              <w:spacing w:after="0"/>
              <w:rPr>
                <w:rFonts w:ascii="Times New Roman" w:hAnsi="Times New Roman"/>
                <w:sz w:val="20"/>
                <w:szCs w:val="20"/>
              </w:rPr>
            </w:pPr>
            <w:r w:rsidRPr="00FB1CB9">
              <w:rPr>
                <w:rFonts w:ascii="Times New Roman" w:hAnsi="Times New Roman"/>
                <w:sz w:val="20"/>
                <w:szCs w:val="20"/>
              </w:rPr>
              <w:t>4</w:t>
            </w:r>
            <w:r>
              <w:rPr>
                <w:rFonts w:ascii="Times New Roman" w:hAnsi="Times New Roman"/>
                <w:sz w:val="20"/>
                <w:szCs w:val="20"/>
              </w:rPr>
              <w:t>1</w:t>
            </w:r>
            <w:r w:rsidRPr="00FB1CB9">
              <w:rPr>
                <w:rFonts w:ascii="Times New Roman" w:hAnsi="Times New Roman"/>
                <w:sz w:val="20"/>
                <w:szCs w:val="20"/>
              </w:rPr>
              <w:t>.</w:t>
            </w:r>
          </w:p>
        </w:tc>
        <w:tc>
          <w:tcPr>
            <w:tcW w:w="5248" w:type="dxa"/>
          </w:tcPr>
          <w:p w:rsidR="00AB2495" w:rsidRPr="00FB1CB9" w:rsidRDefault="00AB2495" w:rsidP="00122348">
            <w:pPr>
              <w:pStyle w:val="ae"/>
              <w:rPr>
                <w:rFonts w:ascii="Times New Roman" w:hAnsi="Times New Roman"/>
                <w:sz w:val="20"/>
                <w:szCs w:val="20"/>
              </w:rPr>
            </w:pPr>
            <w:r w:rsidRPr="00FB1CB9">
              <w:rPr>
                <w:rFonts w:ascii="Times New Roman" w:hAnsi="Times New Roman"/>
                <w:sz w:val="20"/>
                <w:szCs w:val="20"/>
              </w:rPr>
              <w:t>Решение задач на тему: «Радиоактивность»</w:t>
            </w:r>
          </w:p>
        </w:tc>
        <w:tc>
          <w:tcPr>
            <w:tcW w:w="856" w:type="dxa"/>
            <w:gridSpan w:val="2"/>
          </w:tcPr>
          <w:p w:rsidR="00AB2495" w:rsidRPr="00FB1CB9" w:rsidRDefault="00AB2495" w:rsidP="00122348">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AB2495" w:rsidRPr="00FB1CB9" w:rsidRDefault="00AB2495" w:rsidP="00122348">
            <w:pPr>
              <w:spacing w:after="0"/>
              <w:jc w:val="center"/>
              <w:rPr>
                <w:rFonts w:ascii="Times New Roman" w:hAnsi="Times New Roman"/>
                <w:sz w:val="20"/>
                <w:szCs w:val="20"/>
              </w:rPr>
            </w:pPr>
          </w:p>
        </w:tc>
        <w:tc>
          <w:tcPr>
            <w:tcW w:w="2554" w:type="dxa"/>
            <w:gridSpan w:val="3"/>
            <w:shd w:val="clear" w:color="auto" w:fill="auto"/>
          </w:tcPr>
          <w:p w:rsidR="00AB2495" w:rsidRPr="00FB1CB9" w:rsidRDefault="00A44A53" w:rsidP="00122348">
            <w:pPr>
              <w:spacing w:after="0"/>
              <w:jc w:val="center"/>
              <w:rPr>
                <w:rFonts w:ascii="Times New Roman" w:hAnsi="Times New Roman"/>
                <w:sz w:val="20"/>
                <w:szCs w:val="20"/>
              </w:rPr>
            </w:pPr>
            <w:r>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AB2495" w:rsidRPr="00FB1CB9" w:rsidRDefault="00AB2495" w:rsidP="00122348">
            <w:pPr>
              <w:spacing w:after="0"/>
              <w:jc w:val="center"/>
              <w:rPr>
                <w:rFonts w:ascii="Times New Roman" w:hAnsi="Times New Roman"/>
                <w:sz w:val="20"/>
                <w:szCs w:val="20"/>
              </w:rPr>
            </w:pPr>
          </w:p>
        </w:tc>
      </w:tr>
      <w:tr w:rsidR="00AB2495" w:rsidRPr="00FB1CB9" w:rsidTr="00300973">
        <w:trPr>
          <w:gridAfter w:val="1"/>
          <w:wAfter w:w="12" w:type="dxa"/>
          <w:trHeight w:val="335"/>
        </w:trPr>
        <w:tc>
          <w:tcPr>
            <w:tcW w:w="2202" w:type="dxa"/>
            <w:vMerge/>
          </w:tcPr>
          <w:p w:rsidR="00AB2495" w:rsidRPr="00FB1CB9" w:rsidRDefault="00AB2495" w:rsidP="00122348">
            <w:pPr>
              <w:spacing w:after="0"/>
              <w:jc w:val="center"/>
              <w:rPr>
                <w:rFonts w:ascii="Times New Roman" w:hAnsi="Times New Roman"/>
                <w:b/>
                <w:sz w:val="20"/>
                <w:szCs w:val="20"/>
              </w:rPr>
            </w:pPr>
          </w:p>
        </w:tc>
        <w:tc>
          <w:tcPr>
            <w:tcW w:w="898" w:type="dxa"/>
          </w:tcPr>
          <w:p w:rsidR="00AB2495" w:rsidRPr="00FB1CB9" w:rsidRDefault="00AB2495" w:rsidP="00AB2495">
            <w:pPr>
              <w:spacing w:after="0"/>
              <w:rPr>
                <w:rFonts w:ascii="Times New Roman" w:hAnsi="Times New Roman"/>
                <w:sz w:val="20"/>
                <w:szCs w:val="20"/>
              </w:rPr>
            </w:pPr>
            <w:r w:rsidRPr="00FB1CB9">
              <w:rPr>
                <w:rFonts w:ascii="Times New Roman" w:hAnsi="Times New Roman"/>
                <w:sz w:val="20"/>
                <w:szCs w:val="20"/>
              </w:rPr>
              <w:t>4</w:t>
            </w:r>
            <w:r>
              <w:rPr>
                <w:rFonts w:ascii="Times New Roman" w:hAnsi="Times New Roman"/>
                <w:sz w:val="20"/>
                <w:szCs w:val="20"/>
              </w:rPr>
              <w:t>2</w:t>
            </w:r>
            <w:r w:rsidRPr="00FB1CB9">
              <w:rPr>
                <w:rFonts w:ascii="Times New Roman" w:hAnsi="Times New Roman"/>
                <w:sz w:val="20"/>
                <w:szCs w:val="20"/>
              </w:rPr>
              <w:t>.</w:t>
            </w:r>
          </w:p>
        </w:tc>
        <w:tc>
          <w:tcPr>
            <w:tcW w:w="5248" w:type="dxa"/>
          </w:tcPr>
          <w:p w:rsidR="00AB2495" w:rsidRPr="00FB1CB9" w:rsidRDefault="00AB2495" w:rsidP="00122348">
            <w:pPr>
              <w:pStyle w:val="ae"/>
              <w:rPr>
                <w:rFonts w:ascii="Times New Roman" w:hAnsi="Times New Roman"/>
                <w:sz w:val="20"/>
                <w:szCs w:val="20"/>
              </w:rPr>
            </w:pPr>
            <w:r w:rsidRPr="00FB1CB9">
              <w:rPr>
                <w:rFonts w:ascii="Times New Roman" w:hAnsi="Times New Roman"/>
                <w:sz w:val="20"/>
                <w:szCs w:val="20"/>
              </w:rPr>
              <w:t>Конспект на тему: Этапы развития физики элементарных частиц.</w:t>
            </w:r>
          </w:p>
        </w:tc>
        <w:tc>
          <w:tcPr>
            <w:tcW w:w="856" w:type="dxa"/>
            <w:gridSpan w:val="2"/>
          </w:tcPr>
          <w:p w:rsidR="00AB2495" w:rsidRPr="00FB1CB9" w:rsidRDefault="00AB2495" w:rsidP="00122348">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AB2495" w:rsidRPr="00FB1CB9" w:rsidRDefault="00AB2495" w:rsidP="00122348">
            <w:pPr>
              <w:spacing w:after="0"/>
              <w:jc w:val="center"/>
              <w:rPr>
                <w:rFonts w:ascii="Times New Roman" w:hAnsi="Times New Roman"/>
                <w:sz w:val="20"/>
                <w:szCs w:val="20"/>
              </w:rPr>
            </w:pPr>
          </w:p>
        </w:tc>
        <w:tc>
          <w:tcPr>
            <w:tcW w:w="2554" w:type="dxa"/>
            <w:gridSpan w:val="3"/>
            <w:shd w:val="clear" w:color="auto" w:fill="auto"/>
          </w:tcPr>
          <w:p w:rsidR="00AB2495" w:rsidRPr="00FB1CB9" w:rsidRDefault="00A44A53" w:rsidP="00122348">
            <w:pPr>
              <w:spacing w:after="0"/>
              <w:jc w:val="center"/>
              <w:rPr>
                <w:rFonts w:ascii="Times New Roman" w:hAnsi="Times New Roman"/>
                <w:sz w:val="20"/>
                <w:szCs w:val="20"/>
              </w:rPr>
            </w:pPr>
            <w:r>
              <w:rPr>
                <w:rFonts w:ascii="Times New Roman" w:hAnsi="Times New Roman"/>
                <w:sz w:val="20"/>
                <w:szCs w:val="20"/>
              </w:rPr>
              <w:t>Письменная проверка, устный опрос</w:t>
            </w:r>
          </w:p>
        </w:tc>
        <w:tc>
          <w:tcPr>
            <w:tcW w:w="1145" w:type="dxa"/>
            <w:gridSpan w:val="2"/>
            <w:shd w:val="clear" w:color="auto" w:fill="D9D9D9" w:themeFill="background1" w:themeFillShade="D9"/>
          </w:tcPr>
          <w:p w:rsidR="00AB2495" w:rsidRPr="00FB1CB9" w:rsidRDefault="00AB2495" w:rsidP="00122348">
            <w:pPr>
              <w:spacing w:after="0"/>
              <w:jc w:val="center"/>
              <w:rPr>
                <w:rFonts w:ascii="Times New Roman" w:hAnsi="Times New Roman"/>
                <w:sz w:val="20"/>
                <w:szCs w:val="20"/>
              </w:rPr>
            </w:pPr>
          </w:p>
        </w:tc>
      </w:tr>
      <w:tr w:rsidR="00FB1CB9" w:rsidRPr="00FB1CB9" w:rsidTr="00300973">
        <w:trPr>
          <w:gridAfter w:val="1"/>
          <w:wAfter w:w="12" w:type="dxa"/>
          <w:trHeight w:val="361"/>
        </w:trPr>
        <w:tc>
          <w:tcPr>
            <w:tcW w:w="2202" w:type="dxa"/>
          </w:tcPr>
          <w:p w:rsidR="00FB1CB9" w:rsidRPr="00FB1CB9" w:rsidRDefault="00A44A53" w:rsidP="00A44A53">
            <w:pPr>
              <w:spacing w:after="0"/>
              <w:jc w:val="center"/>
              <w:rPr>
                <w:rFonts w:ascii="Times New Roman" w:hAnsi="Times New Roman"/>
                <w:b/>
                <w:sz w:val="20"/>
                <w:szCs w:val="20"/>
              </w:rPr>
            </w:pPr>
            <w:r>
              <w:rPr>
                <w:rFonts w:ascii="Times New Roman" w:hAnsi="Times New Roman"/>
                <w:b/>
                <w:sz w:val="20"/>
                <w:szCs w:val="20"/>
              </w:rPr>
              <w:t>Подр</w:t>
            </w:r>
            <w:r w:rsidR="00FB1CB9" w:rsidRPr="00FB1CB9">
              <w:rPr>
                <w:rFonts w:ascii="Times New Roman" w:hAnsi="Times New Roman"/>
                <w:b/>
                <w:sz w:val="20"/>
                <w:szCs w:val="20"/>
              </w:rPr>
              <w:t xml:space="preserve">аздел 6.  </w:t>
            </w:r>
          </w:p>
        </w:tc>
        <w:tc>
          <w:tcPr>
            <w:tcW w:w="6146" w:type="dxa"/>
            <w:gridSpan w:val="2"/>
          </w:tcPr>
          <w:p w:rsidR="00FB1CB9" w:rsidRPr="00A44A53" w:rsidRDefault="00A44A53" w:rsidP="00122348">
            <w:pPr>
              <w:pStyle w:val="ae"/>
              <w:jc w:val="center"/>
              <w:rPr>
                <w:rFonts w:ascii="Times New Roman" w:hAnsi="Times New Roman"/>
                <w:b/>
                <w:sz w:val="20"/>
                <w:szCs w:val="20"/>
              </w:rPr>
            </w:pPr>
            <w:r>
              <w:rPr>
                <w:rFonts w:ascii="Times New Roman" w:hAnsi="Times New Roman"/>
                <w:b/>
                <w:sz w:val="20"/>
                <w:szCs w:val="20"/>
              </w:rPr>
              <w:t>В</w:t>
            </w:r>
            <w:r w:rsidRPr="00A44A53">
              <w:rPr>
                <w:rFonts w:ascii="Times New Roman" w:hAnsi="Times New Roman"/>
                <w:b/>
                <w:sz w:val="20"/>
                <w:szCs w:val="20"/>
              </w:rPr>
              <w:t>селенная и ее эволюция</w:t>
            </w:r>
          </w:p>
        </w:tc>
        <w:tc>
          <w:tcPr>
            <w:tcW w:w="856" w:type="dxa"/>
            <w:gridSpan w:val="2"/>
          </w:tcPr>
          <w:p w:rsidR="00FB1CB9" w:rsidRPr="00FB1CB9" w:rsidRDefault="00FB1CB9" w:rsidP="00122348">
            <w:pPr>
              <w:spacing w:after="0"/>
              <w:jc w:val="center"/>
              <w:rPr>
                <w:rFonts w:ascii="Times New Roman" w:hAnsi="Times New Roman"/>
                <w:b/>
                <w:sz w:val="20"/>
                <w:szCs w:val="20"/>
              </w:rPr>
            </w:pPr>
            <w:r w:rsidRPr="00FB1CB9">
              <w:rPr>
                <w:rFonts w:ascii="Times New Roman" w:hAnsi="Times New Roman"/>
                <w:b/>
                <w:sz w:val="20"/>
                <w:szCs w:val="20"/>
              </w:rPr>
              <w:t>6</w:t>
            </w:r>
          </w:p>
        </w:tc>
        <w:tc>
          <w:tcPr>
            <w:tcW w:w="2276"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r>
      <w:tr w:rsidR="00FB1CB9" w:rsidRPr="00FB1CB9" w:rsidTr="00300973">
        <w:trPr>
          <w:gridAfter w:val="1"/>
          <w:wAfter w:w="12" w:type="dxa"/>
          <w:trHeight w:val="159"/>
        </w:trPr>
        <w:tc>
          <w:tcPr>
            <w:tcW w:w="2202" w:type="dxa"/>
            <w:vMerge w:val="restart"/>
          </w:tcPr>
          <w:p w:rsidR="00FB1CB9" w:rsidRPr="00FB1CB9" w:rsidRDefault="00FB1CB9" w:rsidP="00122348">
            <w:pPr>
              <w:spacing w:after="0"/>
              <w:rPr>
                <w:rFonts w:ascii="Times New Roman" w:hAnsi="Times New Roman"/>
                <w:b/>
                <w:bCs/>
                <w:i/>
                <w:iCs/>
                <w:sz w:val="20"/>
                <w:szCs w:val="20"/>
              </w:rPr>
            </w:pPr>
            <w:r w:rsidRPr="00FB1CB9">
              <w:rPr>
                <w:rFonts w:ascii="Times New Roman" w:hAnsi="Times New Roman"/>
                <w:b/>
                <w:sz w:val="20"/>
                <w:szCs w:val="20"/>
              </w:rPr>
              <w:t>Тема 6.1.</w:t>
            </w:r>
            <w:r w:rsidRPr="00FB1CB9">
              <w:rPr>
                <w:rFonts w:ascii="Times New Roman" w:hAnsi="Times New Roman"/>
                <w:b/>
                <w:bCs/>
                <w:i/>
                <w:iCs/>
                <w:sz w:val="20"/>
                <w:szCs w:val="20"/>
              </w:rPr>
              <w:t xml:space="preserve"> </w:t>
            </w:r>
          </w:p>
          <w:p w:rsidR="00FB1CB9" w:rsidRPr="00FB1CB9" w:rsidRDefault="00FB1CB9" w:rsidP="00122348">
            <w:pPr>
              <w:spacing w:after="0"/>
              <w:rPr>
                <w:rFonts w:ascii="Times New Roman" w:hAnsi="Times New Roman"/>
                <w:sz w:val="20"/>
                <w:szCs w:val="20"/>
              </w:rPr>
            </w:pPr>
            <w:r w:rsidRPr="00FB1CB9">
              <w:rPr>
                <w:rFonts w:ascii="Times New Roman" w:hAnsi="Times New Roman"/>
                <w:bCs/>
                <w:iCs/>
                <w:sz w:val="20"/>
                <w:szCs w:val="20"/>
              </w:rPr>
              <w:t>Строение и развитие Вселенной.</w:t>
            </w:r>
          </w:p>
        </w:tc>
        <w:tc>
          <w:tcPr>
            <w:tcW w:w="6146" w:type="dxa"/>
            <w:gridSpan w:val="2"/>
          </w:tcPr>
          <w:p w:rsidR="00FB1CB9" w:rsidRPr="00FB1CB9" w:rsidRDefault="00FB1CB9" w:rsidP="00122348">
            <w:pPr>
              <w:pStyle w:val="ae"/>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122348">
            <w:pPr>
              <w:spacing w:after="0"/>
              <w:jc w:val="center"/>
              <w:rPr>
                <w:rFonts w:ascii="Times New Roman" w:hAnsi="Times New Roman"/>
                <w:b/>
                <w:sz w:val="20"/>
                <w:szCs w:val="20"/>
              </w:rPr>
            </w:pPr>
            <w:r w:rsidRPr="00FB1CB9">
              <w:rPr>
                <w:rFonts w:ascii="Times New Roman" w:hAnsi="Times New Roman"/>
                <w:b/>
                <w:sz w:val="20"/>
                <w:szCs w:val="20"/>
              </w:rPr>
              <w:t>2</w:t>
            </w:r>
          </w:p>
        </w:tc>
        <w:tc>
          <w:tcPr>
            <w:tcW w:w="2276"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r>
      <w:tr w:rsidR="00FB1CB9" w:rsidRPr="00FB1CB9" w:rsidTr="00300973">
        <w:trPr>
          <w:gridAfter w:val="1"/>
          <w:wAfter w:w="12" w:type="dxa"/>
          <w:trHeight w:val="290"/>
        </w:trPr>
        <w:tc>
          <w:tcPr>
            <w:tcW w:w="2202" w:type="dxa"/>
            <w:vMerge/>
          </w:tcPr>
          <w:p w:rsidR="00FB1CB9" w:rsidRPr="00FB1CB9" w:rsidRDefault="00FB1CB9" w:rsidP="00122348">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7</w:t>
            </w:r>
            <w:r w:rsidR="00AB2495">
              <w:rPr>
                <w:rFonts w:ascii="Times New Roman" w:hAnsi="Times New Roman"/>
                <w:sz w:val="20"/>
                <w:szCs w:val="20"/>
              </w:rPr>
              <w:t>8</w:t>
            </w:r>
            <w:r w:rsidRPr="00FB1CB9">
              <w:rPr>
                <w:rFonts w:ascii="Times New Roman" w:hAnsi="Times New Roman"/>
                <w:sz w:val="20"/>
                <w:szCs w:val="20"/>
              </w:rPr>
              <w:t>.</w:t>
            </w:r>
          </w:p>
        </w:tc>
        <w:tc>
          <w:tcPr>
            <w:tcW w:w="5248" w:type="dxa"/>
          </w:tcPr>
          <w:p w:rsidR="00FB1CB9" w:rsidRPr="00FB1CB9" w:rsidRDefault="00FB1CB9" w:rsidP="00122348">
            <w:pPr>
              <w:pStyle w:val="ae"/>
              <w:rPr>
                <w:rFonts w:ascii="Times New Roman" w:hAnsi="Times New Roman"/>
                <w:sz w:val="20"/>
                <w:szCs w:val="20"/>
              </w:rPr>
            </w:pPr>
            <w:r w:rsidRPr="00FB1CB9">
              <w:rPr>
                <w:rFonts w:ascii="Times New Roman" w:hAnsi="Times New Roman"/>
                <w:sz w:val="20"/>
                <w:szCs w:val="20"/>
              </w:rPr>
              <w:t>Наша звездная система</w:t>
            </w:r>
            <w:r w:rsidRPr="00FB1CB9">
              <w:rPr>
                <w:rFonts w:ascii="Times New Roman" w:hAnsi="Times New Roman"/>
                <w:b/>
                <w:bCs/>
                <w:i/>
                <w:iCs/>
                <w:sz w:val="20"/>
                <w:szCs w:val="20"/>
              </w:rPr>
              <w:t xml:space="preserve"> </w:t>
            </w:r>
            <w:r w:rsidRPr="00FB1CB9">
              <w:rPr>
                <w:rFonts w:ascii="Times New Roman" w:hAnsi="Times New Roman"/>
                <w:sz w:val="20"/>
                <w:szCs w:val="20"/>
              </w:rPr>
              <w:t>—</w:t>
            </w:r>
            <w:r w:rsidRPr="00FB1CB9">
              <w:rPr>
                <w:rFonts w:ascii="Times New Roman" w:hAnsi="Times New Roman"/>
                <w:b/>
                <w:bCs/>
                <w:i/>
                <w:iCs/>
                <w:sz w:val="20"/>
                <w:szCs w:val="20"/>
              </w:rPr>
              <w:t xml:space="preserve"> </w:t>
            </w:r>
            <w:r w:rsidRPr="00FB1CB9">
              <w:rPr>
                <w:rFonts w:ascii="Times New Roman" w:hAnsi="Times New Roman"/>
                <w:sz w:val="20"/>
                <w:szCs w:val="20"/>
              </w:rPr>
              <w:t>Галактика. Другие галактики. Строение и происхождение галактик.</w:t>
            </w:r>
          </w:p>
        </w:tc>
        <w:tc>
          <w:tcPr>
            <w:tcW w:w="856" w:type="dxa"/>
            <w:gridSpan w:val="2"/>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A44A53" w:rsidP="00122348">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212"/>
        </w:trPr>
        <w:tc>
          <w:tcPr>
            <w:tcW w:w="2202" w:type="dxa"/>
            <w:vMerge/>
          </w:tcPr>
          <w:p w:rsidR="00FB1CB9" w:rsidRPr="00FB1CB9" w:rsidRDefault="00FB1CB9" w:rsidP="00122348">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7</w:t>
            </w:r>
            <w:r w:rsidR="00AB2495">
              <w:rPr>
                <w:rFonts w:ascii="Times New Roman" w:hAnsi="Times New Roman"/>
                <w:sz w:val="20"/>
                <w:szCs w:val="20"/>
              </w:rPr>
              <w:t>9</w:t>
            </w:r>
            <w:r w:rsidRPr="00FB1CB9">
              <w:rPr>
                <w:rFonts w:ascii="Times New Roman" w:hAnsi="Times New Roman"/>
                <w:sz w:val="20"/>
                <w:szCs w:val="20"/>
              </w:rPr>
              <w:t>.</w:t>
            </w:r>
          </w:p>
        </w:tc>
        <w:tc>
          <w:tcPr>
            <w:tcW w:w="5248" w:type="dxa"/>
          </w:tcPr>
          <w:p w:rsidR="00FB1CB9" w:rsidRPr="00FB1CB9" w:rsidRDefault="00FB1CB9" w:rsidP="00122348">
            <w:pPr>
              <w:pStyle w:val="ae"/>
              <w:rPr>
                <w:rFonts w:ascii="Times New Roman" w:hAnsi="Times New Roman"/>
                <w:sz w:val="20"/>
                <w:szCs w:val="20"/>
              </w:rPr>
            </w:pPr>
            <w:r w:rsidRPr="00FB1CB9">
              <w:rPr>
                <w:rFonts w:ascii="Times New Roman" w:hAnsi="Times New Roman"/>
                <w:sz w:val="20"/>
                <w:szCs w:val="20"/>
              </w:rPr>
              <w:t>Бесконечность Вселенной. Понятие о космологии. Модель расширяющейся Вселенной.</w:t>
            </w:r>
          </w:p>
        </w:tc>
        <w:tc>
          <w:tcPr>
            <w:tcW w:w="856" w:type="dxa"/>
            <w:gridSpan w:val="2"/>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A44A53" w:rsidP="00122348">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237"/>
        </w:trPr>
        <w:tc>
          <w:tcPr>
            <w:tcW w:w="2202" w:type="dxa"/>
            <w:vMerge w:val="restart"/>
          </w:tcPr>
          <w:p w:rsidR="00FB1CB9" w:rsidRPr="00FB1CB9" w:rsidRDefault="00FB1CB9" w:rsidP="00122348">
            <w:pPr>
              <w:spacing w:after="0"/>
              <w:rPr>
                <w:rFonts w:ascii="Times New Roman" w:hAnsi="Times New Roman"/>
                <w:b/>
                <w:bCs/>
                <w:i/>
                <w:iCs/>
                <w:sz w:val="20"/>
                <w:szCs w:val="20"/>
              </w:rPr>
            </w:pPr>
            <w:r w:rsidRPr="00FB1CB9">
              <w:rPr>
                <w:rFonts w:ascii="Times New Roman" w:hAnsi="Times New Roman"/>
                <w:b/>
                <w:sz w:val="20"/>
                <w:szCs w:val="20"/>
              </w:rPr>
              <w:t>Тема 6.2.</w:t>
            </w:r>
            <w:r w:rsidRPr="00FB1CB9">
              <w:rPr>
                <w:rFonts w:ascii="Times New Roman" w:hAnsi="Times New Roman"/>
                <w:b/>
                <w:bCs/>
                <w:i/>
                <w:iCs/>
                <w:sz w:val="20"/>
                <w:szCs w:val="20"/>
              </w:rPr>
              <w:t xml:space="preserve"> </w:t>
            </w:r>
          </w:p>
          <w:p w:rsidR="00FB1CB9" w:rsidRPr="00FB1CB9" w:rsidRDefault="00FB1CB9" w:rsidP="00122348">
            <w:pPr>
              <w:pStyle w:val="ae"/>
              <w:rPr>
                <w:rFonts w:ascii="Times New Roman" w:hAnsi="Times New Roman"/>
                <w:sz w:val="20"/>
                <w:szCs w:val="20"/>
              </w:rPr>
            </w:pPr>
            <w:r w:rsidRPr="00FB1CB9">
              <w:rPr>
                <w:rFonts w:ascii="Times New Roman" w:hAnsi="Times New Roman"/>
                <w:bCs/>
                <w:iCs/>
                <w:sz w:val="20"/>
                <w:szCs w:val="20"/>
              </w:rPr>
              <w:t>Происхождение  Солнечной  системы.</w:t>
            </w:r>
          </w:p>
          <w:p w:rsidR="00FB1CB9" w:rsidRPr="00FB1CB9" w:rsidRDefault="00FB1CB9" w:rsidP="00122348">
            <w:pPr>
              <w:spacing w:after="0"/>
              <w:jc w:val="center"/>
              <w:rPr>
                <w:rFonts w:ascii="Times New Roman" w:hAnsi="Times New Roman"/>
                <w:b/>
                <w:sz w:val="20"/>
                <w:szCs w:val="20"/>
              </w:rPr>
            </w:pPr>
          </w:p>
        </w:tc>
        <w:tc>
          <w:tcPr>
            <w:tcW w:w="6146" w:type="dxa"/>
            <w:gridSpan w:val="2"/>
          </w:tcPr>
          <w:p w:rsidR="00FB1CB9" w:rsidRPr="00FB1CB9" w:rsidRDefault="00FB1CB9" w:rsidP="00122348">
            <w:pPr>
              <w:pStyle w:val="ae"/>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FB1CB9" w:rsidRPr="00FB1CB9" w:rsidRDefault="00FB1CB9" w:rsidP="00122348">
            <w:pPr>
              <w:spacing w:after="0"/>
              <w:jc w:val="center"/>
              <w:rPr>
                <w:rFonts w:ascii="Times New Roman" w:hAnsi="Times New Roman"/>
                <w:b/>
                <w:sz w:val="20"/>
                <w:szCs w:val="20"/>
              </w:rPr>
            </w:pPr>
            <w:r w:rsidRPr="00FB1CB9">
              <w:rPr>
                <w:rFonts w:ascii="Times New Roman" w:hAnsi="Times New Roman"/>
                <w:b/>
                <w:sz w:val="20"/>
                <w:szCs w:val="20"/>
              </w:rPr>
              <w:t>4</w:t>
            </w:r>
          </w:p>
        </w:tc>
        <w:tc>
          <w:tcPr>
            <w:tcW w:w="2276"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2554" w:type="dxa"/>
            <w:gridSpan w:val="3"/>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c>
          <w:tcPr>
            <w:tcW w:w="1145" w:type="dxa"/>
            <w:gridSpan w:val="2"/>
            <w:shd w:val="clear" w:color="auto" w:fill="D9D9D9" w:themeFill="background1" w:themeFillShade="D9"/>
          </w:tcPr>
          <w:p w:rsidR="00FB1CB9" w:rsidRPr="00FB1CB9" w:rsidRDefault="00FB1CB9" w:rsidP="00122348">
            <w:pPr>
              <w:spacing w:after="0"/>
              <w:jc w:val="center"/>
              <w:rPr>
                <w:rFonts w:ascii="Times New Roman" w:hAnsi="Times New Roman"/>
                <w:sz w:val="20"/>
                <w:szCs w:val="20"/>
              </w:rPr>
            </w:pPr>
          </w:p>
        </w:tc>
      </w:tr>
      <w:tr w:rsidR="00FB1CB9" w:rsidRPr="00FB1CB9" w:rsidTr="00300973">
        <w:trPr>
          <w:gridAfter w:val="1"/>
          <w:wAfter w:w="12" w:type="dxa"/>
          <w:trHeight w:val="237"/>
        </w:trPr>
        <w:tc>
          <w:tcPr>
            <w:tcW w:w="2202" w:type="dxa"/>
            <w:vMerge/>
          </w:tcPr>
          <w:p w:rsidR="00FB1CB9" w:rsidRPr="00FB1CB9" w:rsidRDefault="00FB1CB9" w:rsidP="00122348">
            <w:pPr>
              <w:spacing w:after="0"/>
              <w:jc w:val="center"/>
              <w:rPr>
                <w:rFonts w:ascii="Times New Roman" w:hAnsi="Times New Roman"/>
                <w:sz w:val="20"/>
                <w:szCs w:val="20"/>
              </w:rPr>
            </w:pPr>
          </w:p>
        </w:tc>
        <w:tc>
          <w:tcPr>
            <w:tcW w:w="898" w:type="dxa"/>
          </w:tcPr>
          <w:p w:rsidR="00FB1CB9" w:rsidRPr="00FB1CB9" w:rsidRDefault="00AB2495" w:rsidP="00122348">
            <w:pPr>
              <w:spacing w:after="0"/>
              <w:rPr>
                <w:rFonts w:ascii="Times New Roman" w:hAnsi="Times New Roman"/>
                <w:sz w:val="20"/>
                <w:szCs w:val="20"/>
              </w:rPr>
            </w:pPr>
            <w:r>
              <w:rPr>
                <w:rFonts w:ascii="Times New Roman" w:hAnsi="Times New Roman"/>
                <w:sz w:val="20"/>
                <w:szCs w:val="20"/>
              </w:rPr>
              <w:t>80</w:t>
            </w:r>
            <w:r w:rsidR="00FB1CB9" w:rsidRPr="00FB1CB9">
              <w:rPr>
                <w:rFonts w:ascii="Times New Roman" w:hAnsi="Times New Roman"/>
                <w:sz w:val="20"/>
                <w:szCs w:val="20"/>
              </w:rPr>
              <w:t>.</w:t>
            </w:r>
          </w:p>
        </w:tc>
        <w:tc>
          <w:tcPr>
            <w:tcW w:w="5248" w:type="dxa"/>
          </w:tcPr>
          <w:p w:rsidR="00FB1CB9" w:rsidRPr="00FB1CB9" w:rsidRDefault="00FB1CB9" w:rsidP="00122348">
            <w:pPr>
              <w:pStyle w:val="ae"/>
              <w:rPr>
                <w:rFonts w:ascii="Times New Roman" w:hAnsi="Times New Roman"/>
                <w:sz w:val="20"/>
                <w:szCs w:val="20"/>
              </w:rPr>
            </w:pPr>
            <w:r w:rsidRPr="00FB1CB9">
              <w:rPr>
                <w:rFonts w:ascii="Times New Roman" w:hAnsi="Times New Roman"/>
                <w:sz w:val="20"/>
                <w:szCs w:val="20"/>
              </w:rPr>
              <w:t>Происхождение Солнечной Системы.</w:t>
            </w:r>
          </w:p>
        </w:tc>
        <w:tc>
          <w:tcPr>
            <w:tcW w:w="856" w:type="dxa"/>
            <w:gridSpan w:val="2"/>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A44A53" w:rsidP="00122348">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2</w:t>
            </w:r>
          </w:p>
        </w:tc>
      </w:tr>
      <w:tr w:rsidR="00FB1CB9" w:rsidRPr="00FB1CB9" w:rsidTr="00300973">
        <w:trPr>
          <w:gridAfter w:val="1"/>
          <w:wAfter w:w="12" w:type="dxa"/>
          <w:trHeight w:val="201"/>
        </w:trPr>
        <w:tc>
          <w:tcPr>
            <w:tcW w:w="2202" w:type="dxa"/>
            <w:vMerge/>
          </w:tcPr>
          <w:p w:rsidR="00FB1CB9" w:rsidRPr="00FB1CB9" w:rsidRDefault="00FB1CB9" w:rsidP="00122348">
            <w:pPr>
              <w:spacing w:after="0"/>
              <w:jc w:val="center"/>
              <w:rPr>
                <w:rFonts w:ascii="Times New Roman" w:hAnsi="Times New Roman"/>
                <w:b/>
                <w:sz w:val="20"/>
                <w:szCs w:val="20"/>
              </w:rPr>
            </w:pPr>
          </w:p>
        </w:tc>
        <w:tc>
          <w:tcPr>
            <w:tcW w:w="898" w:type="dxa"/>
          </w:tcPr>
          <w:p w:rsidR="00FB1CB9" w:rsidRPr="00FB1CB9" w:rsidRDefault="00FB1CB9" w:rsidP="00AB2495">
            <w:pPr>
              <w:spacing w:after="0"/>
              <w:rPr>
                <w:rFonts w:ascii="Times New Roman" w:hAnsi="Times New Roman"/>
                <w:sz w:val="20"/>
                <w:szCs w:val="20"/>
              </w:rPr>
            </w:pPr>
            <w:r w:rsidRPr="00FB1CB9">
              <w:rPr>
                <w:rFonts w:ascii="Times New Roman" w:hAnsi="Times New Roman"/>
                <w:sz w:val="20"/>
                <w:szCs w:val="20"/>
              </w:rPr>
              <w:t>8</w:t>
            </w:r>
            <w:r w:rsidR="00AB2495">
              <w:rPr>
                <w:rFonts w:ascii="Times New Roman" w:hAnsi="Times New Roman"/>
                <w:sz w:val="20"/>
                <w:szCs w:val="20"/>
              </w:rPr>
              <w:t>1</w:t>
            </w:r>
            <w:r w:rsidRPr="00FB1CB9">
              <w:rPr>
                <w:rFonts w:ascii="Times New Roman" w:hAnsi="Times New Roman"/>
                <w:sz w:val="20"/>
                <w:szCs w:val="20"/>
              </w:rPr>
              <w:t>.</w:t>
            </w:r>
          </w:p>
        </w:tc>
        <w:tc>
          <w:tcPr>
            <w:tcW w:w="5248" w:type="dxa"/>
          </w:tcPr>
          <w:p w:rsidR="00FB1CB9" w:rsidRPr="00FB1CB9" w:rsidRDefault="00FB1CB9" w:rsidP="00122348">
            <w:pPr>
              <w:pStyle w:val="ae"/>
              <w:rPr>
                <w:rFonts w:ascii="Times New Roman" w:hAnsi="Times New Roman"/>
                <w:sz w:val="20"/>
                <w:szCs w:val="20"/>
              </w:rPr>
            </w:pPr>
            <w:r w:rsidRPr="00FB1CB9">
              <w:rPr>
                <w:rFonts w:ascii="Times New Roman" w:hAnsi="Times New Roman"/>
                <w:sz w:val="20"/>
                <w:szCs w:val="20"/>
              </w:rPr>
              <w:t>Современная физическая картина мира.</w:t>
            </w:r>
          </w:p>
        </w:tc>
        <w:tc>
          <w:tcPr>
            <w:tcW w:w="856" w:type="dxa"/>
            <w:gridSpan w:val="2"/>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B1CB9" w:rsidRPr="00FB1CB9" w:rsidRDefault="00A44A53" w:rsidP="00122348">
            <w:pPr>
              <w:spacing w:after="0"/>
              <w:jc w:val="center"/>
              <w:rPr>
                <w:rFonts w:ascii="Times New Roman" w:hAnsi="Times New Roman"/>
                <w:sz w:val="20"/>
                <w:szCs w:val="20"/>
              </w:rPr>
            </w:pPr>
            <w:r w:rsidRPr="00DF43D4">
              <w:rPr>
                <w:rFonts w:ascii="Times New Roman" w:hAnsi="Times New Roman"/>
                <w:sz w:val="20"/>
                <w:szCs w:val="20"/>
              </w:rPr>
              <w:t xml:space="preserve">Изучение нового </w:t>
            </w:r>
            <w:r w:rsidRPr="00DF43D4">
              <w:rPr>
                <w:rFonts w:ascii="Times New Roman" w:hAnsi="Times New Roman"/>
                <w:sz w:val="20"/>
                <w:szCs w:val="20"/>
              </w:rPr>
              <w:lastRenderedPageBreak/>
              <w:t>материала - лекция</w:t>
            </w:r>
          </w:p>
        </w:tc>
        <w:tc>
          <w:tcPr>
            <w:tcW w:w="2554" w:type="dxa"/>
            <w:gridSpan w:val="3"/>
            <w:shd w:val="clear" w:color="auto" w:fill="auto"/>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lastRenderedPageBreak/>
              <w:t>Устный опрос</w:t>
            </w:r>
          </w:p>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lastRenderedPageBreak/>
              <w:t>Письменная проверка.</w:t>
            </w:r>
          </w:p>
        </w:tc>
        <w:tc>
          <w:tcPr>
            <w:tcW w:w="1145" w:type="dxa"/>
            <w:gridSpan w:val="2"/>
          </w:tcPr>
          <w:p w:rsidR="00FB1CB9" w:rsidRPr="00FB1CB9" w:rsidRDefault="00FB1CB9" w:rsidP="00122348">
            <w:pPr>
              <w:spacing w:after="0"/>
              <w:jc w:val="center"/>
              <w:rPr>
                <w:rFonts w:ascii="Times New Roman" w:hAnsi="Times New Roman"/>
                <w:sz w:val="20"/>
                <w:szCs w:val="20"/>
              </w:rPr>
            </w:pPr>
            <w:r w:rsidRPr="00FB1CB9">
              <w:rPr>
                <w:rFonts w:ascii="Times New Roman" w:hAnsi="Times New Roman"/>
                <w:sz w:val="20"/>
                <w:szCs w:val="20"/>
              </w:rPr>
              <w:lastRenderedPageBreak/>
              <w:t>2</w:t>
            </w:r>
          </w:p>
        </w:tc>
      </w:tr>
      <w:tr w:rsidR="00AB6E29" w:rsidRPr="00FB1CB9" w:rsidTr="00300973">
        <w:trPr>
          <w:gridAfter w:val="1"/>
          <w:wAfter w:w="12" w:type="dxa"/>
          <w:trHeight w:val="289"/>
        </w:trPr>
        <w:tc>
          <w:tcPr>
            <w:tcW w:w="2202" w:type="dxa"/>
            <w:vMerge/>
          </w:tcPr>
          <w:p w:rsidR="00AB6E29" w:rsidRPr="00FB1CB9" w:rsidRDefault="00AB6E29" w:rsidP="00122348">
            <w:pPr>
              <w:spacing w:after="0"/>
              <w:jc w:val="center"/>
              <w:rPr>
                <w:rFonts w:ascii="Times New Roman" w:hAnsi="Times New Roman"/>
                <w:b/>
                <w:sz w:val="20"/>
                <w:szCs w:val="20"/>
              </w:rPr>
            </w:pPr>
          </w:p>
        </w:tc>
        <w:tc>
          <w:tcPr>
            <w:tcW w:w="898" w:type="dxa"/>
          </w:tcPr>
          <w:p w:rsidR="00AB6E29" w:rsidRPr="00FB1CB9" w:rsidRDefault="00AB6E29" w:rsidP="00AB2495">
            <w:pPr>
              <w:spacing w:after="0"/>
              <w:rPr>
                <w:rFonts w:ascii="Times New Roman" w:hAnsi="Times New Roman"/>
                <w:sz w:val="20"/>
                <w:szCs w:val="20"/>
              </w:rPr>
            </w:pPr>
            <w:r w:rsidRPr="00FB1CB9">
              <w:rPr>
                <w:rFonts w:ascii="Times New Roman" w:hAnsi="Times New Roman"/>
                <w:sz w:val="20"/>
                <w:szCs w:val="20"/>
              </w:rPr>
              <w:t>8</w:t>
            </w:r>
            <w:r w:rsidR="00AB2495">
              <w:rPr>
                <w:rFonts w:ascii="Times New Roman" w:hAnsi="Times New Roman"/>
                <w:sz w:val="20"/>
                <w:szCs w:val="20"/>
              </w:rPr>
              <w:t>2</w:t>
            </w:r>
            <w:r w:rsidRPr="00FB1CB9">
              <w:rPr>
                <w:rFonts w:ascii="Times New Roman" w:hAnsi="Times New Roman"/>
                <w:sz w:val="20"/>
                <w:szCs w:val="20"/>
              </w:rPr>
              <w:t>/8</w:t>
            </w:r>
            <w:r w:rsidR="00AB2495">
              <w:rPr>
                <w:rFonts w:ascii="Times New Roman" w:hAnsi="Times New Roman"/>
                <w:sz w:val="20"/>
                <w:szCs w:val="20"/>
              </w:rPr>
              <w:t>3</w:t>
            </w:r>
          </w:p>
        </w:tc>
        <w:tc>
          <w:tcPr>
            <w:tcW w:w="5248" w:type="dxa"/>
          </w:tcPr>
          <w:p w:rsidR="00AB6E29" w:rsidRPr="00FB1CB9" w:rsidRDefault="00AB6E29" w:rsidP="00122348">
            <w:pPr>
              <w:pStyle w:val="ae"/>
              <w:rPr>
                <w:rFonts w:ascii="Times New Roman" w:hAnsi="Times New Roman"/>
                <w:b/>
                <w:sz w:val="20"/>
                <w:szCs w:val="20"/>
              </w:rPr>
            </w:pPr>
            <w:r w:rsidRPr="00FB1CB9">
              <w:rPr>
                <w:rFonts w:ascii="Times New Roman" w:hAnsi="Times New Roman"/>
                <w:b/>
                <w:sz w:val="20"/>
                <w:szCs w:val="20"/>
              </w:rPr>
              <w:t>Итоговая контрольная работа. Дифференцированный зачет.</w:t>
            </w:r>
          </w:p>
        </w:tc>
        <w:tc>
          <w:tcPr>
            <w:tcW w:w="856" w:type="dxa"/>
            <w:gridSpan w:val="2"/>
          </w:tcPr>
          <w:p w:rsidR="00AB6E29" w:rsidRPr="00FB1CB9" w:rsidRDefault="00AB6E29" w:rsidP="00122348">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shd w:val="clear" w:color="auto" w:fill="auto"/>
          </w:tcPr>
          <w:p w:rsidR="00AB6E29" w:rsidRPr="00FB1CB9" w:rsidRDefault="00AB6E29" w:rsidP="003C440C">
            <w:pPr>
              <w:spacing w:after="0"/>
              <w:jc w:val="center"/>
              <w:rPr>
                <w:rFonts w:ascii="Times New Roman" w:hAnsi="Times New Roman"/>
                <w:sz w:val="20"/>
                <w:szCs w:val="20"/>
              </w:rPr>
            </w:pPr>
            <w:r w:rsidRPr="00FB1CB9">
              <w:rPr>
                <w:rFonts w:ascii="Times New Roman" w:hAnsi="Times New Roman"/>
                <w:sz w:val="20"/>
                <w:szCs w:val="20"/>
              </w:rPr>
              <w:t>Контроля и оценки</w:t>
            </w:r>
          </w:p>
        </w:tc>
        <w:tc>
          <w:tcPr>
            <w:tcW w:w="2554" w:type="dxa"/>
            <w:gridSpan w:val="3"/>
            <w:shd w:val="clear" w:color="auto" w:fill="auto"/>
          </w:tcPr>
          <w:p w:rsidR="00AB6E29" w:rsidRPr="00FB1CB9" w:rsidRDefault="00AB6E29" w:rsidP="003C440C">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AB6E29" w:rsidRPr="00FB1CB9" w:rsidRDefault="00AB6E29" w:rsidP="003C440C">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AB6E29" w:rsidRPr="00FB1CB9" w:rsidRDefault="00AB6E29" w:rsidP="00122348">
            <w:pPr>
              <w:spacing w:after="0"/>
              <w:jc w:val="center"/>
              <w:rPr>
                <w:rFonts w:ascii="Times New Roman" w:hAnsi="Times New Roman"/>
                <w:sz w:val="20"/>
                <w:szCs w:val="20"/>
              </w:rPr>
            </w:pPr>
          </w:p>
        </w:tc>
      </w:tr>
      <w:tr w:rsidR="00AB6E29" w:rsidRPr="00FB1CB9" w:rsidTr="00300973">
        <w:trPr>
          <w:gridAfter w:val="1"/>
          <w:wAfter w:w="12" w:type="dxa"/>
          <w:trHeight w:val="289"/>
        </w:trPr>
        <w:tc>
          <w:tcPr>
            <w:tcW w:w="2202" w:type="dxa"/>
          </w:tcPr>
          <w:p w:rsidR="00AB6E29" w:rsidRPr="00FB1CB9" w:rsidRDefault="00227D43" w:rsidP="00922998">
            <w:pPr>
              <w:spacing w:after="0"/>
              <w:jc w:val="center"/>
              <w:rPr>
                <w:rFonts w:ascii="Times New Roman" w:hAnsi="Times New Roman"/>
                <w:b/>
                <w:sz w:val="20"/>
                <w:szCs w:val="20"/>
              </w:rPr>
            </w:pPr>
            <w:r>
              <w:rPr>
                <w:rFonts w:ascii="Times New Roman" w:hAnsi="Times New Roman"/>
                <w:b/>
                <w:sz w:val="20"/>
                <w:szCs w:val="20"/>
              </w:rPr>
              <w:t>Раздел 1. Физика</w:t>
            </w:r>
          </w:p>
        </w:tc>
        <w:tc>
          <w:tcPr>
            <w:tcW w:w="6146" w:type="dxa"/>
            <w:gridSpan w:val="2"/>
          </w:tcPr>
          <w:p w:rsidR="00AB6E29" w:rsidRPr="00FB1CB9" w:rsidRDefault="00300973" w:rsidP="00122348">
            <w:pPr>
              <w:pStyle w:val="ae"/>
              <w:rPr>
                <w:rFonts w:ascii="Times New Roman" w:hAnsi="Times New Roman"/>
                <w:b/>
                <w:sz w:val="20"/>
                <w:szCs w:val="20"/>
              </w:rPr>
            </w:pPr>
            <w:r>
              <w:rPr>
                <w:rFonts w:ascii="Times New Roman" w:hAnsi="Times New Roman"/>
                <w:b/>
                <w:sz w:val="20"/>
                <w:szCs w:val="20"/>
              </w:rPr>
              <w:t>Всего</w:t>
            </w:r>
            <w:r w:rsidR="00AB6E29" w:rsidRPr="00FB1CB9">
              <w:rPr>
                <w:rFonts w:ascii="Times New Roman" w:hAnsi="Times New Roman"/>
                <w:b/>
                <w:sz w:val="20"/>
                <w:szCs w:val="20"/>
              </w:rPr>
              <w:t>:</w:t>
            </w:r>
          </w:p>
        </w:tc>
        <w:tc>
          <w:tcPr>
            <w:tcW w:w="856" w:type="dxa"/>
            <w:gridSpan w:val="2"/>
          </w:tcPr>
          <w:p w:rsidR="00AB6E29" w:rsidRPr="00FB1CB9" w:rsidRDefault="00AB6E29" w:rsidP="00084077">
            <w:pPr>
              <w:spacing w:after="0"/>
              <w:jc w:val="center"/>
              <w:rPr>
                <w:rFonts w:ascii="Times New Roman" w:hAnsi="Times New Roman"/>
                <w:b/>
                <w:sz w:val="20"/>
                <w:szCs w:val="20"/>
              </w:rPr>
            </w:pPr>
            <w:r>
              <w:rPr>
                <w:rFonts w:ascii="Times New Roman" w:hAnsi="Times New Roman"/>
                <w:b/>
                <w:sz w:val="20"/>
                <w:szCs w:val="20"/>
              </w:rPr>
              <w:t>12</w:t>
            </w:r>
            <w:r w:rsidR="00084077">
              <w:rPr>
                <w:rFonts w:ascii="Times New Roman" w:hAnsi="Times New Roman"/>
                <w:b/>
                <w:sz w:val="20"/>
                <w:szCs w:val="20"/>
              </w:rPr>
              <w:t>5</w:t>
            </w:r>
          </w:p>
        </w:tc>
        <w:tc>
          <w:tcPr>
            <w:tcW w:w="2276" w:type="dxa"/>
            <w:gridSpan w:val="3"/>
            <w:shd w:val="clear" w:color="auto" w:fill="D9D9D9" w:themeFill="background1" w:themeFillShade="D9"/>
          </w:tcPr>
          <w:p w:rsidR="00AB6E29" w:rsidRPr="00FB1CB9" w:rsidRDefault="00AB6E29" w:rsidP="00122348">
            <w:pPr>
              <w:spacing w:after="0"/>
              <w:jc w:val="center"/>
              <w:rPr>
                <w:rFonts w:ascii="Times New Roman" w:hAnsi="Times New Roman"/>
                <w:sz w:val="20"/>
                <w:szCs w:val="20"/>
              </w:rPr>
            </w:pPr>
          </w:p>
        </w:tc>
        <w:tc>
          <w:tcPr>
            <w:tcW w:w="2554" w:type="dxa"/>
            <w:gridSpan w:val="3"/>
            <w:shd w:val="clear" w:color="auto" w:fill="D9D9D9" w:themeFill="background1" w:themeFillShade="D9"/>
          </w:tcPr>
          <w:p w:rsidR="00AB6E29" w:rsidRPr="00FB1CB9" w:rsidRDefault="00AB6E29" w:rsidP="00122348">
            <w:pPr>
              <w:spacing w:after="0"/>
              <w:jc w:val="center"/>
              <w:rPr>
                <w:rFonts w:ascii="Times New Roman" w:hAnsi="Times New Roman"/>
                <w:sz w:val="20"/>
                <w:szCs w:val="20"/>
              </w:rPr>
            </w:pPr>
          </w:p>
        </w:tc>
        <w:tc>
          <w:tcPr>
            <w:tcW w:w="1145" w:type="dxa"/>
            <w:gridSpan w:val="2"/>
            <w:shd w:val="clear" w:color="auto" w:fill="D9D9D9" w:themeFill="background1" w:themeFillShade="D9"/>
          </w:tcPr>
          <w:p w:rsidR="00AB6E29" w:rsidRPr="00FB1CB9" w:rsidRDefault="00AB6E29" w:rsidP="00122348">
            <w:pPr>
              <w:spacing w:after="0"/>
              <w:jc w:val="center"/>
              <w:rPr>
                <w:rFonts w:ascii="Times New Roman" w:hAnsi="Times New Roman"/>
                <w:sz w:val="20"/>
                <w:szCs w:val="20"/>
              </w:rPr>
            </w:pPr>
          </w:p>
        </w:tc>
      </w:tr>
      <w:tr w:rsidR="00A44A53" w:rsidRPr="00FB1CB9" w:rsidTr="00300973">
        <w:trPr>
          <w:trHeight w:val="335"/>
        </w:trPr>
        <w:tc>
          <w:tcPr>
            <w:tcW w:w="2202" w:type="dxa"/>
          </w:tcPr>
          <w:p w:rsidR="00A44A53" w:rsidRPr="00FB1CB9" w:rsidRDefault="00A44A53" w:rsidP="00A44A53">
            <w:pPr>
              <w:spacing w:after="0"/>
              <w:jc w:val="center"/>
              <w:rPr>
                <w:rFonts w:ascii="Times New Roman" w:hAnsi="Times New Roman"/>
                <w:b/>
                <w:sz w:val="20"/>
                <w:szCs w:val="20"/>
              </w:rPr>
            </w:pPr>
            <w:r>
              <w:rPr>
                <w:rFonts w:ascii="Times New Roman" w:hAnsi="Times New Roman"/>
                <w:b/>
                <w:sz w:val="20"/>
                <w:szCs w:val="20"/>
              </w:rPr>
              <w:t>Раздел 2</w:t>
            </w:r>
          </w:p>
        </w:tc>
        <w:tc>
          <w:tcPr>
            <w:tcW w:w="6146" w:type="dxa"/>
            <w:gridSpan w:val="2"/>
          </w:tcPr>
          <w:p w:rsidR="00A44A53" w:rsidRPr="00200935" w:rsidRDefault="00A44A53" w:rsidP="00031DB7">
            <w:pPr>
              <w:spacing w:after="0"/>
              <w:jc w:val="center"/>
              <w:rPr>
                <w:rFonts w:ascii="Times New Roman" w:hAnsi="Times New Roman"/>
                <w:b/>
                <w:sz w:val="20"/>
                <w:szCs w:val="20"/>
              </w:rPr>
            </w:pPr>
            <w:r>
              <w:rPr>
                <w:rFonts w:ascii="Times New Roman" w:hAnsi="Times New Roman"/>
                <w:b/>
                <w:sz w:val="20"/>
                <w:szCs w:val="20"/>
              </w:rPr>
              <w:t>Химия</w:t>
            </w:r>
          </w:p>
        </w:tc>
        <w:tc>
          <w:tcPr>
            <w:tcW w:w="856" w:type="dxa"/>
            <w:gridSpan w:val="2"/>
          </w:tcPr>
          <w:p w:rsidR="00A44A53" w:rsidRDefault="00A44A53" w:rsidP="007738F0">
            <w:pPr>
              <w:spacing w:after="0"/>
              <w:jc w:val="center"/>
              <w:rPr>
                <w:rFonts w:ascii="Times New Roman" w:hAnsi="Times New Roman"/>
                <w:b/>
                <w:sz w:val="20"/>
                <w:szCs w:val="20"/>
              </w:rPr>
            </w:pPr>
            <w:r>
              <w:rPr>
                <w:rFonts w:ascii="Times New Roman" w:hAnsi="Times New Roman"/>
                <w:b/>
                <w:sz w:val="20"/>
                <w:szCs w:val="20"/>
              </w:rPr>
              <w:t>48</w:t>
            </w:r>
          </w:p>
        </w:tc>
        <w:tc>
          <w:tcPr>
            <w:tcW w:w="2276" w:type="dxa"/>
            <w:gridSpan w:val="3"/>
            <w:shd w:val="clear" w:color="auto" w:fill="D9D9D9" w:themeFill="background1" w:themeFillShade="D9"/>
          </w:tcPr>
          <w:p w:rsidR="00A44A53" w:rsidRPr="00FB1CB9" w:rsidRDefault="00A44A53" w:rsidP="007738F0">
            <w:pPr>
              <w:spacing w:after="0"/>
              <w:rPr>
                <w:rFonts w:ascii="Times New Roman" w:hAnsi="Times New Roman"/>
                <w:sz w:val="20"/>
                <w:szCs w:val="20"/>
              </w:rPr>
            </w:pPr>
          </w:p>
        </w:tc>
        <w:tc>
          <w:tcPr>
            <w:tcW w:w="2554" w:type="dxa"/>
            <w:gridSpan w:val="3"/>
            <w:shd w:val="clear" w:color="auto" w:fill="D9D9D9" w:themeFill="background1" w:themeFillShade="D9"/>
          </w:tcPr>
          <w:p w:rsidR="00A44A53" w:rsidRPr="00FB1CB9" w:rsidRDefault="00A44A53" w:rsidP="007738F0">
            <w:pPr>
              <w:spacing w:after="0"/>
              <w:rPr>
                <w:rFonts w:ascii="Times New Roman" w:hAnsi="Times New Roman"/>
                <w:sz w:val="20"/>
                <w:szCs w:val="20"/>
              </w:rPr>
            </w:pPr>
          </w:p>
        </w:tc>
        <w:tc>
          <w:tcPr>
            <w:tcW w:w="1157" w:type="dxa"/>
            <w:gridSpan w:val="3"/>
            <w:shd w:val="clear" w:color="auto" w:fill="D9D9D9" w:themeFill="background1" w:themeFillShade="D9"/>
          </w:tcPr>
          <w:p w:rsidR="00A44A53" w:rsidRPr="00FB1CB9" w:rsidRDefault="00A44A53" w:rsidP="007738F0">
            <w:pPr>
              <w:spacing w:after="0"/>
              <w:rPr>
                <w:rFonts w:ascii="Times New Roman" w:hAnsi="Times New Roman"/>
                <w:sz w:val="20"/>
                <w:szCs w:val="20"/>
              </w:rPr>
            </w:pPr>
          </w:p>
        </w:tc>
      </w:tr>
      <w:tr w:rsidR="00A44A53" w:rsidRPr="00FB1CB9" w:rsidTr="00300973">
        <w:trPr>
          <w:trHeight w:val="335"/>
        </w:trPr>
        <w:tc>
          <w:tcPr>
            <w:tcW w:w="2202" w:type="dxa"/>
            <w:vMerge w:val="restart"/>
          </w:tcPr>
          <w:p w:rsidR="00A44A53" w:rsidRPr="00FB1CB9" w:rsidRDefault="00A44A53" w:rsidP="007738F0">
            <w:pPr>
              <w:spacing w:after="0"/>
              <w:jc w:val="center"/>
              <w:rPr>
                <w:rFonts w:ascii="Times New Roman" w:hAnsi="Times New Roman"/>
                <w:b/>
                <w:sz w:val="20"/>
                <w:szCs w:val="20"/>
              </w:rPr>
            </w:pPr>
            <w:r w:rsidRPr="00FB1CB9">
              <w:rPr>
                <w:rFonts w:ascii="Times New Roman" w:hAnsi="Times New Roman"/>
                <w:b/>
                <w:sz w:val="20"/>
                <w:szCs w:val="20"/>
              </w:rPr>
              <w:t>Введение</w:t>
            </w:r>
          </w:p>
        </w:tc>
        <w:tc>
          <w:tcPr>
            <w:tcW w:w="6146" w:type="dxa"/>
            <w:gridSpan w:val="2"/>
          </w:tcPr>
          <w:p w:rsidR="00A44A53" w:rsidRPr="00FB1CB9" w:rsidRDefault="00A44A53" w:rsidP="007738F0">
            <w:pPr>
              <w:spacing w:after="0"/>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A44A53" w:rsidRPr="00FB1CB9" w:rsidRDefault="00A44A53" w:rsidP="007738F0">
            <w:pPr>
              <w:spacing w:after="0"/>
              <w:jc w:val="center"/>
              <w:rPr>
                <w:rFonts w:ascii="Times New Roman" w:hAnsi="Times New Roman"/>
                <w:sz w:val="20"/>
                <w:szCs w:val="20"/>
              </w:rPr>
            </w:pPr>
            <w:r>
              <w:rPr>
                <w:rFonts w:ascii="Times New Roman" w:hAnsi="Times New Roman"/>
                <w:b/>
                <w:sz w:val="20"/>
                <w:szCs w:val="20"/>
              </w:rPr>
              <w:t>2</w:t>
            </w:r>
          </w:p>
        </w:tc>
        <w:tc>
          <w:tcPr>
            <w:tcW w:w="2276" w:type="dxa"/>
            <w:gridSpan w:val="3"/>
            <w:shd w:val="clear" w:color="auto" w:fill="D9D9D9" w:themeFill="background1" w:themeFillShade="D9"/>
          </w:tcPr>
          <w:p w:rsidR="00A44A53" w:rsidRPr="00FB1CB9" w:rsidRDefault="00A44A53" w:rsidP="007738F0">
            <w:pPr>
              <w:spacing w:after="0"/>
              <w:rPr>
                <w:rFonts w:ascii="Times New Roman" w:hAnsi="Times New Roman"/>
                <w:sz w:val="20"/>
                <w:szCs w:val="20"/>
              </w:rPr>
            </w:pPr>
          </w:p>
        </w:tc>
        <w:tc>
          <w:tcPr>
            <w:tcW w:w="2554" w:type="dxa"/>
            <w:gridSpan w:val="3"/>
            <w:shd w:val="clear" w:color="auto" w:fill="D9D9D9" w:themeFill="background1" w:themeFillShade="D9"/>
          </w:tcPr>
          <w:p w:rsidR="00A44A53" w:rsidRPr="00FB1CB9" w:rsidRDefault="00A44A53" w:rsidP="007738F0">
            <w:pPr>
              <w:spacing w:after="0"/>
              <w:rPr>
                <w:rFonts w:ascii="Times New Roman" w:hAnsi="Times New Roman"/>
                <w:sz w:val="20"/>
                <w:szCs w:val="20"/>
              </w:rPr>
            </w:pPr>
          </w:p>
        </w:tc>
        <w:tc>
          <w:tcPr>
            <w:tcW w:w="1157" w:type="dxa"/>
            <w:gridSpan w:val="3"/>
            <w:shd w:val="clear" w:color="auto" w:fill="D9D9D9" w:themeFill="background1" w:themeFillShade="D9"/>
          </w:tcPr>
          <w:p w:rsidR="00A44A53" w:rsidRPr="00FB1CB9" w:rsidRDefault="00A44A53" w:rsidP="007738F0">
            <w:pPr>
              <w:spacing w:after="0"/>
              <w:rPr>
                <w:rFonts w:ascii="Times New Roman" w:hAnsi="Times New Roman"/>
                <w:sz w:val="20"/>
                <w:szCs w:val="20"/>
              </w:rPr>
            </w:pPr>
          </w:p>
        </w:tc>
      </w:tr>
      <w:tr w:rsidR="00A44A53" w:rsidRPr="00FB1CB9" w:rsidTr="00300973">
        <w:trPr>
          <w:gridAfter w:val="2"/>
          <w:wAfter w:w="25" w:type="dxa"/>
          <w:trHeight w:val="319"/>
        </w:trPr>
        <w:tc>
          <w:tcPr>
            <w:tcW w:w="2202" w:type="dxa"/>
            <w:vMerge/>
          </w:tcPr>
          <w:p w:rsidR="00A44A53" w:rsidRPr="00FB1CB9" w:rsidRDefault="00A44A53" w:rsidP="007738F0">
            <w:pPr>
              <w:spacing w:after="0"/>
              <w:jc w:val="center"/>
              <w:rPr>
                <w:rFonts w:ascii="Times New Roman" w:hAnsi="Times New Roman"/>
                <w:sz w:val="20"/>
                <w:szCs w:val="20"/>
              </w:rPr>
            </w:pPr>
          </w:p>
        </w:tc>
        <w:tc>
          <w:tcPr>
            <w:tcW w:w="898" w:type="dxa"/>
          </w:tcPr>
          <w:p w:rsidR="00A44A53" w:rsidRPr="00FB1CB9" w:rsidRDefault="00A44A53" w:rsidP="007738F0">
            <w:pPr>
              <w:spacing w:after="0"/>
              <w:rPr>
                <w:rFonts w:ascii="Times New Roman" w:hAnsi="Times New Roman"/>
                <w:sz w:val="20"/>
                <w:szCs w:val="20"/>
              </w:rPr>
            </w:pPr>
            <w:r w:rsidRPr="00FB1CB9">
              <w:rPr>
                <w:rFonts w:ascii="Times New Roman" w:hAnsi="Times New Roman"/>
                <w:sz w:val="20"/>
                <w:szCs w:val="20"/>
              </w:rPr>
              <w:t>1.</w:t>
            </w:r>
          </w:p>
        </w:tc>
        <w:tc>
          <w:tcPr>
            <w:tcW w:w="5248" w:type="dxa"/>
          </w:tcPr>
          <w:p w:rsidR="00A44A53" w:rsidRPr="00FB1CB9" w:rsidRDefault="00A44A53" w:rsidP="007738F0">
            <w:pPr>
              <w:spacing w:after="0"/>
              <w:jc w:val="both"/>
              <w:rPr>
                <w:rFonts w:ascii="Times New Roman" w:hAnsi="Times New Roman"/>
                <w:sz w:val="20"/>
                <w:szCs w:val="20"/>
              </w:rPr>
            </w:pPr>
            <w:r>
              <w:rPr>
                <w:rFonts w:ascii="Times New Roman" w:hAnsi="Times New Roman"/>
                <w:sz w:val="20"/>
                <w:szCs w:val="20"/>
              </w:rPr>
              <w:t>Введение.</w:t>
            </w:r>
          </w:p>
        </w:tc>
        <w:tc>
          <w:tcPr>
            <w:tcW w:w="856" w:type="dxa"/>
            <w:gridSpan w:val="2"/>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44A53" w:rsidRPr="00FB1CB9" w:rsidRDefault="00A44A53" w:rsidP="007738F0">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Устный опрос</w:t>
            </w:r>
          </w:p>
        </w:tc>
        <w:tc>
          <w:tcPr>
            <w:tcW w:w="1132" w:type="dxa"/>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2</w:t>
            </w:r>
          </w:p>
        </w:tc>
      </w:tr>
      <w:tr w:rsidR="00A44A53" w:rsidRPr="00FB1CB9" w:rsidTr="00300973">
        <w:trPr>
          <w:gridAfter w:val="2"/>
          <w:wAfter w:w="25" w:type="dxa"/>
          <w:trHeight w:val="300"/>
        </w:trPr>
        <w:tc>
          <w:tcPr>
            <w:tcW w:w="2202" w:type="dxa"/>
            <w:vMerge/>
          </w:tcPr>
          <w:p w:rsidR="00A44A53" w:rsidRPr="00FB1CB9" w:rsidRDefault="00A44A53" w:rsidP="007738F0">
            <w:pPr>
              <w:spacing w:after="0"/>
              <w:jc w:val="center"/>
              <w:rPr>
                <w:rFonts w:ascii="Times New Roman" w:hAnsi="Times New Roman"/>
                <w:b/>
                <w:sz w:val="20"/>
                <w:szCs w:val="20"/>
              </w:rPr>
            </w:pPr>
          </w:p>
        </w:tc>
        <w:tc>
          <w:tcPr>
            <w:tcW w:w="898" w:type="dxa"/>
          </w:tcPr>
          <w:p w:rsidR="00A44A53" w:rsidRPr="00FB1CB9" w:rsidRDefault="00A44A53" w:rsidP="007738F0">
            <w:pPr>
              <w:spacing w:after="0"/>
              <w:rPr>
                <w:rFonts w:ascii="Times New Roman" w:hAnsi="Times New Roman"/>
                <w:sz w:val="20"/>
                <w:szCs w:val="20"/>
              </w:rPr>
            </w:pPr>
            <w:r>
              <w:rPr>
                <w:rFonts w:ascii="Times New Roman" w:hAnsi="Times New Roman"/>
                <w:sz w:val="20"/>
                <w:szCs w:val="20"/>
              </w:rPr>
              <w:t>2.</w:t>
            </w:r>
          </w:p>
        </w:tc>
        <w:tc>
          <w:tcPr>
            <w:tcW w:w="5248" w:type="dxa"/>
          </w:tcPr>
          <w:p w:rsidR="00A44A53" w:rsidRDefault="00A44A53" w:rsidP="007738F0">
            <w:pPr>
              <w:spacing w:after="0"/>
              <w:jc w:val="both"/>
              <w:rPr>
                <w:rFonts w:ascii="Times New Roman" w:hAnsi="Times New Roman"/>
                <w:sz w:val="20"/>
                <w:szCs w:val="20"/>
              </w:rPr>
            </w:pPr>
            <w:r>
              <w:rPr>
                <w:rFonts w:ascii="Times New Roman" w:hAnsi="Times New Roman"/>
                <w:sz w:val="20"/>
                <w:szCs w:val="20"/>
              </w:rPr>
              <w:t>Введение.</w:t>
            </w:r>
          </w:p>
        </w:tc>
        <w:tc>
          <w:tcPr>
            <w:tcW w:w="856" w:type="dxa"/>
            <w:gridSpan w:val="2"/>
          </w:tcPr>
          <w:p w:rsidR="00A44A53" w:rsidRPr="00FB1CB9" w:rsidRDefault="00A44A53" w:rsidP="007738F0">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FFFFFF" w:themeFill="background1"/>
          </w:tcPr>
          <w:p w:rsidR="00A44A53" w:rsidRPr="00FB1CB9" w:rsidRDefault="00A44A53" w:rsidP="007738F0">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FFFFFF" w:themeFill="background1"/>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Устный опрос</w:t>
            </w:r>
          </w:p>
        </w:tc>
        <w:tc>
          <w:tcPr>
            <w:tcW w:w="1132" w:type="dxa"/>
            <w:shd w:val="clear" w:color="auto" w:fill="FFFFFF" w:themeFill="background1"/>
          </w:tcPr>
          <w:p w:rsidR="00A44A53" w:rsidRPr="00FB1CB9" w:rsidRDefault="00A44A53" w:rsidP="007738F0">
            <w:pPr>
              <w:spacing w:after="0"/>
              <w:jc w:val="center"/>
              <w:rPr>
                <w:rFonts w:ascii="Times New Roman" w:hAnsi="Times New Roman"/>
                <w:sz w:val="20"/>
                <w:szCs w:val="20"/>
              </w:rPr>
            </w:pPr>
            <w:r>
              <w:rPr>
                <w:rFonts w:ascii="Times New Roman" w:hAnsi="Times New Roman"/>
                <w:sz w:val="20"/>
                <w:szCs w:val="20"/>
              </w:rPr>
              <w:t>2</w:t>
            </w:r>
          </w:p>
        </w:tc>
      </w:tr>
      <w:tr w:rsidR="00A44A53" w:rsidRPr="00FB1CB9" w:rsidTr="00300973">
        <w:trPr>
          <w:gridAfter w:val="2"/>
          <w:wAfter w:w="25" w:type="dxa"/>
          <w:trHeight w:val="300"/>
        </w:trPr>
        <w:tc>
          <w:tcPr>
            <w:tcW w:w="2202" w:type="dxa"/>
            <w:vMerge w:val="restart"/>
          </w:tcPr>
          <w:p w:rsidR="00A44A53" w:rsidRPr="00FB1CB9" w:rsidRDefault="00A44A53" w:rsidP="00A44A53">
            <w:pPr>
              <w:spacing w:after="0"/>
              <w:jc w:val="center"/>
              <w:rPr>
                <w:rFonts w:ascii="Times New Roman" w:hAnsi="Times New Roman"/>
                <w:b/>
                <w:sz w:val="20"/>
                <w:szCs w:val="20"/>
              </w:rPr>
            </w:pPr>
            <w:r>
              <w:rPr>
                <w:rFonts w:ascii="Times New Roman" w:hAnsi="Times New Roman"/>
                <w:b/>
                <w:sz w:val="20"/>
                <w:szCs w:val="20"/>
              </w:rPr>
              <w:t>Подр</w:t>
            </w:r>
            <w:r w:rsidRPr="00FB1CB9">
              <w:rPr>
                <w:rFonts w:ascii="Times New Roman" w:hAnsi="Times New Roman"/>
                <w:b/>
                <w:sz w:val="20"/>
                <w:szCs w:val="20"/>
              </w:rPr>
              <w:t xml:space="preserve">аздел 1.  </w:t>
            </w:r>
          </w:p>
        </w:tc>
        <w:tc>
          <w:tcPr>
            <w:tcW w:w="6146" w:type="dxa"/>
            <w:gridSpan w:val="2"/>
          </w:tcPr>
          <w:p w:rsidR="00A44A53" w:rsidRPr="00A44A53" w:rsidRDefault="00A44A53" w:rsidP="007738F0">
            <w:pPr>
              <w:spacing w:after="0"/>
              <w:jc w:val="center"/>
              <w:rPr>
                <w:rFonts w:ascii="Times New Roman" w:hAnsi="Times New Roman"/>
                <w:b/>
                <w:sz w:val="20"/>
                <w:szCs w:val="20"/>
              </w:rPr>
            </w:pPr>
            <w:r>
              <w:rPr>
                <w:rFonts w:ascii="Times New Roman" w:hAnsi="Times New Roman"/>
                <w:b/>
                <w:sz w:val="20"/>
                <w:szCs w:val="20"/>
              </w:rPr>
              <w:t>О</w:t>
            </w:r>
            <w:r w:rsidRPr="00A44A53">
              <w:rPr>
                <w:rFonts w:ascii="Times New Roman" w:hAnsi="Times New Roman"/>
                <w:b/>
                <w:sz w:val="20"/>
                <w:szCs w:val="20"/>
              </w:rPr>
              <w:t>рганическая химия</w:t>
            </w:r>
          </w:p>
        </w:tc>
        <w:tc>
          <w:tcPr>
            <w:tcW w:w="856" w:type="dxa"/>
            <w:gridSpan w:val="2"/>
          </w:tcPr>
          <w:p w:rsidR="00A44A53" w:rsidRPr="00FB1CB9" w:rsidRDefault="00A44A53" w:rsidP="007738F0">
            <w:pPr>
              <w:spacing w:after="0"/>
              <w:jc w:val="center"/>
              <w:rPr>
                <w:rFonts w:ascii="Times New Roman" w:hAnsi="Times New Roman"/>
                <w:b/>
                <w:sz w:val="20"/>
                <w:szCs w:val="20"/>
              </w:rPr>
            </w:pPr>
            <w:r>
              <w:rPr>
                <w:rFonts w:ascii="Times New Roman" w:hAnsi="Times New Roman"/>
                <w:b/>
                <w:sz w:val="20"/>
                <w:szCs w:val="20"/>
              </w:rPr>
              <w:t>14</w:t>
            </w:r>
          </w:p>
        </w:tc>
        <w:tc>
          <w:tcPr>
            <w:tcW w:w="2276" w:type="dxa"/>
            <w:gridSpan w:val="3"/>
            <w:shd w:val="clear" w:color="auto" w:fill="D9D9D9" w:themeFill="background1" w:themeFillShade="D9"/>
          </w:tcPr>
          <w:p w:rsidR="00A44A53" w:rsidRPr="00FB1CB9" w:rsidRDefault="00A44A53" w:rsidP="007738F0">
            <w:pPr>
              <w:spacing w:after="0"/>
              <w:jc w:val="center"/>
              <w:rPr>
                <w:rFonts w:ascii="Times New Roman" w:hAnsi="Times New Roman"/>
                <w:sz w:val="20"/>
                <w:szCs w:val="20"/>
              </w:rPr>
            </w:pPr>
          </w:p>
        </w:tc>
        <w:tc>
          <w:tcPr>
            <w:tcW w:w="2554" w:type="dxa"/>
            <w:gridSpan w:val="3"/>
            <w:shd w:val="clear" w:color="auto" w:fill="D9D9D9" w:themeFill="background1" w:themeFillShade="D9"/>
          </w:tcPr>
          <w:p w:rsidR="00A44A53" w:rsidRPr="00FB1CB9" w:rsidRDefault="00A44A53" w:rsidP="007738F0">
            <w:pPr>
              <w:spacing w:after="0"/>
              <w:jc w:val="center"/>
              <w:rPr>
                <w:rFonts w:ascii="Times New Roman" w:hAnsi="Times New Roman"/>
                <w:sz w:val="20"/>
                <w:szCs w:val="20"/>
              </w:rPr>
            </w:pPr>
          </w:p>
        </w:tc>
        <w:tc>
          <w:tcPr>
            <w:tcW w:w="1132" w:type="dxa"/>
            <w:shd w:val="clear" w:color="auto" w:fill="D9D9D9" w:themeFill="background1" w:themeFillShade="D9"/>
          </w:tcPr>
          <w:p w:rsidR="00A44A53" w:rsidRPr="00FB1CB9" w:rsidRDefault="00A44A53" w:rsidP="007738F0">
            <w:pPr>
              <w:spacing w:after="0"/>
              <w:jc w:val="center"/>
              <w:rPr>
                <w:rFonts w:ascii="Times New Roman" w:hAnsi="Times New Roman"/>
                <w:sz w:val="20"/>
                <w:szCs w:val="20"/>
              </w:rPr>
            </w:pPr>
          </w:p>
        </w:tc>
      </w:tr>
      <w:tr w:rsidR="00A44A53" w:rsidRPr="00FB1CB9" w:rsidTr="00300973">
        <w:trPr>
          <w:gridAfter w:val="2"/>
          <w:wAfter w:w="25" w:type="dxa"/>
          <w:trHeight w:val="300"/>
        </w:trPr>
        <w:tc>
          <w:tcPr>
            <w:tcW w:w="2202" w:type="dxa"/>
            <w:vMerge/>
          </w:tcPr>
          <w:p w:rsidR="00A44A53" w:rsidRPr="00FB1CB9" w:rsidRDefault="00A44A53" w:rsidP="007738F0">
            <w:pPr>
              <w:spacing w:after="0"/>
              <w:jc w:val="center"/>
              <w:rPr>
                <w:rFonts w:ascii="Times New Roman" w:hAnsi="Times New Roman"/>
                <w:b/>
                <w:sz w:val="20"/>
                <w:szCs w:val="20"/>
              </w:rPr>
            </w:pPr>
          </w:p>
        </w:tc>
        <w:tc>
          <w:tcPr>
            <w:tcW w:w="7002" w:type="dxa"/>
            <w:gridSpan w:val="4"/>
          </w:tcPr>
          <w:p w:rsidR="00A44A53" w:rsidRPr="00FB1CB9" w:rsidRDefault="00A44A53" w:rsidP="007738F0">
            <w:pPr>
              <w:spacing w:after="0"/>
              <w:rPr>
                <w:rFonts w:ascii="Times New Roman" w:hAnsi="Times New Roman"/>
                <w:b/>
                <w:sz w:val="20"/>
                <w:szCs w:val="20"/>
              </w:rPr>
            </w:pPr>
            <w:r w:rsidRPr="00FB1CB9">
              <w:rPr>
                <w:rFonts w:ascii="Times New Roman" w:hAnsi="Times New Roman"/>
                <w:b/>
                <w:sz w:val="20"/>
                <w:szCs w:val="20"/>
              </w:rPr>
              <w:t>Содержание учебного материала</w:t>
            </w:r>
          </w:p>
        </w:tc>
        <w:tc>
          <w:tcPr>
            <w:tcW w:w="2276" w:type="dxa"/>
            <w:gridSpan w:val="3"/>
            <w:shd w:val="clear" w:color="auto" w:fill="D9D9D9" w:themeFill="background1" w:themeFillShade="D9"/>
          </w:tcPr>
          <w:p w:rsidR="00A44A53" w:rsidRPr="00FB1CB9" w:rsidRDefault="00A44A53" w:rsidP="007738F0">
            <w:pPr>
              <w:spacing w:after="0"/>
              <w:jc w:val="center"/>
              <w:rPr>
                <w:rFonts w:ascii="Times New Roman" w:hAnsi="Times New Roman"/>
                <w:sz w:val="20"/>
                <w:szCs w:val="20"/>
              </w:rPr>
            </w:pPr>
          </w:p>
        </w:tc>
        <w:tc>
          <w:tcPr>
            <w:tcW w:w="2554" w:type="dxa"/>
            <w:gridSpan w:val="3"/>
            <w:shd w:val="clear" w:color="auto" w:fill="D9D9D9" w:themeFill="background1" w:themeFillShade="D9"/>
          </w:tcPr>
          <w:p w:rsidR="00A44A53" w:rsidRPr="00FB1CB9" w:rsidRDefault="00A44A53" w:rsidP="007738F0">
            <w:pPr>
              <w:spacing w:after="0"/>
              <w:jc w:val="center"/>
              <w:rPr>
                <w:rFonts w:ascii="Times New Roman" w:hAnsi="Times New Roman"/>
                <w:sz w:val="20"/>
                <w:szCs w:val="20"/>
              </w:rPr>
            </w:pPr>
          </w:p>
        </w:tc>
        <w:tc>
          <w:tcPr>
            <w:tcW w:w="1132" w:type="dxa"/>
            <w:shd w:val="clear" w:color="auto" w:fill="D9D9D9" w:themeFill="background1" w:themeFillShade="D9"/>
          </w:tcPr>
          <w:p w:rsidR="00A44A53" w:rsidRPr="00FB1CB9" w:rsidRDefault="00A44A53" w:rsidP="007738F0">
            <w:pPr>
              <w:spacing w:after="0"/>
              <w:jc w:val="center"/>
              <w:rPr>
                <w:rFonts w:ascii="Times New Roman" w:hAnsi="Times New Roman"/>
                <w:sz w:val="20"/>
                <w:szCs w:val="20"/>
              </w:rPr>
            </w:pPr>
          </w:p>
        </w:tc>
      </w:tr>
      <w:tr w:rsidR="00A44A53" w:rsidRPr="00FB1CB9" w:rsidTr="00300973">
        <w:trPr>
          <w:gridAfter w:val="2"/>
          <w:wAfter w:w="25" w:type="dxa"/>
          <w:trHeight w:val="300"/>
        </w:trPr>
        <w:tc>
          <w:tcPr>
            <w:tcW w:w="2202" w:type="dxa"/>
            <w:vMerge/>
          </w:tcPr>
          <w:p w:rsidR="00A44A53" w:rsidRPr="00FB1CB9" w:rsidRDefault="00A44A53" w:rsidP="007738F0">
            <w:pPr>
              <w:spacing w:after="0"/>
              <w:jc w:val="center"/>
              <w:rPr>
                <w:rFonts w:ascii="Times New Roman" w:hAnsi="Times New Roman"/>
                <w:sz w:val="20"/>
                <w:szCs w:val="20"/>
              </w:rPr>
            </w:pPr>
          </w:p>
        </w:tc>
        <w:tc>
          <w:tcPr>
            <w:tcW w:w="898" w:type="dxa"/>
          </w:tcPr>
          <w:p w:rsidR="00A44A53" w:rsidRPr="00FB1CB9" w:rsidRDefault="00A44A53" w:rsidP="007738F0">
            <w:pPr>
              <w:spacing w:after="0"/>
              <w:rPr>
                <w:rFonts w:ascii="Times New Roman" w:hAnsi="Times New Roman"/>
                <w:sz w:val="20"/>
                <w:szCs w:val="20"/>
              </w:rPr>
            </w:pPr>
            <w:r w:rsidRPr="00FB1CB9">
              <w:rPr>
                <w:rFonts w:ascii="Times New Roman" w:hAnsi="Times New Roman"/>
                <w:sz w:val="20"/>
                <w:szCs w:val="20"/>
              </w:rPr>
              <w:t>3.</w:t>
            </w:r>
          </w:p>
        </w:tc>
        <w:tc>
          <w:tcPr>
            <w:tcW w:w="5248" w:type="dxa"/>
          </w:tcPr>
          <w:p w:rsidR="00A44A53" w:rsidRPr="00B90225" w:rsidRDefault="00A44A53" w:rsidP="007738F0">
            <w:pPr>
              <w:spacing w:after="0"/>
              <w:jc w:val="both"/>
              <w:rPr>
                <w:rFonts w:ascii="Times New Roman" w:hAnsi="Times New Roman"/>
                <w:sz w:val="20"/>
                <w:szCs w:val="20"/>
              </w:rPr>
            </w:pPr>
            <w:r w:rsidRPr="00B90225">
              <w:rPr>
                <w:rFonts w:ascii="Times New Roman" w:hAnsi="Times New Roman"/>
                <w:sz w:val="20"/>
                <w:szCs w:val="20"/>
              </w:rPr>
              <w:t>Органическая химия. Теория строения органических соединений А.М. Бутлерова</w:t>
            </w:r>
          </w:p>
        </w:tc>
        <w:tc>
          <w:tcPr>
            <w:tcW w:w="856" w:type="dxa"/>
            <w:gridSpan w:val="2"/>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44A53" w:rsidRPr="00B90225" w:rsidRDefault="00A44A53" w:rsidP="007738F0">
            <w:pPr>
              <w:widowControl w:val="0"/>
              <w:autoSpaceDE w:val="0"/>
              <w:autoSpaceDN w:val="0"/>
              <w:adjustRightInd w:val="0"/>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A44A53" w:rsidRPr="00FB1CB9" w:rsidRDefault="00A44A53" w:rsidP="007738F0">
            <w:pPr>
              <w:spacing w:after="0"/>
              <w:jc w:val="center"/>
              <w:rPr>
                <w:rFonts w:ascii="Times New Roman" w:hAnsi="Times New Roman"/>
                <w:sz w:val="20"/>
                <w:szCs w:val="20"/>
              </w:rPr>
            </w:pPr>
            <w:r>
              <w:rPr>
                <w:rFonts w:ascii="Times New Roman" w:hAnsi="Times New Roman"/>
                <w:sz w:val="20"/>
                <w:szCs w:val="20"/>
              </w:rPr>
              <w:t>Текущий</w:t>
            </w:r>
          </w:p>
        </w:tc>
        <w:tc>
          <w:tcPr>
            <w:tcW w:w="1132" w:type="dxa"/>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2</w:t>
            </w:r>
          </w:p>
        </w:tc>
      </w:tr>
      <w:tr w:rsidR="00A44A53" w:rsidRPr="00FB1CB9" w:rsidTr="00300973">
        <w:trPr>
          <w:gridAfter w:val="2"/>
          <w:wAfter w:w="25" w:type="dxa"/>
          <w:trHeight w:val="145"/>
        </w:trPr>
        <w:tc>
          <w:tcPr>
            <w:tcW w:w="2202" w:type="dxa"/>
            <w:vMerge/>
          </w:tcPr>
          <w:p w:rsidR="00A44A53" w:rsidRPr="00FB1CB9" w:rsidRDefault="00A44A53" w:rsidP="007738F0">
            <w:pPr>
              <w:spacing w:after="0"/>
              <w:jc w:val="center"/>
              <w:rPr>
                <w:rFonts w:ascii="Times New Roman" w:hAnsi="Times New Roman"/>
                <w:b/>
                <w:sz w:val="20"/>
                <w:szCs w:val="20"/>
              </w:rPr>
            </w:pPr>
          </w:p>
        </w:tc>
        <w:tc>
          <w:tcPr>
            <w:tcW w:w="898" w:type="dxa"/>
          </w:tcPr>
          <w:p w:rsidR="00A44A53" w:rsidRPr="00FB1CB9" w:rsidRDefault="00A44A53" w:rsidP="007738F0">
            <w:pPr>
              <w:spacing w:after="0"/>
              <w:rPr>
                <w:rFonts w:ascii="Times New Roman" w:hAnsi="Times New Roman"/>
                <w:sz w:val="20"/>
                <w:szCs w:val="20"/>
              </w:rPr>
            </w:pPr>
            <w:r w:rsidRPr="00FB1CB9">
              <w:rPr>
                <w:rFonts w:ascii="Times New Roman" w:hAnsi="Times New Roman"/>
                <w:sz w:val="20"/>
                <w:szCs w:val="20"/>
              </w:rPr>
              <w:t>4.</w:t>
            </w:r>
          </w:p>
        </w:tc>
        <w:tc>
          <w:tcPr>
            <w:tcW w:w="5248" w:type="dxa"/>
          </w:tcPr>
          <w:p w:rsidR="00A44A53" w:rsidRPr="00B90225" w:rsidRDefault="00A44A53" w:rsidP="007738F0">
            <w:pPr>
              <w:spacing w:after="0"/>
              <w:jc w:val="both"/>
              <w:rPr>
                <w:rFonts w:ascii="Times New Roman" w:hAnsi="Times New Roman"/>
                <w:sz w:val="20"/>
                <w:szCs w:val="20"/>
              </w:rPr>
            </w:pPr>
            <w:r w:rsidRPr="00B90225">
              <w:rPr>
                <w:rFonts w:ascii="Times New Roman" w:hAnsi="Times New Roman"/>
                <w:sz w:val="20"/>
                <w:szCs w:val="20"/>
              </w:rPr>
              <w:t>Изомерия органических соединений.</w:t>
            </w:r>
          </w:p>
        </w:tc>
        <w:tc>
          <w:tcPr>
            <w:tcW w:w="856" w:type="dxa"/>
            <w:gridSpan w:val="2"/>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44A53" w:rsidRPr="00B90225" w:rsidRDefault="00A44A53" w:rsidP="007738F0">
            <w:pPr>
              <w:widowControl w:val="0"/>
              <w:autoSpaceDE w:val="0"/>
              <w:autoSpaceDN w:val="0"/>
              <w:adjustRightInd w:val="0"/>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A44A53" w:rsidRDefault="00A44A53" w:rsidP="007738F0">
            <w:pPr>
              <w:spacing w:after="0"/>
              <w:jc w:val="center"/>
            </w:pPr>
            <w:r w:rsidRPr="00F3502D">
              <w:rPr>
                <w:rFonts w:ascii="Times New Roman" w:hAnsi="Times New Roman"/>
                <w:sz w:val="20"/>
                <w:szCs w:val="20"/>
              </w:rPr>
              <w:t>Текущий</w:t>
            </w:r>
          </w:p>
        </w:tc>
        <w:tc>
          <w:tcPr>
            <w:tcW w:w="1132" w:type="dxa"/>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2</w:t>
            </w:r>
          </w:p>
        </w:tc>
      </w:tr>
      <w:tr w:rsidR="00A44A53" w:rsidRPr="00FB1CB9" w:rsidTr="00300973">
        <w:trPr>
          <w:gridAfter w:val="2"/>
          <w:wAfter w:w="25" w:type="dxa"/>
          <w:trHeight w:val="270"/>
        </w:trPr>
        <w:tc>
          <w:tcPr>
            <w:tcW w:w="2202" w:type="dxa"/>
            <w:vMerge/>
          </w:tcPr>
          <w:p w:rsidR="00A44A53" w:rsidRPr="00FB1CB9" w:rsidRDefault="00A44A53" w:rsidP="007738F0">
            <w:pPr>
              <w:spacing w:after="0"/>
              <w:jc w:val="center"/>
              <w:rPr>
                <w:rFonts w:ascii="Times New Roman" w:hAnsi="Times New Roman"/>
                <w:b/>
                <w:sz w:val="20"/>
                <w:szCs w:val="20"/>
              </w:rPr>
            </w:pPr>
          </w:p>
        </w:tc>
        <w:tc>
          <w:tcPr>
            <w:tcW w:w="898" w:type="dxa"/>
          </w:tcPr>
          <w:p w:rsidR="00A44A53" w:rsidRPr="00FB1CB9" w:rsidRDefault="00A44A53" w:rsidP="007738F0">
            <w:pPr>
              <w:spacing w:after="0"/>
              <w:rPr>
                <w:rFonts w:ascii="Times New Roman" w:hAnsi="Times New Roman"/>
                <w:sz w:val="20"/>
                <w:szCs w:val="20"/>
              </w:rPr>
            </w:pPr>
            <w:r w:rsidRPr="00FB1CB9">
              <w:rPr>
                <w:rFonts w:ascii="Times New Roman" w:hAnsi="Times New Roman"/>
                <w:sz w:val="20"/>
                <w:szCs w:val="20"/>
              </w:rPr>
              <w:t>5.</w:t>
            </w:r>
          </w:p>
        </w:tc>
        <w:tc>
          <w:tcPr>
            <w:tcW w:w="5248" w:type="dxa"/>
          </w:tcPr>
          <w:p w:rsidR="00A44A53" w:rsidRPr="00B90225" w:rsidRDefault="00A44A53" w:rsidP="007738F0">
            <w:pPr>
              <w:widowControl w:val="0"/>
              <w:autoSpaceDE w:val="0"/>
              <w:autoSpaceDN w:val="0"/>
              <w:adjustRightInd w:val="0"/>
              <w:spacing w:after="0"/>
              <w:rPr>
                <w:rFonts w:ascii="Times New Roman" w:hAnsi="Times New Roman"/>
                <w:sz w:val="20"/>
                <w:szCs w:val="20"/>
              </w:rPr>
            </w:pPr>
            <w:proofErr w:type="spellStart"/>
            <w:r w:rsidRPr="00B90225">
              <w:rPr>
                <w:rFonts w:ascii="Times New Roman" w:hAnsi="Times New Roman"/>
                <w:sz w:val="20"/>
                <w:szCs w:val="20"/>
              </w:rPr>
              <w:t>Алканы</w:t>
            </w:r>
            <w:proofErr w:type="spellEnd"/>
            <w:r w:rsidRPr="00B90225">
              <w:rPr>
                <w:rFonts w:ascii="Times New Roman" w:hAnsi="Times New Roman"/>
                <w:sz w:val="20"/>
                <w:szCs w:val="20"/>
              </w:rPr>
              <w:t>. Метан</w:t>
            </w:r>
          </w:p>
        </w:tc>
        <w:tc>
          <w:tcPr>
            <w:tcW w:w="856" w:type="dxa"/>
            <w:gridSpan w:val="2"/>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44A53" w:rsidRPr="00B90225"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B90225">
              <w:rPr>
                <w:rFonts w:ascii="Times New Roman" w:hAnsi="Times New Roman"/>
                <w:sz w:val="20"/>
                <w:szCs w:val="20"/>
              </w:rPr>
              <w:t>омбинированный</w:t>
            </w:r>
          </w:p>
        </w:tc>
        <w:tc>
          <w:tcPr>
            <w:tcW w:w="2554" w:type="dxa"/>
            <w:gridSpan w:val="3"/>
            <w:shd w:val="clear" w:color="auto" w:fill="auto"/>
          </w:tcPr>
          <w:p w:rsidR="00A44A53" w:rsidRDefault="00A44A53" w:rsidP="007738F0">
            <w:pPr>
              <w:spacing w:after="0"/>
              <w:jc w:val="center"/>
            </w:pPr>
            <w:r w:rsidRPr="00F3502D">
              <w:rPr>
                <w:rFonts w:ascii="Times New Roman" w:hAnsi="Times New Roman"/>
                <w:sz w:val="20"/>
                <w:szCs w:val="20"/>
              </w:rPr>
              <w:t>Текущий</w:t>
            </w:r>
          </w:p>
        </w:tc>
        <w:tc>
          <w:tcPr>
            <w:tcW w:w="1132" w:type="dxa"/>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2</w:t>
            </w:r>
          </w:p>
        </w:tc>
      </w:tr>
      <w:tr w:rsidR="00A44A53" w:rsidRPr="00FB1CB9" w:rsidTr="00300973">
        <w:trPr>
          <w:gridAfter w:val="2"/>
          <w:wAfter w:w="25" w:type="dxa"/>
          <w:trHeight w:val="175"/>
        </w:trPr>
        <w:tc>
          <w:tcPr>
            <w:tcW w:w="2202" w:type="dxa"/>
            <w:vMerge/>
          </w:tcPr>
          <w:p w:rsidR="00A44A53" w:rsidRPr="00FB1CB9" w:rsidRDefault="00A44A53" w:rsidP="007738F0">
            <w:pPr>
              <w:spacing w:after="0"/>
              <w:jc w:val="center"/>
              <w:rPr>
                <w:rFonts w:ascii="Times New Roman" w:hAnsi="Times New Roman"/>
                <w:b/>
                <w:sz w:val="20"/>
                <w:szCs w:val="20"/>
              </w:rPr>
            </w:pPr>
          </w:p>
        </w:tc>
        <w:tc>
          <w:tcPr>
            <w:tcW w:w="898" w:type="dxa"/>
          </w:tcPr>
          <w:p w:rsidR="00A44A53" w:rsidRPr="00FB1CB9" w:rsidRDefault="00A44A53" w:rsidP="007738F0">
            <w:pPr>
              <w:spacing w:after="0"/>
              <w:rPr>
                <w:rFonts w:ascii="Times New Roman" w:hAnsi="Times New Roman"/>
                <w:sz w:val="20"/>
                <w:szCs w:val="20"/>
              </w:rPr>
            </w:pPr>
            <w:r w:rsidRPr="00FB1CB9">
              <w:rPr>
                <w:rFonts w:ascii="Times New Roman" w:hAnsi="Times New Roman"/>
                <w:sz w:val="20"/>
                <w:szCs w:val="20"/>
              </w:rPr>
              <w:t>6.</w:t>
            </w:r>
          </w:p>
        </w:tc>
        <w:tc>
          <w:tcPr>
            <w:tcW w:w="5248" w:type="dxa"/>
          </w:tcPr>
          <w:p w:rsidR="00A44A53" w:rsidRPr="00B90225" w:rsidRDefault="00A44A53" w:rsidP="007738F0">
            <w:pPr>
              <w:widowControl w:val="0"/>
              <w:autoSpaceDE w:val="0"/>
              <w:autoSpaceDN w:val="0"/>
              <w:adjustRightInd w:val="0"/>
              <w:spacing w:after="0"/>
              <w:rPr>
                <w:rFonts w:ascii="Times New Roman" w:hAnsi="Times New Roman"/>
                <w:sz w:val="20"/>
                <w:szCs w:val="20"/>
              </w:rPr>
            </w:pPr>
            <w:proofErr w:type="spellStart"/>
            <w:r w:rsidRPr="00B90225">
              <w:rPr>
                <w:rFonts w:ascii="Times New Roman" w:hAnsi="Times New Roman"/>
                <w:sz w:val="20"/>
                <w:szCs w:val="20"/>
              </w:rPr>
              <w:t>Алкены</w:t>
            </w:r>
            <w:proofErr w:type="spellEnd"/>
            <w:r w:rsidRPr="00B90225">
              <w:rPr>
                <w:rFonts w:ascii="Times New Roman" w:hAnsi="Times New Roman"/>
                <w:sz w:val="20"/>
                <w:szCs w:val="20"/>
              </w:rPr>
              <w:t>. Этилен</w:t>
            </w:r>
          </w:p>
        </w:tc>
        <w:tc>
          <w:tcPr>
            <w:tcW w:w="856" w:type="dxa"/>
            <w:gridSpan w:val="2"/>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44A53" w:rsidRPr="00B90225"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B90225">
              <w:rPr>
                <w:rFonts w:ascii="Times New Roman" w:hAnsi="Times New Roman"/>
                <w:sz w:val="20"/>
                <w:szCs w:val="20"/>
              </w:rPr>
              <w:t>омбинированный</w:t>
            </w:r>
          </w:p>
        </w:tc>
        <w:tc>
          <w:tcPr>
            <w:tcW w:w="2554" w:type="dxa"/>
            <w:gridSpan w:val="3"/>
            <w:shd w:val="clear" w:color="auto" w:fill="auto"/>
          </w:tcPr>
          <w:p w:rsidR="00A44A53" w:rsidRDefault="00A44A53" w:rsidP="007738F0">
            <w:pPr>
              <w:spacing w:after="0"/>
              <w:jc w:val="center"/>
            </w:pPr>
            <w:r w:rsidRPr="00F3502D">
              <w:rPr>
                <w:rFonts w:ascii="Times New Roman" w:hAnsi="Times New Roman"/>
                <w:sz w:val="20"/>
                <w:szCs w:val="20"/>
              </w:rPr>
              <w:t>Текущий</w:t>
            </w:r>
          </w:p>
        </w:tc>
        <w:tc>
          <w:tcPr>
            <w:tcW w:w="1132" w:type="dxa"/>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2</w:t>
            </w:r>
          </w:p>
        </w:tc>
      </w:tr>
      <w:tr w:rsidR="00A44A53" w:rsidRPr="00FB1CB9" w:rsidTr="00300973">
        <w:trPr>
          <w:gridAfter w:val="2"/>
          <w:wAfter w:w="25" w:type="dxa"/>
          <w:trHeight w:val="202"/>
        </w:trPr>
        <w:tc>
          <w:tcPr>
            <w:tcW w:w="2202" w:type="dxa"/>
            <w:vMerge/>
          </w:tcPr>
          <w:p w:rsidR="00A44A53" w:rsidRPr="00FB1CB9" w:rsidRDefault="00A44A53" w:rsidP="007738F0">
            <w:pPr>
              <w:spacing w:after="0"/>
              <w:jc w:val="center"/>
              <w:rPr>
                <w:rFonts w:ascii="Times New Roman" w:hAnsi="Times New Roman"/>
                <w:b/>
                <w:sz w:val="20"/>
                <w:szCs w:val="20"/>
              </w:rPr>
            </w:pPr>
          </w:p>
        </w:tc>
        <w:tc>
          <w:tcPr>
            <w:tcW w:w="898" w:type="dxa"/>
          </w:tcPr>
          <w:p w:rsidR="00A44A53" w:rsidRPr="00FB1CB9" w:rsidRDefault="00A44A53" w:rsidP="007738F0">
            <w:pPr>
              <w:spacing w:after="0"/>
              <w:rPr>
                <w:rFonts w:ascii="Times New Roman" w:hAnsi="Times New Roman"/>
                <w:sz w:val="20"/>
                <w:szCs w:val="20"/>
              </w:rPr>
            </w:pPr>
            <w:r w:rsidRPr="00FB1CB9">
              <w:rPr>
                <w:rFonts w:ascii="Times New Roman" w:hAnsi="Times New Roman"/>
                <w:sz w:val="20"/>
                <w:szCs w:val="20"/>
              </w:rPr>
              <w:t>7.</w:t>
            </w:r>
          </w:p>
        </w:tc>
        <w:tc>
          <w:tcPr>
            <w:tcW w:w="5248" w:type="dxa"/>
          </w:tcPr>
          <w:p w:rsidR="00A44A53" w:rsidRPr="00B90225" w:rsidRDefault="00A44A53" w:rsidP="007738F0">
            <w:pPr>
              <w:widowControl w:val="0"/>
              <w:autoSpaceDE w:val="0"/>
              <w:autoSpaceDN w:val="0"/>
              <w:adjustRightInd w:val="0"/>
              <w:spacing w:after="0"/>
              <w:rPr>
                <w:rFonts w:ascii="Times New Roman" w:hAnsi="Times New Roman"/>
                <w:sz w:val="20"/>
                <w:szCs w:val="20"/>
              </w:rPr>
            </w:pPr>
            <w:proofErr w:type="spellStart"/>
            <w:r w:rsidRPr="00B90225">
              <w:rPr>
                <w:rFonts w:ascii="Times New Roman" w:hAnsi="Times New Roman"/>
                <w:sz w:val="20"/>
                <w:szCs w:val="20"/>
              </w:rPr>
              <w:t>Алкины</w:t>
            </w:r>
            <w:proofErr w:type="spellEnd"/>
            <w:r w:rsidRPr="00B90225">
              <w:rPr>
                <w:rFonts w:ascii="Times New Roman" w:hAnsi="Times New Roman"/>
                <w:sz w:val="20"/>
                <w:szCs w:val="20"/>
              </w:rPr>
              <w:t>. Ацетилен</w:t>
            </w:r>
          </w:p>
        </w:tc>
        <w:tc>
          <w:tcPr>
            <w:tcW w:w="856" w:type="dxa"/>
            <w:gridSpan w:val="2"/>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44A53" w:rsidRPr="00B90225"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B90225">
              <w:rPr>
                <w:rFonts w:ascii="Times New Roman" w:hAnsi="Times New Roman"/>
                <w:sz w:val="20"/>
                <w:szCs w:val="20"/>
              </w:rPr>
              <w:t>омбинированный</w:t>
            </w:r>
          </w:p>
        </w:tc>
        <w:tc>
          <w:tcPr>
            <w:tcW w:w="2554" w:type="dxa"/>
            <w:gridSpan w:val="3"/>
            <w:shd w:val="clear" w:color="auto" w:fill="auto"/>
          </w:tcPr>
          <w:p w:rsidR="00A44A53" w:rsidRDefault="00A44A53" w:rsidP="007738F0">
            <w:pPr>
              <w:spacing w:after="0"/>
              <w:jc w:val="center"/>
            </w:pPr>
            <w:r w:rsidRPr="00F3502D">
              <w:rPr>
                <w:rFonts w:ascii="Times New Roman" w:hAnsi="Times New Roman"/>
                <w:sz w:val="20"/>
                <w:szCs w:val="20"/>
              </w:rPr>
              <w:t>Текущий</w:t>
            </w:r>
          </w:p>
        </w:tc>
        <w:tc>
          <w:tcPr>
            <w:tcW w:w="1132" w:type="dxa"/>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2</w:t>
            </w:r>
          </w:p>
        </w:tc>
      </w:tr>
      <w:tr w:rsidR="00A44A53" w:rsidRPr="00FB1CB9" w:rsidTr="00300973">
        <w:trPr>
          <w:gridAfter w:val="2"/>
          <w:wAfter w:w="25" w:type="dxa"/>
          <w:trHeight w:val="255"/>
        </w:trPr>
        <w:tc>
          <w:tcPr>
            <w:tcW w:w="2202" w:type="dxa"/>
            <w:vMerge/>
          </w:tcPr>
          <w:p w:rsidR="00A44A53" w:rsidRPr="00FB1CB9" w:rsidRDefault="00A44A53" w:rsidP="007738F0">
            <w:pPr>
              <w:spacing w:after="0"/>
              <w:jc w:val="center"/>
              <w:rPr>
                <w:rFonts w:ascii="Times New Roman" w:hAnsi="Times New Roman"/>
                <w:sz w:val="20"/>
                <w:szCs w:val="20"/>
              </w:rPr>
            </w:pPr>
          </w:p>
        </w:tc>
        <w:tc>
          <w:tcPr>
            <w:tcW w:w="898" w:type="dxa"/>
          </w:tcPr>
          <w:p w:rsidR="00A44A53" w:rsidRPr="00FB1CB9" w:rsidRDefault="00A44A53" w:rsidP="007738F0">
            <w:pPr>
              <w:spacing w:after="0"/>
              <w:rPr>
                <w:rFonts w:ascii="Times New Roman" w:hAnsi="Times New Roman"/>
                <w:sz w:val="20"/>
                <w:szCs w:val="20"/>
              </w:rPr>
            </w:pPr>
            <w:r w:rsidRPr="00FB1CB9">
              <w:rPr>
                <w:rFonts w:ascii="Times New Roman" w:hAnsi="Times New Roman"/>
                <w:sz w:val="20"/>
                <w:szCs w:val="20"/>
              </w:rPr>
              <w:t>8.</w:t>
            </w:r>
          </w:p>
        </w:tc>
        <w:tc>
          <w:tcPr>
            <w:tcW w:w="5248" w:type="dxa"/>
          </w:tcPr>
          <w:p w:rsidR="00A44A53" w:rsidRPr="00B90225" w:rsidRDefault="00A44A53" w:rsidP="007738F0">
            <w:pPr>
              <w:widowControl w:val="0"/>
              <w:autoSpaceDE w:val="0"/>
              <w:autoSpaceDN w:val="0"/>
              <w:adjustRightInd w:val="0"/>
              <w:spacing w:after="0"/>
              <w:rPr>
                <w:rFonts w:ascii="Times New Roman" w:hAnsi="Times New Roman"/>
                <w:sz w:val="20"/>
                <w:szCs w:val="20"/>
              </w:rPr>
            </w:pPr>
            <w:r w:rsidRPr="00B90225">
              <w:rPr>
                <w:rFonts w:ascii="Times New Roman" w:hAnsi="Times New Roman"/>
                <w:sz w:val="20"/>
                <w:szCs w:val="20"/>
              </w:rPr>
              <w:t>Арены. Бензол</w:t>
            </w:r>
          </w:p>
        </w:tc>
        <w:tc>
          <w:tcPr>
            <w:tcW w:w="856" w:type="dxa"/>
            <w:gridSpan w:val="2"/>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44A53" w:rsidRPr="00B90225"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B90225">
              <w:rPr>
                <w:rFonts w:ascii="Times New Roman" w:hAnsi="Times New Roman"/>
                <w:sz w:val="20"/>
                <w:szCs w:val="20"/>
              </w:rPr>
              <w:t>омбинированный</w:t>
            </w:r>
          </w:p>
        </w:tc>
        <w:tc>
          <w:tcPr>
            <w:tcW w:w="2554" w:type="dxa"/>
            <w:gridSpan w:val="3"/>
            <w:shd w:val="clear" w:color="auto" w:fill="auto"/>
          </w:tcPr>
          <w:p w:rsidR="00A44A53" w:rsidRDefault="00A44A53" w:rsidP="007738F0">
            <w:pPr>
              <w:spacing w:after="0"/>
              <w:jc w:val="center"/>
            </w:pPr>
            <w:r w:rsidRPr="00F3502D">
              <w:rPr>
                <w:rFonts w:ascii="Times New Roman" w:hAnsi="Times New Roman"/>
                <w:sz w:val="20"/>
                <w:szCs w:val="20"/>
              </w:rPr>
              <w:t>Текущий</w:t>
            </w:r>
          </w:p>
        </w:tc>
        <w:tc>
          <w:tcPr>
            <w:tcW w:w="1132" w:type="dxa"/>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2</w:t>
            </w:r>
          </w:p>
        </w:tc>
      </w:tr>
      <w:tr w:rsidR="00A44A53" w:rsidRPr="00FB1CB9" w:rsidTr="00300973">
        <w:trPr>
          <w:gridAfter w:val="2"/>
          <w:wAfter w:w="25" w:type="dxa"/>
          <w:trHeight w:val="190"/>
        </w:trPr>
        <w:tc>
          <w:tcPr>
            <w:tcW w:w="2202" w:type="dxa"/>
            <w:vMerge/>
          </w:tcPr>
          <w:p w:rsidR="00A44A53" w:rsidRPr="00FB1CB9" w:rsidRDefault="00A44A53" w:rsidP="007738F0">
            <w:pPr>
              <w:spacing w:after="0"/>
              <w:jc w:val="center"/>
              <w:rPr>
                <w:rFonts w:ascii="Times New Roman" w:hAnsi="Times New Roman"/>
                <w:sz w:val="20"/>
                <w:szCs w:val="20"/>
              </w:rPr>
            </w:pPr>
          </w:p>
        </w:tc>
        <w:tc>
          <w:tcPr>
            <w:tcW w:w="898" w:type="dxa"/>
          </w:tcPr>
          <w:p w:rsidR="00A44A53" w:rsidRPr="00FB1CB9" w:rsidRDefault="00A44A53" w:rsidP="007738F0">
            <w:pPr>
              <w:spacing w:after="0"/>
              <w:rPr>
                <w:rFonts w:ascii="Times New Roman" w:hAnsi="Times New Roman"/>
                <w:sz w:val="20"/>
                <w:szCs w:val="20"/>
              </w:rPr>
            </w:pPr>
            <w:r>
              <w:rPr>
                <w:rFonts w:ascii="Times New Roman" w:hAnsi="Times New Roman"/>
                <w:sz w:val="20"/>
                <w:szCs w:val="20"/>
              </w:rPr>
              <w:t>9.</w:t>
            </w:r>
          </w:p>
        </w:tc>
        <w:tc>
          <w:tcPr>
            <w:tcW w:w="5248" w:type="dxa"/>
          </w:tcPr>
          <w:p w:rsidR="00A44A53" w:rsidRPr="00B90225" w:rsidRDefault="00A44A53" w:rsidP="007738F0">
            <w:pPr>
              <w:widowControl w:val="0"/>
              <w:autoSpaceDE w:val="0"/>
              <w:autoSpaceDN w:val="0"/>
              <w:adjustRightInd w:val="0"/>
              <w:spacing w:after="0"/>
              <w:rPr>
                <w:rFonts w:ascii="Times New Roman" w:hAnsi="Times New Roman"/>
                <w:sz w:val="20"/>
                <w:szCs w:val="20"/>
              </w:rPr>
            </w:pPr>
            <w:r w:rsidRPr="00B90225">
              <w:rPr>
                <w:rFonts w:ascii="Times New Roman" w:hAnsi="Times New Roman"/>
                <w:sz w:val="20"/>
                <w:szCs w:val="20"/>
              </w:rPr>
              <w:t>Спирты</w:t>
            </w:r>
          </w:p>
        </w:tc>
        <w:tc>
          <w:tcPr>
            <w:tcW w:w="856" w:type="dxa"/>
            <w:gridSpan w:val="2"/>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44A53" w:rsidRPr="00B90225"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B90225">
              <w:rPr>
                <w:rFonts w:ascii="Times New Roman" w:hAnsi="Times New Roman"/>
                <w:sz w:val="20"/>
                <w:szCs w:val="20"/>
              </w:rPr>
              <w:t>омбинированный</w:t>
            </w:r>
          </w:p>
        </w:tc>
        <w:tc>
          <w:tcPr>
            <w:tcW w:w="2554" w:type="dxa"/>
            <w:gridSpan w:val="3"/>
            <w:shd w:val="clear" w:color="auto" w:fill="auto"/>
          </w:tcPr>
          <w:p w:rsidR="00A44A53" w:rsidRDefault="00A44A53" w:rsidP="007738F0">
            <w:pPr>
              <w:spacing w:after="0"/>
              <w:jc w:val="center"/>
            </w:pPr>
            <w:r w:rsidRPr="00F3502D">
              <w:rPr>
                <w:rFonts w:ascii="Times New Roman" w:hAnsi="Times New Roman"/>
                <w:sz w:val="20"/>
                <w:szCs w:val="20"/>
              </w:rPr>
              <w:t>Текущий</w:t>
            </w:r>
          </w:p>
        </w:tc>
        <w:tc>
          <w:tcPr>
            <w:tcW w:w="1132" w:type="dxa"/>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2</w:t>
            </w:r>
          </w:p>
        </w:tc>
      </w:tr>
      <w:tr w:rsidR="00A44A53" w:rsidRPr="00FB1CB9" w:rsidTr="00300973">
        <w:trPr>
          <w:gridAfter w:val="2"/>
          <w:wAfter w:w="25" w:type="dxa"/>
          <w:trHeight w:val="300"/>
        </w:trPr>
        <w:tc>
          <w:tcPr>
            <w:tcW w:w="2202" w:type="dxa"/>
            <w:vMerge/>
          </w:tcPr>
          <w:p w:rsidR="00A44A53" w:rsidRPr="00FB1CB9" w:rsidRDefault="00A44A53" w:rsidP="007738F0">
            <w:pPr>
              <w:spacing w:after="0"/>
              <w:jc w:val="center"/>
              <w:rPr>
                <w:rFonts w:ascii="Times New Roman" w:hAnsi="Times New Roman"/>
                <w:sz w:val="20"/>
                <w:szCs w:val="20"/>
              </w:rPr>
            </w:pPr>
          </w:p>
        </w:tc>
        <w:tc>
          <w:tcPr>
            <w:tcW w:w="898" w:type="dxa"/>
          </w:tcPr>
          <w:p w:rsidR="00A44A53" w:rsidRPr="00FB1CB9" w:rsidRDefault="00A44A53" w:rsidP="007738F0">
            <w:pPr>
              <w:spacing w:after="0"/>
              <w:rPr>
                <w:rFonts w:ascii="Times New Roman" w:hAnsi="Times New Roman"/>
                <w:sz w:val="20"/>
                <w:szCs w:val="20"/>
              </w:rPr>
            </w:pPr>
            <w:r w:rsidRPr="00FB1CB9">
              <w:rPr>
                <w:rFonts w:ascii="Times New Roman" w:hAnsi="Times New Roman"/>
                <w:sz w:val="20"/>
                <w:szCs w:val="20"/>
              </w:rPr>
              <w:t>10</w:t>
            </w:r>
          </w:p>
        </w:tc>
        <w:tc>
          <w:tcPr>
            <w:tcW w:w="5248" w:type="dxa"/>
          </w:tcPr>
          <w:p w:rsidR="00A44A53" w:rsidRPr="00B90225" w:rsidRDefault="00A44A53" w:rsidP="007738F0">
            <w:pPr>
              <w:spacing w:after="0"/>
              <w:jc w:val="both"/>
              <w:rPr>
                <w:rFonts w:ascii="Times New Roman" w:hAnsi="Times New Roman"/>
                <w:sz w:val="20"/>
                <w:szCs w:val="20"/>
              </w:rPr>
            </w:pPr>
            <w:r w:rsidRPr="00B90225">
              <w:rPr>
                <w:rFonts w:ascii="Times New Roman" w:hAnsi="Times New Roman"/>
                <w:sz w:val="20"/>
                <w:szCs w:val="20"/>
              </w:rPr>
              <w:t>Карбоновые кислоты.</w:t>
            </w:r>
          </w:p>
          <w:p w:rsidR="00A44A53" w:rsidRPr="00FB1CB9" w:rsidRDefault="00A44A53" w:rsidP="007738F0">
            <w:pPr>
              <w:spacing w:after="0"/>
              <w:jc w:val="both"/>
              <w:rPr>
                <w:rFonts w:ascii="Times New Roman" w:hAnsi="Times New Roman"/>
                <w:b/>
                <w:sz w:val="20"/>
                <w:szCs w:val="20"/>
              </w:rPr>
            </w:pPr>
            <w:r w:rsidRPr="00FB1CB9">
              <w:rPr>
                <w:rFonts w:ascii="Times New Roman" w:hAnsi="Times New Roman"/>
                <w:b/>
                <w:sz w:val="20"/>
                <w:szCs w:val="20"/>
              </w:rPr>
              <w:t xml:space="preserve">Практическая работа №1. </w:t>
            </w:r>
          </w:p>
          <w:p w:rsidR="00A44A53" w:rsidRPr="00FB1CB9" w:rsidRDefault="00A44A53" w:rsidP="007738F0">
            <w:pPr>
              <w:spacing w:after="0"/>
              <w:jc w:val="both"/>
              <w:rPr>
                <w:rFonts w:ascii="Times New Roman" w:hAnsi="Times New Roman"/>
                <w:sz w:val="20"/>
                <w:szCs w:val="20"/>
              </w:rPr>
            </w:pPr>
            <w:r w:rsidRPr="00B90225">
              <w:rPr>
                <w:rFonts w:ascii="Times New Roman" w:hAnsi="Times New Roman"/>
                <w:sz w:val="20"/>
                <w:szCs w:val="20"/>
              </w:rPr>
              <w:t>Химические свойства уксусной кислоты: взаимодействие с индикаторами, с металлами (</w:t>
            </w:r>
            <w:proofErr w:type="spellStart"/>
            <w:r w:rsidRPr="00B90225">
              <w:rPr>
                <w:rFonts w:ascii="Times New Roman" w:hAnsi="Times New Roman"/>
                <w:sz w:val="20"/>
                <w:szCs w:val="20"/>
              </w:rPr>
              <w:t>Mg</w:t>
            </w:r>
            <w:proofErr w:type="spellEnd"/>
            <w:r w:rsidRPr="00B90225">
              <w:rPr>
                <w:rFonts w:ascii="Times New Roman" w:hAnsi="Times New Roman"/>
                <w:sz w:val="20"/>
                <w:szCs w:val="20"/>
              </w:rPr>
              <w:t>), с основаниями (</w:t>
            </w:r>
            <w:proofErr w:type="spellStart"/>
            <w:r w:rsidRPr="00B90225">
              <w:rPr>
                <w:rFonts w:ascii="Times New Roman" w:hAnsi="Times New Roman"/>
                <w:sz w:val="20"/>
                <w:szCs w:val="20"/>
              </w:rPr>
              <w:t>Cu</w:t>
            </w:r>
            <w:proofErr w:type="spellEnd"/>
            <w:r w:rsidRPr="00B90225">
              <w:rPr>
                <w:rFonts w:ascii="Times New Roman" w:hAnsi="Times New Roman"/>
                <w:sz w:val="20"/>
                <w:szCs w:val="20"/>
              </w:rPr>
              <w:t>(OH)2) и основными</w:t>
            </w:r>
            <w:r>
              <w:rPr>
                <w:rFonts w:ascii="Times New Roman" w:hAnsi="Times New Roman"/>
                <w:sz w:val="20"/>
                <w:szCs w:val="20"/>
              </w:rPr>
              <w:t xml:space="preserve"> </w:t>
            </w:r>
            <w:r w:rsidRPr="00B90225">
              <w:rPr>
                <w:rFonts w:ascii="Times New Roman" w:hAnsi="Times New Roman"/>
                <w:sz w:val="20"/>
                <w:szCs w:val="20"/>
              </w:rPr>
              <w:t>оксидами (</w:t>
            </w:r>
            <w:proofErr w:type="spellStart"/>
            <w:r w:rsidRPr="00B90225">
              <w:rPr>
                <w:rFonts w:ascii="Times New Roman" w:hAnsi="Times New Roman"/>
                <w:sz w:val="20"/>
                <w:szCs w:val="20"/>
              </w:rPr>
              <w:t>CuO</w:t>
            </w:r>
            <w:proofErr w:type="spellEnd"/>
            <w:r w:rsidRPr="00B90225">
              <w:rPr>
                <w:rFonts w:ascii="Times New Roman" w:hAnsi="Times New Roman"/>
                <w:sz w:val="20"/>
                <w:szCs w:val="20"/>
              </w:rPr>
              <w:t>).</w:t>
            </w:r>
          </w:p>
        </w:tc>
        <w:tc>
          <w:tcPr>
            <w:tcW w:w="856" w:type="dxa"/>
            <w:gridSpan w:val="2"/>
          </w:tcPr>
          <w:p w:rsidR="00A44A53" w:rsidRPr="00FB1CB9" w:rsidRDefault="00A44A53" w:rsidP="007738F0">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auto"/>
          </w:tcPr>
          <w:p w:rsidR="00A44A53" w:rsidRPr="00FB1CB9" w:rsidRDefault="00031DB7" w:rsidP="00300973">
            <w:pPr>
              <w:spacing w:after="0"/>
              <w:jc w:val="center"/>
              <w:rPr>
                <w:rFonts w:ascii="Times New Roman" w:hAnsi="Times New Roman"/>
                <w:sz w:val="20"/>
                <w:szCs w:val="20"/>
              </w:rPr>
            </w:pPr>
            <w:proofErr w:type="gramStart"/>
            <w:r>
              <w:rPr>
                <w:rFonts w:ascii="Times New Roman" w:hAnsi="Times New Roman"/>
                <w:sz w:val="20"/>
                <w:szCs w:val="20"/>
              </w:rPr>
              <w:t>К</w:t>
            </w:r>
            <w:r w:rsidR="00300973">
              <w:rPr>
                <w:rFonts w:ascii="Times New Roman" w:hAnsi="Times New Roman"/>
                <w:sz w:val="20"/>
                <w:szCs w:val="20"/>
              </w:rPr>
              <w:t>омбинированный</w:t>
            </w:r>
            <w:proofErr w:type="gramEnd"/>
            <w:r w:rsidR="00300973">
              <w:rPr>
                <w:rFonts w:ascii="Times New Roman" w:hAnsi="Times New Roman"/>
                <w:sz w:val="20"/>
                <w:szCs w:val="20"/>
              </w:rPr>
              <w:t>, практическая работа</w:t>
            </w:r>
            <w:r w:rsidR="00A44A53">
              <w:rPr>
                <w:rFonts w:ascii="Times New Roman" w:hAnsi="Times New Roman"/>
                <w:sz w:val="20"/>
                <w:szCs w:val="20"/>
              </w:rPr>
              <w:t xml:space="preserve"> </w:t>
            </w:r>
          </w:p>
        </w:tc>
        <w:tc>
          <w:tcPr>
            <w:tcW w:w="2554" w:type="dxa"/>
            <w:gridSpan w:val="3"/>
            <w:shd w:val="clear" w:color="auto" w:fill="auto"/>
          </w:tcPr>
          <w:p w:rsidR="00A44A53" w:rsidRDefault="00A44A53" w:rsidP="007738F0">
            <w:pPr>
              <w:spacing w:after="0"/>
              <w:jc w:val="center"/>
            </w:pPr>
            <w:r w:rsidRPr="00F3502D">
              <w:rPr>
                <w:rFonts w:ascii="Times New Roman" w:hAnsi="Times New Roman"/>
                <w:sz w:val="20"/>
                <w:szCs w:val="20"/>
              </w:rPr>
              <w:t>Текущий</w:t>
            </w:r>
          </w:p>
        </w:tc>
        <w:tc>
          <w:tcPr>
            <w:tcW w:w="1132" w:type="dxa"/>
            <w:shd w:val="clear" w:color="auto" w:fill="D9D9D9" w:themeFill="background1" w:themeFillShade="D9"/>
          </w:tcPr>
          <w:p w:rsidR="00A44A53" w:rsidRPr="00FB1CB9" w:rsidRDefault="00A44A53" w:rsidP="007738F0">
            <w:pPr>
              <w:spacing w:after="0"/>
              <w:jc w:val="center"/>
              <w:rPr>
                <w:rFonts w:ascii="Times New Roman" w:hAnsi="Times New Roman"/>
                <w:sz w:val="20"/>
                <w:szCs w:val="20"/>
              </w:rPr>
            </w:pPr>
          </w:p>
        </w:tc>
      </w:tr>
      <w:tr w:rsidR="00A44A53" w:rsidRPr="00FB1CB9" w:rsidTr="00300973">
        <w:trPr>
          <w:gridAfter w:val="2"/>
          <w:wAfter w:w="25" w:type="dxa"/>
          <w:trHeight w:val="300"/>
        </w:trPr>
        <w:tc>
          <w:tcPr>
            <w:tcW w:w="2202" w:type="dxa"/>
            <w:vMerge/>
          </w:tcPr>
          <w:p w:rsidR="00A44A53" w:rsidRPr="00FB1CB9" w:rsidRDefault="00A44A53" w:rsidP="007738F0">
            <w:pPr>
              <w:spacing w:after="0"/>
              <w:jc w:val="center"/>
              <w:rPr>
                <w:rFonts w:ascii="Times New Roman" w:hAnsi="Times New Roman"/>
                <w:sz w:val="20"/>
                <w:szCs w:val="20"/>
              </w:rPr>
            </w:pPr>
          </w:p>
        </w:tc>
        <w:tc>
          <w:tcPr>
            <w:tcW w:w="898" w:type="dxa"/>
          </w:tcPr>
          <w:p w:rsidR="00A44A53" w:rsidRPr="00FB1CB9" w:rsidRDefault="00A44A53" w:rsidP="007738F0">
            <w:pPr>
              <w:spacing w:after="0"/>
              <w:rPr>
                <w:rFonts w:ascii="Times New Roman" w:hAnsi="Times New Roman"/>
                <w:sz w:val="20"/>
                <w:szCs w:val="20"/>
              </w:rPr>
            </w:pPr>
            <w:r w:rsidRPr="00FB1CB9">
              <w:rPr>
                <w:rFonts w:ascii="Times New Roman" w:hAnsi="Times New Roman"/>
                <w:sz w:val="20"/>
                <w:szCs w:val="20"/>
              </w:rPr>
              <w:t>11.</w:t>
            </w:r>
          </w:p>
        </w:tc>
        <w:tc>
          <w:tcPr>
            <w:tcW w:w="5248" w:type="dxa"/>
          </w:tcPr>
          <w:p w:rsidR="00A44A53" w:rsidRPr="00B90225" w:rsidRDefault="00A44A53" w:rsidP="007738F0">
            <w:pPr>
              <w:widowControl w:val="0"/>
              <w:autoSpaceDE w:val="0"/>
              <w:autoSpaceDN w:val="0"/>
              <w:adjustRightInd w:val="0"/>
              <w:spacing w:after="0"/>
              <w:rPr>
                <w:rFonts w:ascii="Times New Roman" w:hAnsi="Times New Roman"/>
                <w:sz w:val="20"/>
                <w:szCs w:val="20"/>
              </w:rPr>
            </w:pPr>
            <w:r w:rsidRPr="00B90225">
              <w:rPr>
                <w:rFonts w:ascii="Times New Roman" w:hAnsi="Times New Roman"/>
                <w:sz w:val="20"/>
                <w:szCs w:val="20"/>
              </w:rPr>
              <w:t>Сложные эфиры и жиры. Мыла</w:t>
            </w:r>
          </w:p>
        </w:tc>
        <w:tc>
          <w:tcPr>
            <w:tcW w:w="856" w:type="dxa"/>
            <w:gridSpan w:val="2"/>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44A53" w:rsidRPr="00B90225" w:rsidRDefault="00031DB7" w:rsidP="007738F0">
            <w:pPr>
              <w:spacing w:after="0"/>
              <w:jc w:val="center"/>
              <w:rPr>
                <w:rFonts w:ascii="Times New Roman" w:hAnsi="Times New Roman"/>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A44A53" w:rsidRPr="00FB1CB9" w:rsidRDefault="00A44A53" w:rsidP="00031DB7">
            <w:pPr>
              <w:spacing w:after="0"/>
              <w:jc w:val="center"/>
              <w:rPr>
                <w:rFonts w:ascii="Times New Roman" w:hAnsi="Times New Roman"/>
                <w:sz w:val="20"/>
                <w:szCs w:val="20"/>
              </w:rPr>
            </w:pPr>
            <w:r>
              <w:rPr>
                <w:rFonts w:ascii="Times New Roman" w:hAnsi="Times New Roman"/>
                <w:sz w:val="20"/>
                <w:szCs w:val="20"/>
              </w:rPr>
              <w:t>Письменн</w:t>
            </w:r>
            <w:r w:rsidR="00031DB7">
              <w:rPr>
                <w:rFonts w:ascii="Times New Roman" w:hAnsi="Times New Roman"/>
                <w:sz w:val="20"/>
                <w:szCs w:val="20"/>
              </w:rPr>
              <w:t>ая проверка</w:t>
            </w:r>
          </w:p>
        </w:tc>
        <w:tc>
          <w:tcPr>
            <w:tcW w:w="1132" w:type="dxa"/>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2</w:t>
            </w:r>
          </w:p>
        </w:tc>
      </w:tr>
      <w:tr w:rsidR="00A44A53" w:rsidRPr="00FB1CB9" w:rsidTr="00300973">
        <w:trPr>
          <w:gridAfter w:val="2"/>
          <w:wAfter w:w="25" w:type="dxa"/>
          <w:trHeight w:val="300"/>
        </w:trPr>
        <w:tc>
          <w:tcPr>
            <w:tcW w:w="2202" w:type="dxa"/>
            <w:vMerge/>
          </w:tcPr>
          <w:p w:rsidR="00A44A53" w:rsidRPr="00FB1CB9" w:rsidRDefault="00A44A53" w:rsidP="007738F0">
            <w:pPr>
              <w:spacing w:after="0"/>
              <w:jc w:val="center"/>
              <w:rPr>
                <w:rFonts w:ascii="Times New Roman" w:hAnsi="Times New Roman"/>
                <w:sz w:val="20"/>
                <w:szCs w:val="20"/>
              </w:rPr>
            </w:pPr>
          </w:p>
        </w:tc>
        <w:tc>
          <w:tcPr>
            <w:tcW w:w="898" w:type="dxa"/>
          </w:tcPr>
          <w:p w:rsidR="00A44A53" w:rsidRPr="00FB1CB9" w:rsidRDefault="00A44A53" w:rsidP="007738F0">
            <w:pPr>
              <w:spacing w:after="0"/>
              <w:rPr>
                <w:rFonts w:ascii="Times New Roman" w:hAnsi="Times New Roman"/>
                <w:sz w:val="20"/>
                <w:szCs w:val="20"/>
              </w:rPr>
            </w:pPr>
            <w:r w:rsidRPr="00FB1CB9">
              <w:rPr>
                <w:rFonts w:ascii="Times New Roman" w:hAnsi="Times New Roman"/>
                <w:sz w:val="20"/>
                <w:szCs w:val="20"/>
              </w:rPr>
              <w:t>12.</w:t>
            </w:r>
          </w:p>
        </w:tc>
        <w:tc>
          <w:tcPr>
            <w:tcW w:w="5248" w:type="dxa"/>
          </w:tcPr>
          <w:p w:rsidR="00A44A53" w:rsidRPr="00B90225" w:rsidRDefault="00A44A53" w:rsidP="007738F0">
            <w:pPr>
              <w:widowControl w:val="0"/>
              <w:autoSpaceDE w:val="0"/>
              <w:autoSpaceDN w:val="0"/>
              <w:adjustRightInd w:val="0"/>
              <w:spacing w:after="0"/>
              <w:rPr>
                <w:rFonts w:ascii="Times New Roman" w:hAnsi="Times New Roman"/>
                <w:sz w:val="20"/>
                <w:szCs w:val="20"/>
              </w:rPr>
            </w:pPr>
            <w:r w:rsidRPr="00B90225">
              <w:rPr>
                <w:rFonts w:ascii="Times New Roman" w:hAnsi="Times New Roman"/>
                <w:sz w:val="20"/>
                <w:szCs w:val="20"/>
              </w:rPr>
              <w:t>Углеводы</w:t>
            </w:r>
          </w:p>
        </w:tc>
        <w:tc>
          <w:tcPr>
            <w:tcW w:w="856" w:type="dxa"/>
            <w:gridSpan w:val="2"/>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44A53" w:rsidRPr="00B90225" w:rsidRDefault="00031DB7" w:rsidP="007738F0">
            <w:pPr>
              <w:spacing w:after="0"/>
              <w:jc w:val="center"/>
              <w:rPr>
                <w:rFonts w:ascii="Times New Roman" w:hAnsi="Times New Roman"/>
              </w:rPr>
            </w:pPr>
            <w:r>
              <w:rPr>
                <w:rFonts w:ascii="Times New Roman" w:hAnsi="Times New Roman"/>
              </w:rPr>
              <w:t>К</w:t>
            </w:r>
            <w:r w:rsidR="00A44A53" w:rsidRPr="00B90225">
              <w:rPr>
                <w:rFonts w:ascii="Times New Roman" w:hAnsi="Times New Roman"/>
              </w:rPr>
              <w:t>омбинированный</w:t>
            </w:r>
          </w:p>
        </w:tc>
        <w:tc>
          <w:tcPr>
            <w:tcW w:w="2554" w:type="dxa"/>
            <w:gridSpan w:val="3"/>
            <w:shd w:val="clear" w:color="auto" w:fill="auto"/>
          </w:tcPr>
          <w:p w:rsidR="00A44A53" w:rsidRPr="00FB1CB9" w:rsidRDefault="00A44A53" w:rsidP="007738F0">
            <w:pPr>
              <w:spacing w:after="0"/>
              <w:jc w:val="center"/>
              <w:rPr>
                <w:rFonts w:ascii="Times New Roman" w:hAnsi="Times New Roman"/>
                <w:sz w:val="20"/>
                <w:szCs w:val="20"/>
              </w:rPr>
            </w:pPr>
            <w:r>
              <w:rPr>
                <w:rFonts w:ascii="Times New Roman" w:hAnsi="Times New Roman"/>
                <w:sz w:val="20"/>
                <w:szCs w:val="20"/>
              </w:rPr>
              <w:t>Текущий</w:t>
            </w:r>
          </w:p>
        </w:tc>
        <w:tc>
          <w:tcPr>
            <w:tcW w:w="1132" w:type="dxa"/>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2</w:t>
            </w:r>
          </w:p>
        </w:tc>
      </w:tr>
      <w:tr w:rsidR="00A44A53" w:rsidRPr="00FB1CB9" w:rsidTr="00300973">
        <w:trPr>
          <w:gridAfter w:val="2"/>
          <w:wAfter w:w="25" w:type="dxa"/>
          <w:trHeight w:val="300"/>
        </w:trPr>
        <w:tc>
          <w:tcPr>
            <w:tcW w:w="2202" w:type="dxa"/>
            <w:vMerge/>
          </w:tcPr>
          <w:p w:rsidR="00A44A53" w:rsidRPr="00FB1CB9" w:rsidRDefault="00A44A53" w:rsidP="007738F0">
            <w:pPr>
              <w:spacing w:after="0"/>
              <w:jc w:val="center"/>
              <w:rPr>
                <w:rFonts w:ascii="Times New Roman" w:hAnsi="Times New Roman"/>
                <w:sz w:val="20"/>
                <w:szCs w:val="20"/>
              </w:rPr>
            </w:pPr>
          </w:p>
        </w:tc>
        <w:tc>
          <w:tcPr>
            <w:tcW w:w="898" w:type="dxa"/>
          </w:tcPr>
          <w:p w:rsidR="00A44A53" w:rsidRPr="00FB1CB9" w:rsidRDefault="00A44A53" w:rsidP="007738F0">
            <w:pPr>
              <w:spacing w:after="0"/>
              <w:rPr>
                <w:rFonts w:ascii="Times New Roman" w:hAnsi="Times New Roman"/>
                <w:sz w:val="20"/>
                <w:szCs w:val="20"/>
              </w:rPr>
            </w:pPr>
            <w:r w:rsidRPr="00FB1CB9">
              <w:rPr>
                <w:rFonts w:ascii="Times New Roman" w:hAnsi="Times New Roman"/>
                <w:sz w:val="20"/>
                <w:szCs w:val="20"/>
              </w:rPr>
              <w:t>13.</w:t>
            </w:r>
          </w:p>
        </w:tc>
        <w:tc>
          <w:tcPr>
            <w:tcW w:w="5248" w:type="dxa"/>
          </w:tcPr>
          <w:p w:rsidR="00A44A53" w:rsidRPr="007A48B3" w:rsidRDefault="00A44A53" w:rsidP="007738F0">
            <w:pPr>
              <w:tabs>
                <w:tab w:val="left" w:pos="2040"/>
              </w:tabs>
              <w:spacing w:after="0"/>
              <w:jc w:val="both"/>
              <w:rPr>
                <w:rFonts w:ascii="Times New Roman" w:hAnsi="Times New Roman"/>
                <w:sz w:val="20"/>
                <w:szCs w:val="20"/>
              </w:rPr>
            </w:pPr>
            <w:r w:rsidRPr="007A48B3">
              <w:rPr>
                <w:rFonts w:ascii="Times New Roman" w:hAnsi="Times New Roman"/>
                <w:sz w:val="20"/>
                <w:szCs w:val="20"/>
              </w:rPr>
              <w:t xml:space="preserve">Амины. Аминокислоты. Белки. </w:t>
            </w:r>
          </w:p>
          <w:p w:rsidR="00A44A53" w:rsidRPr="00FB1CB9" w:rsidRDefault="00A44A53" w:rsidP="007738F0">
            <w:pPr>
              <w:tabs>
                <w:tab w:val="left" w:pos="2040"/>
              </w:tabs>
              <w:spacing w:after="0"/>
              <w:jc w:val="both"/>
              <w:rPr>
                <w:rFonts w:ascii="Times New Roman" w:hAnsi="Times New Roman"/>
                <w:sz w:val="20"/>
                <w:szCs w:val="20"/>
              </w:rPr>
            </w:pPr>
            <w:r w:rsidRPr="00FB1CB9">
              <w:rPr>
                <w:rFonts w:ascii="Times New Roman" w:hAnsi="Times New Roman"/>
                <w:b/>
                <w:sz w:val="20"/>
                <w:szCs w:val="20"/>
              </w:rPr>
              <w:t xml:space="preserve">Практическая работа № 2. </w:t>
            </w:r>
            <w:r w:rsidRPr="007A48B3">
              <w:rPr>
                <w:rFonts w:ascii="Times New Roman" w:hAnsi="Times New Roman"/>
                <w:sz w:val="20"/>
                <w:szCs w:val="20"/>
              </w:rPr>
              <w:t xml:space="preserve"> Обратимая и необратимая денатурация белков.</w:t>
            </w:r>
          </w:p>
        </w:tc>
        <w:tc>
          <w:tcPr>
            <w:tcW w:w="856" w:type="dxa"/>
            <w:gridSpan w:val="2"/>
          </w:tcPr>
          <w:p w:rsidR="00A44A53" w:rsidRPr="00FB1CB9" w:rsidRDefault="00A44A53" w:rsidP="007738F0">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A44A53" w:rsidRPr="00FB1CB9" w:rsidRDefault="00031DB7" w:rsidP="00300973">
            <w:pPr>
              <w:spacing w:after="0"/>
              <w:jc w:val="center"/>
              <w:rPr>
                <w:rFonts w:ascii="Times New Roman" w:hAnsi="Times New Roman"/>
                <w:sz w:val="20"/>
                <w:szCs w:val="20"/>
              </w:rPr>
            </w:pPr>
            <w:proofErr w:type="gramStart"/>
            <w:r>
              <w:rPr>
                <w:rFonts w:ascii="Times New Roman" w:hAnsi="Times New Roman"/>
              </w:rPr>
              <w:t>К</w:t>
            </w:r>
            <w:r w:rsidR="00A44A53" w:rsidRPr="00B90225">
              <w:rPr>
                <w:rFonts w:ascii="Times New Roman" w:hAnsi="Times New Roman"/>
              </w:rPr>
              <w:t>омбинированный</w:t>
            </w:r>
            <w:proofErr w:type="gramEnd"/>
            <w:r w:rsidR="00A44A53">
              <w:rPr>
                <w:rFonts w:ascii="Times New Roman" w:hAnsi="Times New Roman"/>
              </w:rPr>
              <w:t xml:space="preserve">, </w:t>
            </w:r>
            <w:r w:rsidR="00300973">
              <w:rPr>
                <w:rFonts w:ascii="Times New Roman" w:hAnsi="Times New Roman"/>
              </w:rPr>
              <w:t>практическая работа</w:t>
            </w:r>
          </w:p>
        </w:tc>
        <w:tc>
          <w:tcPr>
            <w:tcW w:w="2554" w:type="dxa"/>
            <w:gridSpan w:val="3"/>
            <w:shd w:val="clear" w:color="auto" w:fill="auto"/>
          </w:tcPr>
          <w:p w:rsidR="00A44A53" w:rsidRPr="00FB1CB9" w:rsidRDefault="00A44A53" w:rsidP="007738F0">
            <w:pPr>
              <w:spacing w:after="0"/>
              <w:jc w:val="center"/>
              <w:rPr>
                <w:rFonts w:ascii="Times New Roman" w:hAnsi="Times New Roman"/>
                <w:sz w:val="20"/>
                <w:szCs w:val="20"/>
              </w:rPr>
            </w:pPr>
            <w:r>
              <w:rPr>
                <w:rFonts w:ascii="Times New Roman" w:hAnsi="Times New Roman"/>
                <w:sz w:val="20"/>
                <w:szCs w:val="20"/>
              </w:rPr>
              <w:t>Фронтальный</w:t>
            </w:r>
            <w:r w:rsidRPr="00FB1CB9">
              <w:rPr>
                <w:rFonts w:ascii="Times New Roman" w:hAnsi="Times New Roman"/>
                <w:sz w:val="20"/>
                <w:szCs w:val="20"/>
              </w:rPr>
              <w:t xml:space="preserve"> </w:t>
            </w:r>
            <w:r w:rsidR="00031DB7">
              <w:rPr>
                <w:rFonts w:ascii="Times New Roman" w:hAnsi="Times New Roman"/>
                <w:sz w:val="20"/>
                <w:szCs w:val="20"/>
              </w:rPr>
              <w:t>опрос</w:t>
            </w:r>
          </w:p>
          <w:p w:rsidR="00A44A53" w:rsidRPr="00FB1CB9" w:rsidRDefault="00A44A53" w:rsidP="007738F0">
            <w:pPr>
              <w:spacing w:after="0"/>
              <w:jc w:val="center"/>
              <w:rPr>
                <w:rFonts w:ascii="Times New Roman" w:hAnsi="Times New Roman"/>
                <w:sz w:val="20"/>
                <w:szCs w:val="20"/>
              </w:rPr>
            </w:pPr>
          </w:p>
        </w:tc>
        <w:tc>
          <w:tcPr>
            <w:tcW w:w="1132" w:type="dxa"/>
            <w:shd w:val="clear" w:color="auto" w:fill="D9D9D9" w:themeFill="background1" w:themeFillShade="D9"/>
          </w:tcPr>
          <w:p w:rsidR="00A44A53" w:rsidRPr="00FB1CB9" w:rsidRDefault="00A44A53" w:rsidP="007738F0">
            <w:pPr>
              <w:spacing w:after="0"/>
              <w:jc w:val="center"/>
              <w:rPr>
                <w:rFonts w:ascii="Times New Roman" w:hAnsi="Times New Roman"/>
                <w:sz w:val="20"/>
                <w:szCs w:val="20"/>
              </w:rPr>
            </w:pPr>
          </w:p>
        </w:tc>
      </w:tr>
      <w:tr w:rsidR="00A44A53" w:rsidRPr="00FB1CB9" w:rsidTr="00300973">
        <w:trPr>
          <w:gridAfter w:val="2"/>
          <w:wAfter w:w="25" w:type="dxa"/>
          <w:trHeight w:val="300"/>
        </w:trPr>
        <w:tc>
          <w:tcPr>
            <w:tcW w:w="2202" w:type="dxa"/>
            <w:vMerge/>
          </w:tcPr>
          <w:p w:rsidR="00A44A53" w:rsidRPr="00FB1CB9" w:rsidRDefault="00A44A53" w:rsidP="007738F0">
            <w:pPr>
              <w:spacing w:after="0"/>
              <w:jc w:val="center"/>
              <w:rPr>
                <w:rFonts w:ascii="Times New Roman" w:hAnsi="Times New Roman"/>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14.</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Пластмассы. Волокна, их классификация</w:t>
            </w:r>
          </w:p>
        </w:tc>
        <w:tc>
          <w:tcPr>
            <w:tcW w:w="856" w:type="dxa"/>
            <w:gridSpan w:val="2"/>
          </w:tcPr>
          <w:p w:rsidR="00A44A53" w:rsidRPr="00C15160" w:rsidRDefault="00A44A53" w:rsidP="007738F0">
            <w:pPr>
              <w:widowControl w:val="0"/>
              <w:autoSpaceDE w:val="0"/>
              <w:autoSpaceDN w:val="0"/>
              <w:adjustRightInd w:val="0"/>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54" w:type="dxa"/>
            <w:gridSpan w:val="3"/>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Письменная проверка</w:t>
            </w:r>
          </w:p>
        </w:tc>
        <w:tc>
          <w:tcPr>
            <w:tcW w:w="1132" w:type="dxa"/>
            <w:shd w:val="clear" w:color="auto" w:fill="FFFFFF" w:themeFill="background1"/>
          </w:tcPr>
          <w:p w:rsidR="00A44A53" w:rsidRPr="00B975F5" w:rsidRDefault="00A44A53" w:rsidP="007738F0">
            <w:pPr>
              <w:widowControl w:val="0"/>
              <w:autoSpaceDE w:val="0"/>
              <w:autoSpaceDN w:val="0"/>
              <w:adjustRightInd w:val="0"/>
              <w:spacing w:after="0"/>
              <w:jc w:val="center"/>
              <w:rPr>
                <w:sz w:val="20"/>
                <w:szCs w:val="20"/>
              </w:rPr>
            </w:pPr>
            <w:r w:rsidRPr="00B975F5">
              <w:rPr>
                <w:sz w:val="20"/>
                <w:szCs w:val="20"/>
              </w:rPr>
              <w:t>2</w:t>
            </w:r>
          </w:p>
        </w:tc>
      </w:tr>
      <w:tr w:rsidR="00A44A53" w:rsidRPr="00FB1CB9" w:rsidTr="00300973">
        <w:trPr>
          <w:gridAfter w:val="2"/>
          <w:wAfter w:w="25" w:type="dxa"/>
          <w:trHeight w:val="300"/>
        </w:trPr>
        <w:tc>
          <w:tcPr>
            <w:tcW w:w="2202" w:type="dxa"/>
            <w:vMerge/>
            <w:tcBorders>
              <w:bottom w:val="nil"/>
            </w:tcBorders>
          </w:tcPr>
          <w:p w:rsidR="00A44A53" w:rsidRPr="00FB1CB9" w:rsidRDefault="00A44A53" w:rsidP="007738F0">
            <w:pPr>
              <w:spacing w:after="0"/>
              <w:jc w:val="center"/>
              <w:rPr>
                <w:rFonts w:ascii="Times New Roman" w:hAnsi="Times New Roman"/>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15.</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b/>
                <w:sz w:val="20"/>
                <w:szCs w:val="20"/>
              </w:rPr>
              <w:t>Практическая работа № 3.</w:t>
            </w:r>
            <w:r w:rsidRPr="00C15160">
              <w:rPr>
                <w:rFonts w:ascii="Times New Roman" w:hAnsi="Times New Roman"/>
                <w:sz w:val="20"/>
                <w:szCs w:val="20"/>
              </w:rPr>
              <w:t>Ознакомление с синтетическими и искусственными полимерами.</w:t>
            </w:r>
            <w:r w:rsidRPr="00C15160">
              <w:rPr>
                <w:rFonts w:ascii="Times New Roman" w:hAnsi="Times New Roman"/>
                <w:sz w:val="20"/>
                <w:szCs w:val="20"/>
              </w:rPr>
              <w:br/>
            </w:r>
            <w:r w:rsidRPr="00C15160">
              <w:rPr>
                <w:rFonts w:ascii="Times New Roman" w:hAnsi="Times New Roman"/>
                <w:b/>
                <w:sz w:val="20"/>
                <w:szCs w:val="20"/>
              </w:rPr>
              <w:t>Практическая работа № 4.</w:t>
            </w:r>
            <w:r w:rsidRPr="00C15160">
              <w:rPr>
                <w:rFonts w:ascii="Times New Roman" w:hAnsi="Times New Roman"/>
                <w:sz w:val="20"/>
                <w:szCs w:val="20"/>
              </w:rPr>
              <w:t>Определение различных видов химических волокон.</w:t>
            </w:r>
          </w:p>
        </w:tc>
        <w:tc>
          <w:tcPr>
            <w:tcW w:w="856" w:type="dxa"/>
            <w:gridSpan w:val="2"/>
          </w:tcPr>
          <w:p w:rsidR="00A44A53" w:rsidRPr="00C15160" w:rsidRDefault="00A44A53" w:rsidP="007738F0">
            <w:pPr>
              <w:widowControl w:val="0"/>
              <w:autoSpaceDE w:val="0"/>
              <w:autoSpaceDN w:val="0"/>
              <w:adjustRightInd w:val="0"/>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auto"/>
          </w:tcPr>
          <w:p w:rsidR="00A44A53" w:rsidRPr="00C15160" w:rsidRDefault="00031DB7" w:rsidP="00300973">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П</w:t>
            </w:r>
            <w:r w:rsidR="00A44A53" w:rsidRPr="00C15160">
              <w:rPr>
                <w:rFonts w:ascii="Times New Roman" w:hAnsi="Times New Roman"/>
                <w:sz w:val="20"/>
                <w:szCs w:val="20"/>
              </w:rPr>
              <w:t>ракти</w:t>
            </w:r>
            <w:r w:rsidR="00300973">
              <w:rPr>
                <w:rFonts w:ascii="Times New Roman" w:hAnsi="Times New Roman"/>
                <w:sz w:val="20"/>
                <w:szCs w:val="20"/>
              </w:rPr>
              <w:t>ческая работа</w:t>
            </w:r>
          </w:p>
        </w:tc>
        <w:tc>
          <w:tcPr>
            <w:tcW w:w="2554" w:type="dxa"/>
            <w:gridSpan w:val="3"/>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Письменная проверка</w:t>
            </w:r>
          </w:p>
        </w:tc>
        <w:tc>
          <w:tcPr>
            <w:tcW w:w="1132" w:type="dxa"/>
            <w:shd w:val="clear" w:color="auto" w:fill="D9D9D9" w:themeFill="background1" w:themeFillShade="D9"/>
          </w:tcPr>
          <w:p w:rsidR="00A44A53" w:rsidRPr="00B975F5" w:rsidRDefault="00A44A53" w:rsidP="007738F0">
            <w:pPr>
              <w:widowControl w:val="0"/>
              <w:autoSpaceDE w:val="0"/>
              <w:autoSpaceDN w:val="0"/>
              <w:adjustRightInd w:val="0"/>
              <w:spacing w:after="0"/>
              <w:jc w:val="center"/>
              <w:rPr>
                <w:sz w:val="20"/>
                <w:szCs w:val="20"/>
              </w:rPr>
            </w:pPr>
          </w:p>
        </w:tc>
      </w:tr>
      <w:tr w:rsidR="00A44A53" w:rsidRPr="00FB1CB9" w:rsidTr="00300973">
        <w:trPr>
          <w:gridAfter w:val="2"/>
          <w:wAfter w:w="25" w:type="dxa"/>
          <w:trHeight w:val="300"/>
        </w:trPr>
        <w:tc>
          <w:tcPr>
            <w:tcW w:w="2202" w:type="dxa"/>
            <w:vMerge w:val="restart"/>
            <w:tcBorders>
              <w:top w:val="nil"/>
              <w:left w:val="single" w:sz="4" w:space="0" w:color="auto"/>
              <w:bottom w:val="single" w:sz="4" w:space="0" w:color="auto"/>
              <w:right w:val="single" w:sz="4" w:space="0" w:color="auto"/>
            </w:tcBorders>
          </w:tcPr>
          <w:p w:rsidR="00A44A53" w:rsidRPr="00FB1CB9" w:rsidRDefault="00A44A53" w:rsidP="007738F0">
            <w:pPr>
              <w:spacing w:after="0"/>
              <w:jc w:val="center"/>
              <w:rPr>
                <w:rFonts w:ascii="Times New Roman" w:hAnsi="Times New Roman"/>
                <w:sz w:val="20"/>
                <w:szCs w:val="20"/>
              </w:rPr>
            </w:pPr>
          </w:p>
        </w:tc>
        <w:tc>
          <w:tcPr>
            <w:tcW w:w="898" w:type="dxa"/>
            <w:tcBorders>
              <w:left w:val="single" w:sz="4" w:space="0" w:color="auto"/>
            </w:tcBorders>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16.</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b/>
                <w:sz w:val="20"/>
                <w:szCs w:val="20"/>
              </w:rPr>
            </w:pPr>
            <w:r w:rsidRPr="00C15160">
              <w:rPr>
                <w:rFonts w:ascii="Times New Roman" w:hAnsi="Times New Roman"/>
                <w:b/>
                <w:sz w:val="20"/>
                <w:szCs w:val="20"/>
              </w:rPr>
              <w:t>Контрольная работа № 1</w:t>
            </w:r>
            <w:r w:rsidRPr="00C15160">
              <w:rPr>
                <w:rFonts w:ascii="Times New Roman" w:hAnsi="Times New Roman"/>
                <w:sz w:val="20"/>
                <w:szCs w:val="20"/>
              </w:rPr>
              <w:t xml:space="preserve">. Тема: </w:t>
            </w:r>
            <w:r>
              <w:rPr>
                <w:rFonts w:ascii="Times New Roman" w:hAnsi="Times New Roman"/>
                <w:sz w:val="20"/>
                <w:szCs w:val="20"/>
              </w:rPr>
              <w:t>«</w:t>
            </w:r>
            <w:r w:rsidRPr="00C15160">
              <w:rPr>
                <w:rFonts w:ascii="Times New Roman" w:hAnsi="Times New Roman"/>
                <w:bCs/>
                <w:iCs/>
                <w:sz w:val="20"/>
                <w:szCs w:val="20"/>
              </w:rPr>
              <w:t>Органическая химия</w:t>
            </w:r>
            <w:r>
              <w:rPr>
                <w:rFonts w:ascii="Times New Roman" w:hAnsi="Times New Roman"/>
                <w:bCs/>
                <w:iCs/>
                <w:sz w:val="20"/>
                <w:szCs w:val="20"/>
              </w:rPr>
              <w:t>»</w:t>
            </w:r>
            <w:r w:rsidRPr="00C15160">
              <w:rPr>
                <w:rFonts w:ascii="Times New Roman" w:hAnsi="Times New Roman"/>
                <w:bCs/>
                <w:iCs/>
                <w:sz w:val="20"/>
                <w:szCs w:val="20"/>
              </w:rPr>
              <w:t>.</w:t>
            </w:r>
            <w:r w:rsidRPr="00C15160">
              <w:rPr>
                <w:rFonts w:ascii="Times New Roman" w:hAnsi="Times New Roman"/>
                <w:b/>
                <w:bCs/>
                <w:i/>
                <w:iCs/>
                <w:sz w:val="20"/>
                <w:szCs w:val="20"/>
              </w:rPr>
              <w:t xml:space="preserve">   </w:t>
            </w:r>
          </w:p>
        </w:tc>
        <w:tc>
          <w:tcPr>
            <w:tcW w:w="856" w:type="dxa"/>
            <w:gridSpan w:val="2"/>
          </w:tcPr>
          <w:p w:rsidR="00A44A53" w:rsidRPr="00C15160" w:rsidRDefault="00A44A53" w:rsidP="007738F0">
            <w:pPr>
              <w:widowControl w:val="0"/>
              <w:autoSpaceDE w:val="0"/>
              <w:autoSpaceDN w:val="0"/>
              <w:adjustRightInd w:val="0"/>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auto"/>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Контроля и оценки</w:t>
            </w:r>
          </w:p>
        </w:tc>
        <w:tc>
          <w:tcPr>
            <w:tcW w:w="2554" w:type="dxa"/>
            <w:gridSpan w:val="3"/>
            <w:shd w:val="clear" w:color="auto" w:fill="auto"/>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Устный опрос</w:t>
            </w:r>
          </w:p>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Письменная проверка.</w:t>
            </w:r>
          </w:p>
        </w:tc>
        <w:tc>
          <w:tcPr>
            <w:tcW w:w="1132" w:type="dxa"/>
            <w:shd w:val="clear" w:color="auto" w:fill="D9D9D9" w:themeFill="background1" w:themeFillShade="D9"/>
          </w:tcPr>
          <w:p w:rsidR="00A44A53" w:rsidRPr="00B975F5" w:rsidRDefault="00A44A53" w:rsidP="007738F0">
            <w:pPr>
              <w:widowControl w:val="0"/>
              <w:autoSpaceDE w:val="0"/>
              <w:autoSpaceDN w:val="0"/>
              <w:adjustRightInd w:val="0"/>
              <w:spacing w:after="0"/>
              <w:jc w:val="center"/>
              <w:rPr>
                <w:sz w:val="20"/>
                <w:szCs w:val="20"/>
              </w:rPr>
            </w:pPr>
          </w:p>
        </w:tc>
      </w:tr>
      <w:tr w:rsidR="00A44A53" w:rsidRPr="00FB1CB9" w:rsidTr="00300973">
        <w:trPr>
          <w:gridAfter w:val="2"/>
          <w:wAfter w:w="25" w:type="dxa"/>
          <w:trHeight w:val="126"/>
        </w:trPr>
        <w:tc>
          <w:tcPr>
            <w:tcW w:w="2202" w:type="dxa"/>
            <w:vMerge/>
            <w:tcBorders>
              <w:top w:val="nil"/>
              <w:left w:val="single" w:sz="4" w:space="0" w:color="auto"/>
              <w:bottom w:val="single" w:sz="4" w:space="0" w:color="auto"/>
              <w:right w:val="single" w:sz="4" w:space="0" w:color="auto"/>
            </w:tcBorders>
          </w:tcPr>
          <w:p w:rsidR="00A44A53" w:rsidRPr="00FB1CB9" w:rsidRDefault="00A44A53" w:rsidP="007738F0">
            <w:pPr>
              <w:spacing w:after="0"/>
              <w:jc w:val="center"/>
              <w:rPr>
                <w:rFonts w:ascii="Times New Roman" w:hAnsi="Times New Roman"/>
                <w:sz w:val="20"/>
                <w:szCs w:val="20"/>
              </w:rPr>
            </w:pPr>
          </w:p>
        </w:tc>
        <w:tc>
          <w:tcPr>
            <w:tcW w:w="6146" w:type="dxa"/>
            <w:gridSpan w:val="2"/>
            <w:tcBorders>
              <w:left w:val="single" w:sz="4" w:space="0" w:color="auto"/>
            </w:tcBorders>
          </w:tcPr>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b/>
                <w:sz w:val="20"/>
                <w:szCs w:val="20"/>
              </w:rPr>
            </w:pPr>
            <w:r w:rsidRPr="00C15160">
              <w:rPr>
                <w:rFonts w:ascii="Times New Roman" w:hAnsi="Times New Roman"/>
                <w:b/>
                <w:sz w:val="20"/>
                <w:szCs w:val="20"/>
              </w:rPr>
              <w:t xml:space="preserve">Самостоятельная работа </w:t>
            </w:r>
          </w:p>
        </w:tc>
        <w:tc>
          <w:tcPr>
            <w:tcW w:w="856" w:type="dxa"/>
            <w:gridSpan w:val="2"/>
          </w:tcPr>
          <w:p w:rsidR="00A44A53" w:rsidRPr="00C15160" w:rsidRDefault="00A44A53" w:rsidP="007738F0">
            <w:pPr>
              <w:spacing w:after="0"/>
              <w:jc w:val="center"/>
              <w:rPr>
                <w:rFonts w:ascii="Times New Roman" w:hAnsi="Times New Roman"/>
                <w:b/>
                <w:sz w:val="20"/>
                <w:szCs w:val="20"/>
              </w:rPr>
            </w:pPr>
            <w:r>
              <w:rPr>
                <w:rFonts w:ascii="Times New Roman" w:hAnsi="Times New Roman"/>
                <w:b/>
                <w:sz w:val="20"/>
                <w:szCs w:val="20"/>
              </w:rPr>
              <w:t>12</w:t>
            </w:r>
          </w:p>
        </w:tc>
        <w:tc>
          <w:tcPr>
            <w:tcW w:w="2276" w:type="dxa"/>
            <w:gridSpan w:val="3"/>
            <w:shd w:val="clear" w:color="auto" w:fill="D9D9D9" w:themeFill="background1" w:themeFillShade="D9"/>
          </w:tcPr>
          <w:p w:rsidR="00A44A53" w:rsidRPr="00C15160" w:rsidRDefault="00A44A53" w:rsidP="007738F0">
            <w:pPr>
              <w:spacing w:after="0"/>
              <w:rPr>
                <w:rFonts w:ascii="Times New Roman" w:hAnsi="Times New Roman"/>
                <w:sz w:val="20"/>
                <w:szCs w:val="20"/>
              </w:rPr>
            </w:pPr>
          </w:p>
        </w:tc>
        <w:tc>
          <w:tcPr>
            <w:tcW w:w="2539" w:type="dxa"/>
            <w:gridSpan w:val="2"/>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c>
          <w:tcPr>
            <w:tcW w:w="1147" w:type="dxa"/>
            <w:gridSpan w:val="2"/>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r>
      <w:tr w:rsidR="00A44A53" w:rsidRPr="00FB1CB9" w:rsidTr="00300973">
        <w:trPr>
          <w:gridAfter w:val="2"/>
          <w:wAfter w:w="25" w:type="dxa"/>
          <w:trHeight w:val="75"/>
        </w:trPr>
        <w:tc>
          <w:tcPr>
            <w:tcW w:w="2202" w:type="dxa"/>
            <w:vMerge/>
            <w:tcBorders>
              <w:top w:val="nil"/>
              <w:left w:val="single" w:sz="4" w:space="0" w:color="auto"/>
              <w:bottom w:val="single" w:sz="4" w:space="0" w:color="auto"/>
              <w:right w:val="single" w:sz="4" w:space="0" w:color="auto"/>
            </w:tcBorders>
          </w:tcPr>
          <w:p w:rsidR="00A44A53" w:rsidRPr="00FB1CB9" w:rsidRDefault="00A44A53" w:rsidP="007738F0">
            <w:pPr>
              <w:spacing w:after="0"/>
              <w:jc w:val="center"/>
              <w:rPr>
                <w:rFonts w:ascii="Times New Roman" w:hAnsi="Times New Roman"/>
                <w:sz w:val="20"/>
                <w:szCs w:val="20"/>
              </w:rPr>
            </w:pPr>
          </w:p>
        </w:tc>
        <w:tc>
          <w:tcPr>
            <w:tcW w:w="898" w:type="dxa"/>
            <w:tcBorders>
              <w:left w:val="single" w:sz="4" w:space="0" w:color="auto"/>
            </w:tcBorders>
          </w:tcPr>
          <w:p w:rsidR="00A44A53" w:rsidRPr="00C15160" w:rsidRDefault="00A44A53" w:rsidP="00751224">
            <w:pPr>
              <w:spacing w:after="0"/>
              <w:rPr>
                <w:rFonts w:ascii="Times New Roman" w:hAnsi="Times New Roman"/>
                <w:sz w:val="20"/>
                <w:szCs w:val="20"/>
              </w:rPr>
            </w:pPr>
            <w:r w:rsidRPr="00C15160">
              <w:rPr>
                <w:rFonts w:ascii="Times New Roman" w:hAnsi="Times New Roman"/>
                <w:sz w:val="20"/>
                <w:szCs w:val="20"/>
              </w:rPr>
              <w:t>1-</w:t>
            </w:r>
            <w:r>
              <w:rPr>
                <w:rFonts w:ascii="Times New Roman" w:hAnsi="Times New Roman"/>
                <w:sz w:val="20"/>
                <w:szCs w:val="20"/>
              </w:rPr>
              <w:t>6</w:t>
            </w:r>
          </w:p>
        </w:tc>
        <w:tc>
          <w:tcPr>
            <w:tcW w:w="5248" w:type="dxa"/>
          </w:tcPr>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Рефераты по выбору:</w:t>
            </w:r>
          </w:p>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1.</w:t>
            </w:r>
            <w:r w:rsidRPr="00C15160">
              <w:rPr>
                <w:rFonts w:ascii="Times New Roman" w:hAnsi="Times New Roman"/>
                <w:sz w:val="20"/>
                <w:szCs w:val="20"/>
              </w:rPr>
              <w:tab/>
              <w:t>Реферат на тему: Экологические аспекты использования углеводородного сырья</w:t>
            </w:r>
          </w:p>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2.</w:t>
            </w:r>
            <w:r w:rsidRPr="00C15160">
              <w:rPr>
                <w:rFonts w:ascii="Times New Roman" w:hAnsi="Times New Roman"/>
                <w:sz w:val="20"/>
                <w:szCs w:val="20"/>
              </w:rPr>
              <w:tab/>
              <w:t>Реферат на тему: Углеводородное топливо, его виды и назначение</w:t>
            </w:r>
          </w:p>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3.</w:t>
            </w:r>
            <w:r w:rsidRPr="00C15160">
              <w:rPr>
                <w:rFonts w:ascii="Times New Roman" w:hAnsi="Times New Roman"/>
                <w:sz w:val="20"/>
                <w:szCs w:val="20"/>
              </w:rPr>
              <w:tab/>
              <w:t>Реферат на тему: Этанол: величайшее благо и страшное зло</w:t>
            </w:r>
          </w:p>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4.</w:t>
            </w:r>
            <w:r w:rsidRPr="00C15160">
              <w:rPr>
                <w:rFonts w:ascii="Times New Roman" w:hAnsi="Times New Roman"/>
                <w:sz w:val="20"/>
                <w:szCs w:val="20"/>
              </w:rPr>
              <w:tab/>
              <w:t>Реферат на тему: Жиры как продукт питания и химическое сырьё</w:t>
            </w:r>
          </w:p>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5.</w:t>
            </w:r>
            <w:r w:rsidRPr="00C15160">
              <w:rPr>
                <w:rFonts w:ascii="Times New Roman" w:hAnsi="Times New Roman"/>
                <w:sz w:val="20"/>
                <w:szCs w:val="20"/>
              </w:rPr>
              <w:tab/>
              <w:t>Реферат на тему: Синтетические моющие средства (СМС): достоинства и недостатки</w:t>
            </w:r>
          </w:p>
        </w:tc>
        <w:tc>
          <w:tcPr>
            <w:tcW w:w="856" w:type="dxa"/>
            <w:gridSpan w:val="2"/>
          </w:tcPr>
          <w:p w:rsidR="00A44A53" w:rsidRPr="00C15160" w:rsidRDefault="00A44A53" w:rsidP="007738F0">
            <w:pPr>
              <w:spacing w:after="0"/>
              <w:jc w:val="center"/>
              <w:rPr>
                <w:rFonts w:ascii="Times New Roman" w:hAnsi="Times New Roman"/>
                <w:sz w:val="20"/>
                <w:szCs w:val="20"/>
              </w:rPr>
            </w:pPr>
            <w:r>
              <w:rPr>
                <w:rFonts w:ascii="Times New Roman" w:hAnsi="Times New Roman"/>
                <w:sz w:val="20"/>
                <w:szCs w:val="20"/>
              </w:rPr>
              <w:t>6</w:t>
            </w:r>
          </w:p>
        </w:tc>
        <w:tc>
          <w:tcPr>
            <w:tcW w:w="2276" w:type="dxa"/>
            <w:gridSpan w:val="3"/>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c>
          <w:tcPr>
            <w:tcW w:w="2539" w:type="dxa"/>
            <w:gridSpan w:val="2"/>
            <w:shd w:val="clear" w:color="auto" w:fill="auto"/>
          </w:tcPr>
          <w:p w:rsidR="00A44A53" w:rsidRPr="00C15160" w:rsidRDefault="00031DB7" w:rsidP="007738F0">
            <w:pPr>
              <w:spacing w:after="0"/>
              <w:jc w:val="center"/>
              <w:rPr>
                <w:rFonts w:ascii="Times New Roman" w:hAnsi="Times New Roman"/>
                <w:sz w:val="20"/>
                <w:szCs w:val="20"/>
              </w:rPr>
            </w:pPr>
            <w:r>
              <w:rPr>
                <w:rFonts w:ascii="Times New Roman" w:hAnsi="Times New Roman"/>
                <w:sz w:val="20"/>
                <w:szCs w:val="20"/>
              </w:rPr>
              <w:t>Защита реферата</w:t>
            </w:r>
          </w:p>
        </w:tc>
        <w:tc>
          <w:tcPr>
            <w:tcW w:w="1147" w:type="dxa"/>
            <w:gridSpan w:val="2"/>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r>
      <w:tr w:rsidR="00A44A53" w:rsidRPr="00FB1CB9" w:rsidTr="00300973">
        <w:trPr>
          <w:gridAfter w:val="2"/>
          <w:wAfter w:w="25" w:type="dxa"/>
          <w:trHeight w:val="150"/>
        </w:trPr>
        <w:tc>
          <w:tcPr>
            <w:tcW w:w="2202" w:type="dxa"/>
            <w:vMerge/>
            <w:tcBorders>
              <w:top w:val="nil"/>
              <w:left w:val="single" w:sz="4" w:space="0" w:color="auto"/>
              <w:bottom w:val="single" w:sz="4" w:space="0" w:color="auto"/>
              <w:right w:val="single" w:sz="4" w:space="0" w:color="auto"/>
            </w:tcBorders>
          </w:tcPr>
          <w:p w:rsidR="00A44A53" w:rsidRPr="00FB1CB9" w:rsidRDefault="00A44A53" w:rsidP="007738F0">
            <w:pPr>
              <w:spacing w:after="0"/>
              <w:jc w:val="center"/>
              <w:rPr>
                <w:rFonts w:ascii="Times New Roman" w:hAnsi="Times New Roman"/>
                <w:sz w:val="20"/>
                <w:szCs w:val="20"/>
              </w:rPr>
            </w:pPr>
          </w:p>
        </w:tc>
        <w:tc>
          <w:tcPr>
            <w:tcW w:w="898" w:type="dxa"/>
            <w:tcBorders>
              <w:left w:val="single" w:sz="4" w:space="0" w:color="auto"/>
            </w:tcBorders>
          </w:tcPr>
          <w:p w:rsidR="00A44A53" w:rsidRPr="00C15160" w:rsidRDefault="00A44A53" w:rsidP="007738F0">
            <w:pPr>
              <w:spacing w:after="0"/>
              <w:rPr>
                <w:rFonts w:ascii="Times New Roman" w:hAnsi="Times New Roman"/>
                <w:sz w:val="20"/>
                <w:szCs w:val="20"/>
              </w:rPr>
            </w:pPr>
            <w:r>
              <w:rPr>
                <w:rFonts w:ascii="Times New Roman" w:hAnsi="Times New Roman"/>
                <w:sz w:val="20"/>
                <w:szCs w:val="20"/>
              </w:rPr>
              <w:t>7-12</w:t>
            </w:r>
          </w:p>
        </w:tc>
        <w:tc>
          <w:tcPr>
            <w:tcW w:w="5248" w:type="dxa"/>
          </w:tcPr>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Рефераты по выбору:</w:t>
            </w:r>
          </w:p>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6.</w:t>
            </w:r>
            <w:r w:rsidRPr="00C15160">
              <w:rPr>
                <w:rFonts w:ascii="Times New Roman" w:hAnsi="Times New Roman"/>
                <w:sz w:val="20"/>
                <w:szCs w:val="20"/>
              </w:rPr>
              <w:tab/>
              <w:t>Реферат на тему: Мыла: прошлое, настоящее, будущее</w:t>
            </w:r>
          </w:p>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7.</w:t>
            </w:r>
            <w:r w:rsidRPr="00C15160">
              <w:rPr>
                <w:rFonts w:ascii="Times New Roman" w:hAnsi="Times New Roman"/>
                <w:sz w:val="20"/>
                <w:szCs w:val="20"/>
              </w:rPr>
              <w:tab/>
              <w:t xml:space="preserve">Реферат на тему: Средства гигиены на основе </w:t>
            </w:r>
            <w:proofErr w:type="spellStart"/>
            <w:proofErr w:type="gramStart"/>
            <w:r w:rsidRPr="00C15160">
              <w:rPr>
                <w:rFonts w:ascii="Times New Roman" w:hAnsi="Times New Roman"/>
                <w:sz w:val="20"/>
                <w:szCs w:val="20"/>
              </w:rPr>
              <w:t>кислородсо</w:t>
            </w:r>
            <w:proofErr w:type="spellEnd"/>
            <w:r w:rsidRPr="00C15160">
              <w:rPr>
                <w:rFonts w:ascii="Times New Roman" w:hAnsi="Times New Roman"/>
                <w:sz w:val="20"/>
                <w:szCs w:val="20"/>
              </w:rPr>
              <w:t>-держащих</w:t>
            </w:r>
            <w:proofErr w:type="gramEnd"/>
            <w:r w:rsidRPr="00C15160">
              <w:rPr>
                <w:rFonts w:ascii="Times New Roman" w:hAnsi="Times New Roman"/>
                <w:sz w:val="20"/>
                <w:szCs w:val="20"/>
              </w:rPr>
              <w:t xml:space="preserve"> органических соединений</w:t>
            </w:r>
          </w:p>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8.</w:t>
            </w:r>
            <w:r w:rsidRPr="00C15160">
              <w:rPr>
                <w:rFonts w:ascii="Times New Roman" w:hAnsi="Times New Roman"/>
                <w:sz w:val="20"/>
                <w:szCs w:val="20"/>
              </w:rPr>
              <w:tab/>
              <w:t>Реферат на тему: Белковая основа иммунитета</w:t>
            </w:r>
          </w:p>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9.</w:t>
            </w:r>
            <w:r w:rsidRPr="00C15160">
              <w:rPr>
                <w:rFonts w:ascii="Times New Roman" w:hAnsi="Times New Roman"/>
                <w:sz w:val="20"/>
                <w:szCs w:val="20"/>
              </w:rPr>
              <w:tab/>
              <w:t>Реферат на тему: Средства гигиены на основе азотсодержащих органических соединений</w:t>
            </w:r>
          </w:p>
        </w:tc>
        <w:tc>
          <w:tcPr>
            <w:tcW w:w="856" w:type="dxa"/>
            <w:gridSpan w:val="2"/>
          </w:tcPr>
          <w:p w:rsidR="00A44A53" w:rsidRPr="00C15160" w:rsidRDefault="00A44A53" w:rsidP="007738F0">
            <w:pPr>
              <w:spacing w:after="0"/>
              <w:jc w:val="center"/>
              <w:rPr>
                <w:rFonts w:ascii="Times New Roman" w:hAnsi="Times New Roman"/>
                <w:sz w:val="20"/>
                <w:szCs w:val="20"/>
              </w:rPr>
            </w:pPr>
            <w:r>
              <w:rPr>
                <w:rFonts w:ascii="Times New Roman" w:hAnsi="Times New Roman"/>
                <w:sz w:val="20"/>
                <w:szCs w:val="20"/>
              </w:rPr>
              <w:t>6</w:t>
            </w:r>
          </w:p>
        </w:tc>
        <w:tc>
          <w:tcPr>
            <w:tcW w:w="2276" w:type="dxa"/>
            <w:gridSpan w:val="3"/>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c>
          <w:tcPr>
            <w:tcW w:w="2539" w:type="dxa"/>
            <w:gridSpan w:val="2"/>
            <w:shd w:val="clear" w:color="auto" w:fill="auto"/>
          </w:tcPr>
          <w:p w:rsidR="00A44A53" w:rsidRPr="00C15160" w:rsidRDefault="00031DB7" w:rsidP="007738F0">
            <w:pPr>
              <w:spacing w:after="0"/>
              <w:jc w:val="center"/>
              <w:rPr>
                <w:rFonts w:ascii="Times New Roman" w:hAnsi="Times New Roman"/>
                <w:sz w:val="20"/>
                <w:szCs w:val="20"/>
              </w:rPr>
            </w:pPr>
            <w:r>
              <w:rPr>
                <w:rFonts w:ascii="Times New Roman" w:hAnsi="Times New Roman"/>
                <w:sz w:val="20"/>
                <w:szCs w:val="20"/>
              </w:rPr>
              <w:t>Защита реферата</w:t>
            </w:r>
          </w:p>
        </w:tc>
        <w:tc>
          <w:tcPr>
            <w:tcW w:w="1147" w:type="dxa"/>
            <w:gridSpan w:val="2"/>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r>
      <w:tr w:rsidR="00A44A53" w:rsidRPr="00FB1CB9" w:rsidTr="00300973">
        <w:trPr>
          <w:gridAfter w:val="2"/>
          <w:wAfter w:w="25" w:type="dxa"/>
          <w:trHeight w:val="355"/>
        </w:trPr>
        <w:tc>
          <w:tcPr>
            <w:tcW w:w="2202" w:type="dxa"/>
            <w:vMerge w:val="restart"/>
            <w:tcBorders>
              <w:top w:val="single" w:sz="4" w:space="0" w:color="auto"/>
            </w:tcBorders>
          </w:tcPr>
          <w:p w:rsidR="00A44A53" w:rsidRPr="00FB1CB9" w:rsidRDefault="00031DB7" w:rsidP="007738F0">
            <w:pPr>
              <w:widowControl w:val="0"/>
              <w:overflowPunct w:val="0"/>
              <w:autoSpaceDE w:val="0"/>
              <w:autoSpaceDN w:val="0"/>
              <w:adjustRightInd w:val="0"/>
              <w:spacing w:after="0" w:line="236" w:lineRule="auto"/>
              <w:ind w:right="80" w:firstLine="33"/>
              <w:jc w:val="center"/>
              <w:rPr>
                <w:rFonts w:ascii="Times New Roman" w:hAnsi="Times New Roman"/>
                <w:sz w:val="20"/>
                <w:szCs w:val="20"/>
              </w:rPr>
            </w:pPr>
            <w:r>
              <w:rPr>
                <w:rFonts w:ascii="Times New Roman" w:hAnsi="Times New Roman"/>
                <w:b/>
                <w:sz w:val="20"/>
                <w:szCs w:val="20"/>
              </w:rPr>
              <w:t>Подр</w:t>
            </w:r>
            <w:r w:rsidR="00A44A53" w:rsidRPr="00FB1CB9">
              <w:rPr>
                <w:rFonts w:ascii="Times New Roman" w:hAnsi="Times New Roman"/>
                <w:b/>
                <w:sz w:val="20"/>
                <w:szCs w:val="20"/>
              </w:rPr>
              <w:t>аздел 2.</w:t>
            </w:r>
          </w:p>
        </w:tc>
        <w:tc>
          <w:tcPr>
            <w:tcW w:w="6146" w:type="dxa"/>
            <w:gridSpan w:val="2"/>
          </w:tcPr>
          <w:p w:rsidR="00A44A53" w:rsidRPr="00031DB7" w:rsidRDefault="00031DB7" w:rsidP="007738F0">
            <w:pPr>
              <w:widowControl w:val="0"/>
              <w:overflowPunct w:val="0"/>
              <w:autoSpaceDE w:val="0"/>
              <w:autoSpaceDN w:val="0"/>
              <w:adjustRightInd w:val="0"/>
              <w:spacing w:after="0" w:line="236" w:lineRule="auto"/>
              <w:ind w:right="24"/>
              <w:jc w:val="center"/>
              <w:rPr>
                <w:rFonts w:ascii="Times New Roman" w:hAnsi="Times New Roman"/>
                <w:sz w:val="20"/>
                <w:szCs w:val="20"/>
              </w:rPr>
            </w:pPr>
            <w:r>
              <w:rPr>
                <w:rFonts w:ascii="Times New Roman" w:hAnsi="Times New Roman"/>
                <w:b/>
                <w:bCs/>
                <w:sz w:val="20"/>
                <w:szCs w:val="20"/>
              </w:rPr>
              <w:t>О</w:t>
            </w:r>
            <w:r w:rsidRPr="00031DB7">
              <w:rPr>
                <w:rFonts w:ascii="Times New Roman" w:hAnsi="Times New Roman"/>
                <w:b/>
                <w:bCs/>
                <w:sz w:val="20"/>
                <w:szCs w:val="20"/>
              </w:rPr>
              <w:t>бщая и неорганическая химия</w:t>
            </w:r>
          </w:p>
        </w:tc>
        <w:tc>
          <w:tcPr>
            <w:tcW w:w="856" w:type="dxa"/>
            <w:gridSpan w:val="2"/>
          </w:tcPr>
          <w:p w:rsidR="00A44A53" w:rsidRPr="00C15160" w:rsidRDefault="00A44A53" w:rsidP="007738F0">
            <w:pPr>
              <w:spacing w:after="0"/>
              <w:jc w:val="center"/>
              <w:rPr>
                <w:rFonts w:ascii="Times New Roman" w:hAnsi="Times New Roman"/>
                <w:b/>
                <w:sz w:val="20"/>
                <w:szCs w:val="20"/>
              </w:rPr>
            </w:pPr>
            <w:r>
              <w:rPr>
                <w:rFonts w:ascii="Times New Roman" w:hAnsi="Times New Roman"/>
                <w:b/>
                <w:sz w:val="20"/>
                <w:szCs w:val="20"/>
              </w:rPr>
              <w:t>32</w:t>
            </w:r>
          </w:p>
        </w:tc>
        <w:tc>
          <w:tcPr>
            <w:tcW w:w="2276" w:type="dxa"/>
            <w:gridSpan w:val="3"/>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c>
          <w:tcPr>
            <w:tcW w:w="2539" w:type="dxa"/>
            <w:gridSpan w:val="2"/>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c>
          <w:tcPr>
            <w:tcW w:w="1147" w:type="dxa"/>
            <w:gridSpan w:val="2"/>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r>
      <w:tr w:rsidR="00A44A53" w:rsidRPr="00FB1CB9" w:rsidTr="00300973">
        <w:trPr>
          <w:gridAfter w:val="2"/>
          <w:wAfter w:w="25" w:type="dxa"/>
          <w:trHeight w:val="227"/>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rPr>
                <w:rFonts w:ascii="Times New Roman" w:hAnsi="Times New Roman"/>
                <w:sz w:val="20"/>
                <w:szCs w:val="20"/>
              </w:rPr>
            </w:pPr>
          </w:p>
        </w:tc>
        <w:tc>
          <w:tcPr>
            <w:tcW w:w="7002" w:type="dxa"/>
            <w:gridSpan w:val="4"/>
          </w:tcPr>
          <w:p w:rsidR="00A44A53" w:rsidRPr="00C15160" w:rsidRDefault="00A44A53" w:rsidP="007738F0">
            <w:pPr>
              <w:spacing w:after="0"/>
              <w:rPr>
                <w:rFonts w:ascii="Times New Roman" w:hAnsi="Times New Roman"/>
                <w:b/>
                <w:sz w:val="20"/>
                <w:szCs w:val="20"/>
              </w:rPr>
            </w:pPr>
            <w:r w:rsidRPr="00C15160">
              <w:rPr>
                <w:rFonts w:ascii="Times New Roman" w:hAnsi="Times New Roman"/>
                <w:b/>
                <w:sz w:val="20"/>
                <w:szCs w:val="20"/>
              </w:rPr>
              <w:t>Содержание учебного материала</w:t>
            </w:r>
          </w:p>
        </w:tc>
        <w:tc>
          <w:tcPr>
            <w:tcW w:w="2276" w:type="dxa"/>
            <w:gridSpan w:val="3"/>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c>
          <w:tcPr>
            <w:tcW w:w="2539" w:type="dxa"/>
            <w:gridSpan w:val="2"/>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c>
          <w:tcPr>
            <w:tcW w:w="1147" w:type="dxa"/>
            <w:gridSpan w:val="2"/>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r>
      <w:tr w:rsidR="00A44A53" w:rsidRPr="00FB1CB9" w:rsidTr="00300973">
        <w:trPr>
          <w:gridAfter w:val="2"/>
          <w:wAfter w:w="25" w:type="dxa"/>
          <w:trHeight w:val="167"/>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17.</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Основные понятия химии</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Письменная проверка</w:t>
            </w:r>
          </w:p>
        </w:tc>
        <w:tc>
          <w:tcPr>
            <w:tcW w:w="1147"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167"/>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18.</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Основные законы химии</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Фронтальный опрос</w:t>
            </w:r>
          </w:p>
        </w:tc>
        <w:tc>
          <w:tcPr>
            <w:tcW w:w="1147"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167"/>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19.</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 xml:space="preserve">Периодический закон и периодическая система химических элементов Д.И. Менделеева </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167"/>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20.</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 xml:space="preserve">Строение атома. Электронные конфигурации атомов </w:t>
            </w:r>
            <w:r w:rsidRPr="00C15160">
              <w:rPr>
                <w:rFonts w:ascii="Times New Roman" w:hAnsi="Times New Roman"/>
                <w:sz w:val="20"/>
                <w:szCs w:val="20"/>
              </w:rPr>
              <w:lastRenderedPageBreak/>
              <w:t>химических элементов</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lastRenderedPageBreak/>
              <w:t>1</w:t>
            </w:r>
          </w:p>
        </w:tc>
        <w:tc>
          <w:tcPr>
            <w:tcW w:w="2276" w:type="dxa"/>
            <w:gridSpan w:val="3"/>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167"/>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21.</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Электронные конфигурации атомов химических элементов</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167"/>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22.</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Значение периодического закона и периодической системы химических элементов Д.И. Менделеева</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Комбинированный</w:t>
            </w:r>
          </w:p>
        </w:tc>
        <w:tc>
          <w:tcPr>
            <w:tcW w:w="2539" w:type="dxa"/>
            <w:gridSpan w:val="2"/>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П</w:t>
            </w:r>
            <w:r w:rsidR="00A44A53" w:rsidRPr="00C15160">
              <w:rPr>
                <w:rFonts w:ascii="Times New Roman" w:hAnsi="Times New Roman"/>
                <w:sz w:val="20"/>
                <w:szCs w:val="20"/>
              </w:rPr>
              <w:t xml:space="preserve">исьменная </w:t>
            </w:r>
          </w:p>
          <w:p w:rsidR="00A44A53" w:rsidRPr="00C15160" w:rsidRDefault="00031DB7" w:rsidP="00031DB7">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проверка</w:t>
            </w:r>
          </w:p>
        </w:tc>
        <w:tc>
          <w:tcPr>
            <w:tcW w:w="1147" w:type="dxa"/>
            <w:gridSpan w:val="2"/>
            <w:shd w:val="clear" w:color="auto" w:fill="FFFFFF" w:themeFill="background1"/>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167"/>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23.</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 xml:space="preserve">Ионная и ковалентная химическая связь. </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167"/>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24.</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 xml:space="preserve">Металлическая и водородная химическая связь </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auto"/>
          </w:tcPr>
          <w:p w:rsidR="00A44A53" w:rsidRPr="00C15160" w:rsidRDefault="00031DB7" w:rsidP="00031DB7">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shd w:val="clear" w:color="auto" w:fill="auto"/>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167"/>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25.</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 xml:space="preserve">Вода. Растворы. </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FFFFFF" w:themeFill="background1"/>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shd w:val="clear" w:color="auto" w:fill="FFFFFF" w:themeFill="background1"/>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Ф</w:t>
            </w:r>
            <w:r w:rsidR="00A44A53" w:rsidRPr="00C15160">
              <w:rPr>
                <w:rFonts w:ascii="Times New Roman" w:hAnsi="Times New Roman"/>
                <w:sz w:val="20"/>
                <w:szCs w:val="20"/>
              </w:rPr>
              <w:t>ронтальный</w:t>
            </w:r>
            <w:r>
              <w:rPr>
                <w:rFonts w:ascii="Times New Roman" w:hAnsi="Times New Roman"/>
                <w:sz w:val="20"/>
                <w:szCs w:val="20"/>
              </w:rPr>
              <w:t xml:space="preserve"> опрос</w:t>
            </w:r>
          </w:p>
        </w:tc>
        <w:tc>
          <w:tcPr>
            <w:tcW w:w="1147" w:type="dxa"/>
            <w:gridSpan w:val="2"/>
            <w:shd w:val="clear" w:color="auto" w:fill="FFFFFF" w:themeFill="background1"/>
          </w:tcPr>
          <w:p w:rsidR="00A44A53" w:rsidRPr="00C15160" w:rsidRDefault="002437BD" w:rsidP="007738F0">
            <w:pPr>
              <w:spacing w:after="0"/>
              <w:jc w:val="center"/>
              <w:rPr>
                <w:rFonts w:ascii="Times New Roman" w:hAnsi="Times New Roman"/>
                <w:sz w:val="20"/>
                <w:szCs w:val="20"/>
              </w:rPr>
            </w:pPr>
            <w:r>
              <w:rPr>
                <w:rFonts w:ascii="Times New Roman" w:hAnsi="Times New Roman"/>
                <w:sz w:val="20"/>
                <w:szCs w:val="20"/>
              </w:rPr>
              <w:t>2</w:t>
            </w:r>
          </w:p>
        </w:tc>
      </w:tr>
      <w:tr w:rsidR="00A44A53" w:rsidRPr="00FB1CB9" w:rsidTr="00300973">
        <w:trPr>
          <w:gridAfter w:val="2"/>
          <w:wAfter w:w="25" w:type="dxa"/>
          <w:trHeight w:val="167"/>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26.</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Жесткая вода и ее умягчение. Опреснение воды.</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shd w:val="clear" w:color="auto" w:fill="FFFFFF" w:themeFill="background1"/>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shd w:val="clear" w:color="auto" w:fill="FFFFFF" w:themeFill="background1"/>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Письменная проверка</w:t>
            </w:r>
          </w:p>
        </w:tc>
        <w:tc>
          <w:tcPr>
            <w:tcW w:w="1147" w:type="dxa"/>
            <w:gridSpan w:val="2"/>
            <w:shd w:val="clear" w:color="auto" w:fill="FFFFFF" w:themeFill="background1"/>
          </w:tcPr>
          <w:p w:rsidR="00A44A53" w:rsidRPr="00C15160" w:rsidRDefault="002437BD" w:rsidP="007738F0">
            <w:pPr>
              <w:spacing w:after="0"/>
              <w:jc w:val="center"/>
              <w:rPr>
                <w:rFonts w:ascii="Times New Roman" w:hAnsi="Times New Roman"/>
                <w:sz w:val="20"/>
                <w:szCs w:val="20"/>
              </w:rPr>
            </w:pPr>
            <w:r>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27.</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Массовая доля вещества в растворе как способ выражения состава раствора</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28.</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Классификация химических реакций</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29.</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proofErr w:type="spellStart"/>
            <w:r w:rsidRPr="00C15160">
              <w:rPr>
                <w:rFonts w:ascii="Times New Roman" w:hAnsi="Times New Roman"/>
                <w:sz w:val="20"/>
                <w:szCs w:val="20"/>
              </w:rPr>
              <w:t>Окислительно</w:t>
            </w:r>
            <w:proofErr w:type="spellEnd"/>
            <w:r w:rsidRPr="00C15160">
              <w:rPr>
                <w:rFonts w:ascii="Times New Roman" w:hAnsi="Times New Roman"/>
                <w:sz w:val="20"/>
                <w:szCs w:val="20"/>
              </w:rPr>
              <w:t>-восстановительные реакции. Степень окисления</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30.</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 xml:space="preserve">Скорость химических реакций. </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tcPr>
          <w:p w:rsidR="00A44A53" w:rsidRPr="00C15160" w:rsidRDefault="00031DB7" w:rsidP="007738F0">
            <w:pPr>
              <w:spacing w:after="0"/>
              <w:jc w:val="center"/>
              <w:rPr>
                <w:rFonts w:ascii="Times New Roman" w:hAnsi="Times New Roman"/>
                <w:sz w:val="20"/>
                <w:szCs w:val="20"/>
              </w:rPr>
            </w:pPr>
            <w:r>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31.</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Обратимость химических реакций. Химическое равновесие и способы его смещения</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031DB7"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tcPr>
          <w:p w:rsidR="00A44A53" w:rsidRPr="00C15160" w:rsidRDefault="00031DB7" w:rsidP="007738F0">
            <w:pPr>
              <w:spacing w:after="0"/>
              <w:jc w:val="center"/>
              <w:rPr>
                <w:rFonts w:ascii="Times New Roman" w:hAnsi="Times New Roman"/>
                <w:sz w:val="20"/>
                <w:szCs w:val="20"/>
              </w:rPr>
            </w:pPr>
            <w:r>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32.</w:t>
            </w:r>
          </w:p>
        </w:tc>
        <w:tc>
          <w:tcPr>
            <w:tcW w:w="5248" w:type="dxa"/>
          </w:tcPr>
          <w:p w:rsidR="00A44A53" w:rsidRPr="00C15160" w:rsidRDefault="00A44A53" w:rsidP="007738F0">
            <w:pPr>
              <w:spacing w:after="0"/>
              <w:jc w:val="both"/>
              <w:rPr>
                <w:rFonts w:ascii="Times New Roman" w:hAnsi="Times New Roman"/>
                <w:b/>
                <w:sz w:val="20"/>
                <w:szCs w:val="20"/>
              </w:rPr>
            </w:pPr>
            <w:r w:rsidRPr="00C15160">
              <w:rPr>
                <w:rFonts w:ascii="Times New Roman" w:hAnsi="Times New Roman"/>
                <w:b/>
                <w:sz w:val="20"/>
                <w:szCs w:val="20"/>
              </w:rPr>
              <w:t xml:space="preserve">Практическая работа №5. </w:t>
            </w:r>
          </w:p>
          <w:p w:rsidR="00A44A53" w:rsidRPr="00C15160" w:rsidRDefault="00A44A53" w:rsidP="007738F0">
            <w:pPr>
              <w:spacing w:after="0"/>
              <w:jc w:val="both"/>
              <w:rPr>
                <w:rFonts w:ascii="Times New Roman" w:hAnsi="Times New Roman"/>
                <w:b/>
                <w:sz w:val="20"/>
                <w:szCs w:val="20"/>
              </w:rPr>
            </w:pPr>
            <w:r w:rsidRPr="00C15160">
              <w:rPr>
                <w:rFonts w:ascii="Times New Roman" w:hAnsi="Times New Roman"/>
                <w:sz w:val="20"/>
                <w:szCs w:val="20"/>
              </w:rPr>
              <w:t>Зависимость скорости взаимодействия соляной кислоты с металлами от их природы (факторы, влияющие на скорость реакции)</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spacing w:after="0"/>
              <w:jc w:val="center"/>
              <w:rPr>
                <w:rFonts w:ascii="Times New Roman" w:hAnsi="Times New Roman"/>
                <w:sz w:val="20"/>
                <w:szCs w:val="20"/>
              </w:rPr>
            </w:pPr>
            <w:r>
              <w:rPr>
                <w:rFonts w:ascii="Times New Roman" w:hAnsi="Times New Roman"/>
                <w:sz w:val="20"/>
                <w:szCs w:val="20"/>
              </w:rPr>
              <w:t>П</w:t>
            </w:r>
            <w:r w:rsidRPr="00C15160">
              <w:rPr>
                <w:rFonts w:ascii="Times New Roman" w:hAnsi="Times New Roman"/>
                <w:sz w:val="20"/>
                <w:szCs w:val="20"/>
              </w:rPr>
              <w:t>ракти</w:t>
            </w:r>
            <w:r>
              <w:rPr>
                <w:rFonts w:ascii="Times New Roman" w:hAnsi="Times New Roman"/>
                <w:sz w:val="20"/>
                <w:szCs w:val="20"/>
              </w:rPr>
              <w:t>ческая работа</w:t>
            </w:r>
          </w:p>
        </w:tc>
        <w:tc>
          <w:tcPr>
            <w:tcW w:w="2539" w:type="dxa"/>
            <w:gridSpan w:val="2"/>
          </w:tcPr>
          <w:p w:rsidR="00A44A53" w:rsidRPr="00C15160" w:rsidRDefault="00300973" w:rsidP="007738F0">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47" w:type="dxa"/>
            <w:gridSpan w:val="2"/>
            <w:shd w:val="clear" w:color="auto" w:fill="D9D9D9" w:themeFill="background1" w:themeFillShade="D9"/>
          </w:tcPr>
          <w:p w:rsidR="00A44A53" w:rsidRPr="00C15160" w:rsidRDefault="00A44A53" w:rsidP="007738F0">
            <w:pPr>
              <w:spacing w:after="0"/>
              <w:rPr>
                <w:rFonts w:ascii="Times New Roman" w:hAnsi="Times New Roman"/>
                <w:sz w:val="20"/>
                <w:szCs w:val="20"/>
              </w:rPr>
            </w:pP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33.</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b/>
                <w:sz w:val="20"/>
                <w:szCs w:val="20"/>
              </w:rPr>
            </w:pPr>
            <w:r w:rsidRPr="00C15160">
              <w:rPr>
                <w:rFonts w:ascii="Times New Roman" w:hAnsi="Times New Roman"/>
                <w:b/>
                <w:sz w:val="20"/>
                <w:szCs w:val="20"/>
              </w:rPr>
              <w:t xml:space="preserve">Практическая работа №6. </w:t>
            </w:r>
            <w:r w:rsidRPr="00C15160">
              <w:rPr>
                <w:rFonts w:ascii="Times New Roman" w:hAnsi="Times New Roman"/>
                <w:sz w:val="20"/>
                <w:szCs w:val="20"/>
              </w:rPr>
              <w:t xml:space="preserve"> Зависимость скорости взаимодействия цинка с соляной кислотой от ее концентрации</w:t>
            </w:r>
            <w:r w:rsidRPr="00C15160">
              <w:rPr>
                <w:rFonts w:ascii="Times New Roman" w:hAnsi="Times New Roman"/>
                <w:b/>
                <w:sz w:val="20"/>
                <w:szCs w:val="20"/>
              </w:rPr>
              <w:t xml:space="preserve"> </w:t>
            </w:r>
          </w:p>
          <w:p w:rsidR="00A44A53" w:rsidRPr="00C15160" w:rsidRDefault="00A44A53" w:rsidP="007738F0">
            <w:pPr>
              <w:spacing w:after="0"/>
              <w:jc w:val="both"/>
              <w:rPr>
                <w:rFonts w:ascii="Times New Roman" w:hAnsi="Times New Roman"/>
                <w:b/>
                <w:sz w:val="20"/>
                <w:szCs w:val="20"/>
              </w:rPr>
            </w:pPr>
            <w:r w:rsidRPr="00C15160">
              <w:rPr>
                <w:rFonts w:ascii="Times New Roman" w:hAnsi="Times New Roman"/>
                <w:b/>
                <w:sz w:val="20"/>
                <w:szCs w:val="20"/>
              </w:rPr>
              <w:t xml:space="preserve">Практическая работа №7. </w:t>
            </w:r>
            <w:r w:rsidRPr="00C15160">
              <w:rPr>
                <w:rFonts w:ascii="Times New Roman" w:hAnsi="Times New Roman"/>
                <w:sz w:val="20"/>
                <w:szCs w:val="20"/>
              </w:rPr>
              <w:t>Зависимость скорости взаимодействия оксида меди (</w:t>
            </w:r>
            <w:r w:rsidRPr="00C15160">
              <w:rPr>
                <w:rFonts w:ascii="Times New Roman" w:hAnsi="Times New Roman"/>
                <w:sz w:val="20"/>
                <w:szCs w:val="20"/>
                <w:lang w:val="en-US"/>
              </w:rPr>
              <w:t>II</w:t>
            </w:r>
            <w:r w:rsidRPr="00C15160">
              <w:rPr>
                <w:rFonts w:ascii="Times New Roman" w:hAnsi="Times New Roman"/>
                <w:sz w:val="20"/>
                <w:szCs w:val="20"/>
              </w:rPr>
              <w:t>) с серной кислотой от температуры</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spacing w:after="0"/>
              <w:jc w:val="center"/>
              <w:rPr>
                <w:rFonts w:ascii="Times New Roman" w:hAnsi="Times New Roman"/>
                <w:sz w:val="20"/>
                <w:szCs w:val="20"/>
              </w:rPr>
            </w:pPr>
            <w:r>
              <w:rPr>
                <w:rFonts w:ascii="Times New Roman" w:hAnsi="Times New Roman"/>
                <w:sz w:val="20"/>
                <w:szCs w:val="20"/>
              </w:rPr>
              <w:t>П</w:t>
            </w:r>
            <w:r w:rsidRPr="00C15160">
              <w:rPr>
                <w:rFonts w:ascii="Times New Roman" w:hAnsi="Times New Roman"/>
                <w:sz w:val="20"/>
                <w:szCs w:val="20"/>
              </w:rPr>
              <w:t>ракти</w:t>
            </w:r>
            <w:r>
              <w:rPr>
                <w:rFonts w:ascii="Times New Roman" w:hAnsi="Times New Roman"/>
                <w:sz w:val="20"/>
                <w:szCs w:val="20"/>
              </w:rPr>
              <w:t>ческая работа</w:t>
            </w:r>
          </w:p>
        </w:tc>
        <w:tc>
          <w:tcPr>
            <w:tcW w:w="2539" w:type="dxa"/>
            <w:gridSpan w:val="2"/>
          </w:tcPr>
          <w:p w:rsidR="00A44A53" w:rsidRPr="00C15160" w:rsidRDefault="00300973" w:rsidP="007738F0">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47" w:type="dxa"/>
            <w:gridSpan w:val="2"/>
            <w:shd w:val="clear" w:color="auto" w:fill="D9D9D9" w:themeFill="background1" w:themeFillShade="D9"/>
          </w:tcPr>
          <w:p w:rsidR="00A44A53" w:rsidRPr="00C15160" w:rsidRDefault="00A44A53" w:rsidP="007738F0">
            <w:pPr>
              <w:spacing w:after="0"/>
              <w:rPr>
                <w:rFonts w:ascii="Times New Roman" w:hAnsi="Times New Roman"/>
                <w:sz w:val="20"/>
                <w:szCs w:val="20"/>
              </w:rPr>
            </w:pP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34.</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 xml:space="preserve">Кислоты. </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shd w:val="clear" w:color="auto" w:fill="FFFFFF" w:themeFill="background1"/>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35.</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Основания</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shd w:val="clear" w:color="auto" w:fill="FFFFFF" w:themeFill="background1"/>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36</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Соли</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shd w:val="clear" w:color="auto" w:fill="FFFFFF" w:themeFill="background1"/>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37.</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Оксиды</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shd w:val="clear" w:color="auto" w:fill="FFFFFF" w:themeFill="background1"/>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38.</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b/>
                <w:sz w:val="20"/>
                <w:szCs w:val="20"/>
              </w:rPr>
              <w:t>Практическая работа №8.</w:t>
            </w:r>
            <w:r w:rsidRPr="00C15160">
              <w:rPr>
                <w:rFonts w:ascii="Times New Roman" w:hAnsi="Times New Roman"/>
                <w:color w:val="000000"/>
                <w:sz w:val="20"/>
                <w:szCs w:val="20"/>
              </w:rPr>
              <w:t xml:space="preserve"> Реакции обмена в водных растворах электролитов.</w:t>
            </w:r>
            <w:r w:rsidRPr="00C15160">
              <w:rPr>
                <w:rFonts w:ascii="Times New Roman" w:hAnsi="Times New Roman"/>
                <w:color w:val="000000"/>
                <w:sz w:val="20"/>
                <w:szCs w:val="20"/>
              </w:rPr>
              <w:br/>
            </w:r>
            <w:r w:rsidRPr="00C15160">
              <w:rPr>
                <w:rFonts w:ascii="Times New Roman" w:hAnsi="Times New Roman"/>
                <w:b/>
                <w:sz w:val="20"/>
                <w:szCs w:val="20"/>
              </w:rPr>
              <w:lastRenderedPageBreak/>
              <w:t xml:space="preserve">Практическая работа №9. </w:t>
            </w:r>
            <w:r w:rsidRPr="00C15160">
              <w:rPr>
                <w:rFonts w:ascii="Times New Roman" w:hAnsi="Times New Roman"/>
                <w:color w:val="000000"/>
                <w:sz w:val="20"/>
                <w:szCs w:val="20"/>
              </w:rPr>
              <w:t xml:space="preserve">Определение </w:t>
            </w:r>
            <w:proofErr w:type="spellStart"/>
            <w:r w:rsidRPr="00C15160">
              <w:rPr>
                <w:rFonts w:ascii="Times New Roman" w:hAnsi="Times New Roman"/>
                <w:color w:val="000000"/>
                <w:sz w:val="20"/>
                <w:szCs w:val="20"/>
              </w:rPr>
              <w:t>Рн</w:t>
            </w:r>
            <w:proofErr w:type="spellEnd"/>
            <w:r w:rsidRPr="00C15160">
              <w:rPr>
                <w:rFonts w:ascii="Times New Roman" w:hAnsi="Times New Roman"/>
                <w:color w:val="000000"/>
                <w:sz w:val="20"/>
                <w:szCs w:val="20"/>
              </w:rPr>
              <w:t xml:space="preserve"> раствора солей.</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lastRenderedPageBreak/>
              <w:t>1</w:t>
            </w:r>
          </w:p>
        </w:tc>
        <w:tc>
          <w:tcPr>
            <w:tcW w:w="2276" w:type="dxa"/>
            <w:gridSpan w:val="3"/>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П</w:t>
            </w:r>
            <w:r w:rsidRPr="00C15160">
              <w:rPr>
                <w:rFonts w:ascii="Times New Roman" w:hAnsi="Times New Roman"/>
                <w:sz w:val="20"/>
                <w:szCs w:val="20"/>
              </w:rPr>
              <w:t>ракти</w:t>
            </w:r>
            <w:r>
              <w:rPr>
                <w:rFonts w:ascii="Times New Roman" w:hAnsi="Times New Roman"/>
                <w:sz w:val="20"/>
                <w:szCs w:val="20"/>
              </w:rPr>
              <w:t>ческая работа</w:t>
            </w:r>
          </w:p>
        </w:tc>
        <w:tc>
          <w:tcPr>
            <w:tcW w:w="2539" w:type="dxa"/>
            <w:gridSpan w:val="2"/>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 xml:space="preserve">Защита практической работы </w:t>
            </w:r>
          </w:p>
        </w:tc>
        <w:tc>
          <w:tcPr>
            <w:tcW w:w="1147" w:type="dxa"/>
            <w:gridSpan w:val="2"/>
            <w:shd w:val="clear" w:color="auto" w:fill="D9D9D9" w:themeFill="background1" w:themeFillShade="D9"/>
          </w:tcPr>
          <w:p w:rsidR="00A44A53" w:rsidRPr="00C15160" w:rsidRDefault="00A44A53" w:rsidP="007738F0">
            <w:pPr>
              <w:spacing w:after="0"/>
              <w:rPr>
                <w:rFonts w:ascii="Times New Roman" w:hAnsi="Times New Roman"/>
                <w:sz w:val="20"/>
                <w:szCs w:val="20"/>
              </w:rPr>
            </w:pP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39.</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Металлы</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shd w:val="clear" w:color="auto" w:fill="FFFFFF" w:themeFill="background1"/>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40.</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Металлотермия. Пирометаллургия, гидрометаллургия и электрометаллургия</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 xml:space="preserve">Комбинированный </w:t>
            </w:r>
          </w:p>
        </w:tc>
        <w:tc>
          <w:tcPr>
            <w:tcW w:w="2539" w:type="dxa"/>
            <w:gridSpan w:val="2"/>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Письменная проверка</w:t>
            </w:r>
          </w:p>
        </w:tc>
        <w:tc>
          <w:tcPr>
            <w:tcW w:w="1147" w:type="dxa"/>
            <w:gridSpan w:val="2"/>
            <w:shd w:val="clear" w:color="auto" w:fill="FFFFFF" w:themeFill="background1"/>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41.</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Pr>
                <w:rFonts w:ascii="Times New Roman" w:hAnsi="Times New Roman"/>
                <w:sz w:val="20"/>
                <w:szCs w:val="20"/>
              </w:rPr>
              <w:t>Коррозия металлов.</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Т</w:t>
            </w:r>
            <w:r w:rsidR="00A44A53" w:rsidRPr="00C15160">
              <w:rPr>
                <w:rFonts w:ascii="Times New Roman" w:hAnsi="Times New Roman"/>
                <w:sz w:val="20"/>
                <w:szCs w:val="20"/>
              </w:rPr>
              <w:t>екущий</w:t>
            </w:r>
          </w:p>
        </w:tc>
        <w:tc>
          <w:tcPr>
            <w:tcW w:w="1147" w:type="dxa"/>
            <w:gridSpan w:val="2"/>
            <w:shd w:val="clear" w:color="auto" w:fill="FFFFFF" w:themeFill="background1"/>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42.</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sz w:val="20"/>
                <w:szCs w:val="20"/>
              </w:rPr>
              <w:t>Неметаллы</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A44A53" w:rsidP="007738F0">
            <w:pPr>
              <w:widowControl w:val="0"/>
              <w:autoSpaceDE w:val="0"/>
              <w:autoSpaceDN w:val="0"/>
              <w:adjustRightInd w:val="0"/>
              <w:spacing w:after="0"/>
              <w:jc w:val="center"/>
              <w:rPr>
                <w:rFonts w:ascii="Times New Roman" w:hAnsi="Times New Roman"/>
                <w:sz w:val="20"/>
                <w:szCs w:val="20"/>
              </w:rPr>
            </w:pPr>
            <w:r w:rsidRPr="00C15160">
              <w:rPr>
                <w:rFonts w:ascii="Times New Roman" w:hAnsi="Times New Roman"/>
                <w:sz w:val="20"/>
                <w:szCs w:val="20"/>
              </w:rPr>
              <w:t>текущий</w:t>
            </w:r>
          </w:p>
        </w:tc>
        <w:tc>
          <w:tcPr>
            <w:tcW w:w="1147" w:type="dxa"/>
            <w:gridSpan w:val="2"/>
            <w:shd w:val="clear" w:color="auto" w:fill="FFFFFF" w:themeFill="background1"/>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43.</w:t>
            </w:r>
          </w:p>
        </w:tc>
        <w:tc>
          <w:tcPr>
            <w:tcW w:w="5248" w:type="dxa"/>
          </w:tcPr>
          <w:p w:rsidR="00A44A53" w:rsidRPr="00C15160" w:rsidRDefault="00A44A53" w:rsidP="007738F0">
            <w:pPr>
              <w:widowControl w:val="0"/>
              <w:autoSpaceDE w:val="0"/>
              <w:autoSpaceDN w:val="0"/>
              <w:adjustRightInd w:val="0"/>
              <w:spacing w:after="0"/>
              <w:rPr>
                <w:rFonts w:ascii="Times New Roman" w:hAnsi="Times New Roman"/>
                <w:sz w:val="20"/>
                <w:szCs w:val="20"/>
              </w:rPr>
            </w:pPr>
            <w:r w:rsidRPr="00C15160">
              <w:rPr>
                <w:rFonts w:ascii="Times New Roman" w:hAnsi="Times New Roman"/>
                <w:b/>
                <w:sz w:val="20"/>
                <w:szCs w:val="20"/>
              </w:rPr>
              <w:t xml:space="preserve">Практическая работа №10. </w:t>
            </w:r>
            <w:r w:rsidRPr="00C15160">
              <w:rPr>
                <w:rFonts w:ascii="Times New Roman" w:hAnsi="Times New Roman"/>
                <w:color w:val="000000"/>
                <w:sz w:val="20"/>
                <w:szCs w:val="20"/>
              </w:rPr>
              <w:t>Взаимодействие металлов с растворами кислот и солей</w:t>
            </w:r>
            <w:r>
              <w:rPr>
                <w:rFonts w:ascii="Times New Roman" w:hAnsi="Times New Roman"/>
                <w:color w:val="000000"/>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П</w:t>
            </w:r>
            <w:r w:rsidR="00A44A53" w:rsidRPr="00C15160">
              <w:rPr>
                <w:rFonts w:ascii="Times New Roman" w:hAnsi="Times New Roman"/>
                <w:sz w:val="20"/>
                <w:szCs w:val="20"/>
              </w:rPr>
              <w:t xml:space="preserve">рактическая </w:t>
            </w:r>
          </w:p>
          <w:p w:rsidR="00A44A53" w:rsidRPr="00C15160" w:rsidRDefault="00A44A53" w:rsidP="007738F0">
            <w:pPr>
              <w:widowControl w:val="0"/>
              <w:autoSpaceDE w:val="0"/>
              <w:autoSpaceDN w:val="0"/>
              <w:adjustRightInd w:val="0"/>
              <w:spacing w:after="0"/>
              <w:jc w:val="center"/>
              <w:rPr>
                <w:rFonts w:ascii="Times New Roman" w:hAnsi="Times New Roman"/>
                <w:sz w:val="20"/>
                <w:szCs w:val="20"/>
              </w:rPr>
            </w:pPr>
            <w:r w:rsidRPr="00C15160">
              <w:rPr>
                <w:rFonts w:ascii="Times New Roman" w:hAnsi="Times New Roman"/>
                <w:sz w:val="20"/>
                <w:szCs w:val="20"/>
              </w:rPr>
              <w:t>работа</w:t>
            </w:r>
          </w:p>
        </w:tc>
        <w:tc>
          <w:tcPr>
            <w:tcW w:w="2539" w:type="dxa"/>
            <w:gridSpan w:val="2"/>
          </w:tcPr>
          <w:p w:rsidR="00A44A53" w:rsidRPr="00C15160" w:rsidRDefault="00300973" w:rsidP="007738F0">
            <w:pPr>
              <w:widowControl w:val="0"/>
              <w:autoSpaceDE w:val="0"/>
              <w:autoSpaceDN w:val="0"/>
              <w:adjustRightInd w:val="0"/>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47" w:type="dxa"/>
            <w:gridSpan w:val="2"/>
            <w:shd w:val="clear" w:color="auto" w:fill="D9D9D9" w:themeFill="background1" w:themeFillShade="D9"/>
          </w:tcPr>
          <w:p w:rsidR="00A44A53" w:rsidRPr="00C15160" w:rsidRDefault="00A44A53" w:rsidP="007738F0">
            <w:pPr>
              <w:spacing w:after="0"/>
              <w:rPr>
                <w:rFonts w:ascii="Times New Roman" w:hAnsi="Times New Roman"/>
                <w:sz w:val="20"/>
                <w:szCs w:val="20"/>
              </w:rPr>
            </w:pPr>
          </w:p>
        </w:tc>
      </w:tr>
      <w:tr w:rsidR="00A44A53" w:rsidRPr="00FB1CB9" w:rsidTr="00300973">
        <w:trPr>
          <w:gridAfter w:val="2"/>
          <w:wAfter w:w="25" w:type="dxa"/>
          <w:trHeight w:val="89"/>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44.</w:t>
            </w:r>
          </w:p>
        </w:tc>
        <w:tc>
          <w:tcPr>
            <w:tcW w:w="5248" w:type="dxa"/>
          </w:tcPr>
          <w:p w:rsidR="00A44A53" w:rsidRPr="00C15160" w:rsidRDefault="00A44A53" w:rsidP="007738F0">
            <w:pPr>
              <w:widowControl w:val="0"/>
              <w:overflowPunct w:val="0"/>
              <w:autoSpaceDE w:val="0"/>
              <w:autoSpaceDN w:val="0"/>
              <w:adjustRightInd w:val="0"/>
              <w:spacing w:after="0" w:line="228" w:lineRule="auto"/>
              <w:ind w:firstLine="34"/>
              <w:jc w:val="both"/>
              <w:rPr>
                <w:rFonts w:ascii="Times New Roman" w:hAnsi="Times New Roman"/>
                <w:b/>
                <w:sz w:val="20"/>
                <w:szCs w:val="20"/>
              </w:rPr>
            </w:pPr>
            <w:r w:rsidRPr="00C15160">
              <w:rPr>
                <w:rFonts w:ascii="Times New Roman" w:hAnsi="Times New Roman"/>
                <w:b/>
                <w:sz w:val="20"/>
                <w:szCs w:val="20"/>
              </w:rPr>
              <w:t>Контрольная работа № 2.</w:t>
            </w:r>
            <w:r w:rsidRPr="00C15160">
              <w:rPr>
                <w:rFonts w:ascii="Times New Roman" w:hAnsi="Times New Roman"/>
                <w:sz w:val="20"/>
                <w:szCs w:val="20"/>
              </w:rPr>
              <w:t xml:space="preserve"> Тема: </w:t>
            </w:r>
            <w:r>
              <w:rPr>
                <w:rFonts w:ascii="Times New Roman" w:hAnsi="Times New Roman"/>
                <w:sz w:val="20"/>
                <w:szCs w:val="20"/>
              </w:rPr>
              <w:t>«</w:t>
            </w:r>
            <w:r w:rsidRPr="00C15160">
              <w:rPr>
                <w:rFonts w:ascii="Times New Roman" w:hAnsi="Times New Roman"/>
                <w:color w:val="000000"/>
                <w:sz w:val="20"/>
                <w:szCs w:val="20"/>
              </w:rPr>
              <w:t>Общая и неорганическая химия</w:t>
            </w:r>
            <w:r>
              <w:rPr>
                <w:rFonts w:ascii="Times New Roman" w:hAnsi="Times New Roman"/>
                <w:sz w:val="20"/>
                <w:szCs w:val="20"/>
              </w:rPr>
              <w:t>»</w:t>
            </w:r>
            <w:r w:rsidRPr="00C15160">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Контроля и оценки</w:t>
            </w:r>
          </w:p>
        </w:tc>
        <w:tc>
          <w:tcPr>
            <w:tcW w:w="2539"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Устный опрос</w:t>
            </w:r>
          </w:p>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A44A53" w:rsidRPr="00C15160" w:rsidRDefault="00A44A53" w:rsidP="007738F0">
            <w:pPr>
              <w:spacing w:after="0"/>
              <w:rPr>
                <w:rFonts w:ascii="Times New Roman" w:hAnsi="Times New Roman"/>
                <w:sz w:val="20"/>
                <w:szCs w:val="20"/>
              </w:rPr>
            </w:pPr>
          </w:p>
        </w:tc>
      </w:tr>
      <w:tr w:rsidR="00A44A53" w:rsidRPr="00FB1CB9" w:rsidTr="00300973">
        <w:trPr>
          <w:gridAfter w:val="2"/>
          <w:wAfter w:w="25" w:type="dxa"/>
          <w:trHeight w:val="271"/>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6146" w:type="dxa"/>
            <w:gridSpan w:val="2"/>
          </w:tcPr>
          <w:p w:rsidR="00A44A53" w:rsidRPr="00C15160" w:rsidRDefault="00A44A53" w:rsidP="007738F0">
            <w:pPr>
              <w:spacing w:after="0"/>
              <w:jc w:val="both"/>
              <w:rPr>
                <w:rFonts w:ascii="Times New Roman" w:hAnsi="Times New Roman"/>
                <w:sz w:val="20"/>
                <w:szCs w:val="20"/>
              </w:rPr>
            </w:pPr>
            <w:r w:rsidRPr="00C15160">
              <w:rPr>
                <w:rFonts w:ascii="Times New Roman" w:hAnsi="Times New Roman"/>
                <w:b/>
                <w:sz w:val="20"/>
                <w:szCs w:val="20"/>
              </w:rPr>
              <w:t>Самостоятельная работа</w:t>
            </w:r>
          </w:p>
        </w:tc>
        <w:tc>
          <w:tcPr>
            <w:tcW w:w="856" w:type="dxa"/>
            <w:gridSpan w:val="2"/>
          </w:tcPr>
          <w:p w:rsidR="00A44A53" w:rsidRPr="00C15160" w:rsidRDefault="00A44A53" w:rsidP="007738F0">
            <w:pPr>
              <w:spacing w:after="0"/>
              <w:jc w:val="center"/>
              <w:rPr>
                <w:rFonts w:ascii="Times New Roman" w:hAnsi="Times New Roman"/>
                <w:b/>
                <w:sz w:val="20"/>
                <w:szCs w:val="20"/>
              </w:rPr>
            </w:pPr>
            <w:r>
              <w:rPr>
                <w:rFonts w:ascii="Times New Roman" w:hAnsi="Times New Roman"/>
                <w:b/>
                <w:sz w:val="20"/>
                <w:szCs w:val="20"/>
              </w:rPr>
              <w:t>12</w:t>
            </w:r>
          </w:p>
        </w:tc>
        <w:tc>
          <w:tcPr>
            <w:tcW w:w="2276" w:type="dxa"/>
            <w:gridSpan w:val="3"/>
            <w:shd w:val="clear" w:color="auto" w:fill="D9D9D9" w:themeFill="background1" w:themeFillShade="D9"/>
          </w:tcPr>
          <w:p w:rsidR="00A44A53" w:rsidRPr="00C15160" w:rsidRDefault="00A44A53" w:rsidP="007738F0">
            <w:pPr>
              <w:spacing w:after="0"/>
              <w:rPr>
                <w:rFonts w:ascii="Times New Roman" w:hAnsi="Times New Roman"/>
                <w:sz w:val="20"/>
                <w:szCs w:val="20"/>
              </w:rPr>
            </w:pPr>
          </w:p>
        </w:tc>
        <w:tc>
          <w:tcPr>
            <w:tcW w:w="2539" w:type="dxa"/>
            <w:gridSpan w:val="2"/>
            <w:shd w:val="clear" w:color="auto" w:fill="D9D9D9" w:themeFill="background1" w:themeFillShade="D9"/>
          </w:tcPr>
          <w:p w:rsidR="00A44A53" w:rsidRPr="00C15160" w:rsidRDefault="00A44A53" w:rsidP="007738F0">
            <w:pPr>
              <w:spacing w:after="0"/>
              <w:rPr>
                <w:rFonts w:ascii="Times New Roman" w:hAnsi="Times New Roman"/>
                <w:sz w:val="20"/>
                <w:szCs w:val="20"/>
              </w:rPr>
            </w:pPr>
          </w:p>
        </w:tc>
        <w:tc>
          <w:tcPr>
            <w:tcW w:w="1147" w:type="dxa"/>
            <w:gridSpan w:val="2"/>
            <w:shd w:val="clear" w:color="auto" w:fill="D9D9D9" w:themeFill="background1" w:themeFillShade="D9"/>
          </w:tcPr>
          <w:p w:rsidR="00A44A53" w:rsidRPr="00C15160" w:rsidRDefault="00A44A53" w:rsidP="007738F0">
            <w:pPr>
              <w:spacing w:after="0"/>
              <w:rPr>
                <w:rFonts w:ascii="Times New Roman" w:hAnsi="Times New Roman"/>
                <w:sz w:val="20"/>
                <w:szCs w:val="20"/>
              </w:rPr>
            </w:pPr>
          </w:p>
        </w:tc>
      </w:tr>
      <w:tr w:rsidR="00A44A53" w:rsidRPr="00FB1CB9" w:rsidTr="00300973">
        <w:trPr>
          <w:gridAfter w:val="1"/>
          <w:wAfter w:w="12" w:type="dxa"/>
          <w:trHeight w:val="92"/>
        </w:trPr>
        <w:tc>
          <w:tcPr>
            <w:tcW w:w="2202" w:type="dxa"/>
            <w:vMerge/>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51224">
            <w:pPr>
              <w:spacing w:after="0"/>
              <w:jc w:val="both"/>
              <w:rPr>
                <w:rFonts w:ascii="Times New Roman" w:hAnsi="Times New Roman"/>
                <w:sz w:val="20"/>
                <w:szCs w:val="20"/>
              </w:rPr>
            </w:pPr>
            <w:r>
              <w:rPr>
                <w:rFonts w:ascii="Times New Roman" w:hAnsi="Times New Roman"/>
                <w:sz w:val="20"/>
                <w:szCs w:val="20"/>
              </w:rPr>
              <w:t>13</w:t>
            </w:r>
            <w:r w:rsidRPr="00C15160">
              <w:rPr>
                <w:rFonts w:ascii="Times New Roman" w:hAnsi="Times New Roman"/>
                <w:sz w:val="20"/>
                <w:szCs w:val="20"/>
              </w:rPr>
              <w:t>-</w:t>
            </w:r>
            <w:r>
              <w:rPr>
                <w:rFonts w:ascii="Times New Roman" w:hAnsi="Times New Roman"/>
                <w:sz w:val="20"/>
                <w:szCs w:val="20"/>
              </w:rPr>
              <w:t>18</w:t>
            </w:r>
          </w:p>
        </w:tc>
        <w:tc>
          <w:tcPr>
            <w:tcW w:w="5248" w:type="dxa"/>
          </w:tcPr>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Рефераты по выбору:</w:t>
            </w:r>
          </w:p>
          <w:p w:rsidR="00A44A53" w:rsidRPr="00C15160" w:rsidRDefault="00A44A53" w:rsidP="00BA5F2C">
            <w:pPr>
              <w:pStyle w:val="af"/>
              <w:widowControl w:val="0"/>
              <w:numPr>
                <w:ilvl w:val="0"/>
                <w:numId w:val="8"/>
              </w:numPr>
              <w:tabs>
                <w:tab w:val="left" w:pos="318"/>
              </w:tabs>
              <w:autoSpaceDE w:val="0"/>
              <w:autoSpaceDN w:val="0"/>
              <w:adjustRightInd w:val="0"/>
              <w:spacing w:after="0" w:line="240" w:lineRule="auto"/>
              <w:rPr>
                <w:rFonts w:ascii="Times New Roman" w:hAnsi="Times New Roman"/>
                <w:sz w:val="20"/>
                <w:szCs w:val="20"/>
              </w:rPr>
            </w:pPr>
            <w:r w:rsidRPr="00C15160">
              <w:rPr>
                <w:rFonts w:ascii="Times New Roman" w:hAnsi="Times New Roman"/>
                <w:sz w:val="20"/>
                <w:szCs w:val="20"/>
              </w:rPr>
              <w:t>Реферат на тему: Жизнь Д.И.</w:t>
            </w:r>
            <w:r>
              <w:rPr>
                <w:rFonts w:ascii="Times New Roman" w:hAnsi="Times New Roman"/>
                <w:sz w:val="20"/>
                <w:szCs w:val="20"/>
              </w:rPr>
              <w:t xml:space="preserve"> </w:t>
            </w:r>
            <w:r w:rsidRPr="00C15160">
              <w:rPr>
                <w:rFonts w:ascii="Times New Roman" w:hAnsi="Times New Roman"/>
                <w:sz w:val="20"/>
                <w:szCs w:val="20"/>
              </w:rPr>
              <w:t>Менделеева. Его работ</w:t>
            </w:r>
            <w:r>
              <w:rPr>
                <w:rFonts w:ascii="Times New Roman" w:hAnsi="Times New Roman"/>
                <w:sz w:val="20"/>
                <w:szCs w:val="20"/>
              </w:rPr>
              <w:t>ы</w:t>
            </w:r>
            <w:r w:rsidRPr="00C15160">
              <w:rPr>
                <w:rFonts w:ascii="Times New Roman" w:hAnsi="Times New Roman"/>
                <w:sz w:val="20"/>
                <w:szCs w:val="20"/>
              </w:rPr>
              <w:t xml:space="preserve"> и их значение.</w:t>
            </w:r>
          </w:p>
          <w:p w:rsidR="00A44A53" w:rsidRPr="00C15160" w:rsidRDefault="00A44A53" w:rsidP="00BA5F2C">
            <w:pPr>
              <w:pStyle w:val="af"/>
              <w:widowControl w:val="0"/>
              <w:numPr>
                <w:ilvl w:val="0"/>
                <w:numId w:val="8"/>
              </w:numPr>
              <w:tabs>
                <w:tab w:val="left" w:pos="297"/>
              </w:tabs>
              <w:autoSpaceDE w:val="0"/>
              <w:autoSpaceDN w:val="0"/>
              <w:adjustRightInd w:val="0"/>
              <w:spacing w:after="0" w:line="240" w:lineRule="auto"/>
              <w:rPr>
                <w:rFonts w:ascii="Times New Roman" w:hAnsi="Times New Roman"/>
                <w:sz w:val="20"/>
                <w:szCs w:val="20"/>
              </w:rPr>
            </w:pPr>
            <w:r w:rsidRPr="00C15160">
              <w:rPr>
                <w:rFonts w:ascii="Times New Roman" w:hAnsi="Times New Roman"/>
                <w:sz w:val="20"/>
                <w:szCs w:val="20"/>
              </w:rPr>
              <w:t>Реферат на тему: Применение хлорида натрия в быту и промышленности.</w:t>
            </w:r>
          </w:p>
          <w:p w:rsidR="00A44A53" w:rsidRPr="00C15160" w:rsidRDefault="00A44A53" w:rsidP="00BA5F2C">
            <w:pPr>
              <w:pStyle w:val="af"/>
              <w:widowControl w:val="0"/>
              <w:numPr>
                <w:ilvl w:val="0"/>
                <w:numId w:val="8"/>
              </w:numPr>
              <w:tabs>
                <w:tab w:val="left" w:pos="297"/>
              </w:tabs>
              <w:autoSpaceDE w:val="0"/>
              <w:autoSpaceDN w:val="0"/>
              <w:adjustRightInd w:val="0"/>
              <w:spacing w:after="0" w:line="240" w:lineRule="auto"/>
              <w:rPr>
                <w:rFonts w:ascii="Times New Roman" w:hAnsi="Times New Roman"/>
                <w:sz w:val="20"/>
                <w:szCs w:val="20"/>
              </w:rPr>
            </w:pPr>
            <w:r w:rsidRPr="00C15160">
              <w:rPr>
                <w:rFonts w:ascii="Times New Roman" w:hAnsi="Times New Roman"/>
                <w:sz w:val="20"/>
                <w:szCs w:val="20"/>
              </w:rPr>
              <w:t>Реферат на тему: Современные методы обеззараживания воды.</w:t>
            </w:r>
          </w:p>
          <w:p w:rsidR="00A44A53" w:rsidRPr="00C15160" w:rsidRDefault="00A44A53" w:rsidP="00BA5F2C">
            <w:pPr>
              <w:pStyle w:val="af"/>
              <w:widowControl w:val="0"/>
              <w:numPr>
                <w:ilvl w:val="0"/>
                <w:numId w:val="8"/>
              </w:numPr>
              <w:overflowPunct w:val="0"/>
              <w:autoSpaceDE w:val="0"/>
              <w:autoSpaceDN w:val="0"/>
              <w:adjustRightInd w:val="0"/>
              <w:spacing w:after="0" w:line="215" w:lineRule="auto"/>
              <w:ind w:right="540"/>
              <w:rPr>
                <w:rFonts w:ascii="Times New Roman" w:hAnsi="Times New Roman"/>
                <w:sz w:val="20"/>
                <w:szCs w:val="20"/>
              </w:rPr>
            </w:pPr>
            <w:r w:rsidRPr="00C15160">
              <w:rPr>
                <w:rFonts w:ascii="Times New Roman" w:hAnsi="Times New Roman"/>
                <w:sz w:val="20"/>
                <w:szCs w:val="20"/>
              </w:rPr>
              <w:t>Реферат на тему: Аммиак, его значение в народном хозяйстве.</w:t>
            </w:r>
          </w:p>
        </w:tc>
        <w:tc>
          <w:tcPr>
            <w:tcW w:w="856" w:type="dxa"/>
            <w:gridSpan w:val="2"/>
          </w:tcPr>
          <w:p w:rsidR="00A44A53" w:rsidRPr="00C15160" w:rsidRDefault="00A44A53" w:rsidP="007738F0">
            <w:pPr>
              <w:spacing w:after="0"/>
              <w:jc w:val="center"/>
              <w:rPr>
                <w:rFonts w:ascii="Times New Roman" w:hAnsi="Times New Roman"/>
                <w:sz w:val="20"/>
                <w:szCs w:val="20"/>
              </w:rPr>
            </w:pPr>
            <w:r>
              <w:rPr>
                <w:rFonts w:ascii="Times New Roman" w:hAnsi="Times New Roman"/>
                <w:sz w:val="20"/>
                <w:szCs w:val="20"/>
              </w:rPr>
              <w:t>6</w:t>
            </w:r>
          </w:p>
        </w:tc>
        <w:tc>
          <w:tcPr>
            <w:tcW w:w="2276" w:type="dxa"/>
            <w:gridSpan w:val="3"/>
            <w:shd w:val="clear" w:color="auto" w:fill="D9D9D9" w:themeFill="background1" w:themeFillShade="D9"/>
          </w:tcPr>
          <w:p w:rsidR="00A44A53" w:rsidRPr="00C15160" w:rsidRDefault="00A44A53" w:rsidP="007738F0">
            <w:pPr>
              <w:spacing w:after="0"/>
              <w:jc w:val="both"/>
              <w:rPr>
                <w:rFonts w:ascii="Times New Roman" w:hAnsi="Times New Roman"/>
                <w:b/>
                <w:sz w:val="20"/>
                <w:szCs w:val="20"/>
              </w:rPr>
            </w:pPr>
          </w:p>
        </w:tc>
        <w:tc>
          <w:tcPr>
            <w:tcW w:w="2539" w:type="dxa"/>
            <w:gridSpan w:val="2"/>
          </w:tcPr>
          <w:p w:rsidR="00A44A53" w:rsidRPr="00C15160" w:rsidRDefault="00300973" w:rsidP="007738F0">
            <w:pPr>
              <w:spacing w:after="0"/>
              <w:jc w:val="center"/>
              <w:rPr>
                <w:rFonts w:ascii="Times New Roman" w:hAnsi="Times New Roman"/>
                <w:sz w:val="20"/>
                <w:szCs w:val="20"/>
              </w:rPr>
            </w:pPr>
            <w:r>
              <w:rPr>
                <w:rFonts w:ascii="Times New Roman" w:hAnsi="Times New Roman"/>
                <w:sz w:val="20"/>
                <w:szCs w:val="20"/>
              </w:rPr>
              <w:t>Защита реферата</w:t>
            </w:r>
          </w:p>
        </w:tc>
        <w:tc>
          <w:tcPr>
            <w:tcW w:w="1160" w:type="dxa"/>
            <w:gridSpan w:val="3"/>
            <w:shd w:val="clear" w:color="auto" w:fill="D9D9D9" w:themeFill="background1" w:themeFillShade="D9"/>
          </w:tcPr>
          <w:p w:rsidR="00A44A53" w:rsidRPr="00C15160" w:rsidRDefault="00A44A53" w:rsidP="007738F0">
            <w:pPr>
              <w:spacing w:after="0"/>
              <w:rPr>
                <w:rFonts w:ascii="Times New Roman" w:hAnsi="Times New Roman"/>
                <w:sz w:val="20"/>
                <w:szCs w:val="20"/>
              </w:rPr>
            </w:pPr>
          </w:p>
        </w:tc>
      </w:tr>
      <w:tr w:rsidR="00A44A53" w:rsidRPr="00FB1CB9" w:rsidTr="00300973">
        <w:trPr>
          <w:gridAfter w:val="1"/>
          <w:wAfter w:w="12" w:type="dxa"/>
          <w:trHeight w:val="92"/>
        </w:trPr>
        <w:tc>
          <w:tcPr>
            <w:tcW w:w="2202" w:type="dxa"/>
            <w:vMerge/>
            <w:tcBorders>
              <w:bottom w:val="nil"/>
            </w:tcBorders>
          </w:tcPr>
          <w:p w:rsidR="00A44A53" w:rsidRPr="00FB1CB9" w:rsidRDefault="00A44A53" w:rsidP="007738F0">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44A53" w:rsidRPr="00C15160" w:rsidRDefault="00A44A53" w:rsidP="00751224">
            <w:pPr>
              <w:spacing w:after="0"/>
              <w:jc w:val="both"/>
              <w:rPr>
                <w:rFonts w:ascii="Times New Roman" w:hAnsi="Times New Roman"/>
                <w:sz w:val="20"/>
                <w:szCs w:val="20"/>
              </w:rPr>
            </w:pPr>
            <w:r>
              <w:rPr>
                <w:rFonts w:ascii="Times New Roman" w:hAnsi="Times New Roman"/>
                <w:sz w:val="20"/>
                <w:szCs w:val="20"/>
              </w:rPr>
              <w:t>19</w:t>
            </w:r>
            <w:r w:rsidRPr="00C15160">
              <w:rPr>
                <w:rFonts w:ascii="Times New Roman" w:hAnsi="Times New Roman"/>
                <w:sz w:val="20"/>
                <w:szCs w:val="20"/>
              </w:rPr>
              <w:t>-</w:t>
            </w:r>
            <w:r>
              <w:rPr>
                <w:rFonts w:ascii="Times New Roman" w:hAnsi="Times New Roman"/>
                <w:sz w:val="20"/>
                <w:szCs w:val="20"/>
              </w:rPr>
              <w:t>24</w:t>
            </w:r>
          </w:p>
        </w:tc>
        <w:tc>
          <w:tcPr>
            <w:tcW w:w="5248" w:type="dxa"/>
          </w:tcPr>
          <w:p w:rsidR="00A44A53" w:rsidRPr="00C15160" w:rsidRDefault="00A44A53" w:rsidP="007738F0">
            <w:pPr>
              <w:widowControl w:val="0"/>
              <w:overflowPunct w:val="0"/>
              <w:autoSpaceDE w:val="0"/>
              <w:autoSpaceDN w:val="0"/>
              <w:adjustRightInd w:val="0"/>
              <w:spacing w:after="0" w:line="215" w:lineRule="auto"/>
              <w:ind w:left="43" w:right="540"/>
              <w:rPr>
                <w:rFonts w:ascii="Times New Roman" w:hAnsi="Times New Roman"/>
                <w:sz w:val="20"/>
                <w:szCs w:val="20"/>
              </w:rPr>
            </w:pPr>
            <w:r w:rsidRPr="00C15160">
              <w:rPr>
                <w:rFonts w:ascii="Times New Roman" w:hAnsi="Times New Roman"/>
                <w:sz w:val="20"/>
                <w:szCs w:val="20"/>
              </w:rPr>
              <w:t>Рефераты по выбору:</w:t>
            </w:r>
          </w:p>
          <w:p w:rsidR="00A44A53" w:rsidRPr="00C15160" w:rsidRDefault="00A44A53" w:rsidP="00BA5F2C">
            <w:pPr>
              <w:pStyle w:val="af"/>
              <w:widowControl w:val="0"/>
              <w:numPr>
                <w:ilvl w:val="0"/>
                <w:numId w:val="8"/>
              </w:numPr>
              <w:tabs>
                <w:tab w:val="left" w:pos="297"/>
              </w:tabs>
              <w:autoSpaceDE w:val="0"/>
              <w:autoSpaceDN w:val="0"/>
              <w:adjustRightInd w:val="0"/>
              <w:spacing w:after="0" w:line="240" w:lineRule="auto"/>
              <w:rPr>
                <w:rFonts w:ascii="Times New Roman" w:hAnsi="Times New Roman"/>
                <w:sz w:val="20"/>
                <w:szCs w:val="20"/>
              </w:rPr>
            </w:pPr>
            <w:r w:rsidRPr="00C15160">
              <w:rPr>
                <w:rFonts w:ascii="Times New Roman" w:hAnsi="Times New Roman"/>
                <w:sz w:val="20"/>
                <w:szCs w:val="20"/>
              </w:rPr>
              <w:t>Реферат на тему: Возникновение и развитие алюминиевой промышленности.</w:t>
            </w:r>
          </w:p>
          <w:p w:rsidR="00A44A53" w:rsidRPr="00C15160" w:rsidRDefault="00A44A53" w:rsidP="00BA5F2C">
            <w:pPr>
              <w:pStyle w:val="af"/>
              <w:widowControl w:val="0"/>
              <w:numPr>
                <w:ilvl w:val="0"/>
                <w:numId w:val="8"/>
              </w:numPr>
              <w:tabs>
                <w:tab w:val="left" w:pos="297"/>
              </w:tabs>
              <w:autoSpaceDE w:val="0"/>
              <w:autoSpaceDN w:val="0"/>
              <w:adjustRightInd w:val="0"/>
              <w:spacing w:after="0" w:line="240" w:lineRule="auto"/>
              <w:rPr>
                <w:rFonts w:ascii="Times New Roman" w:hAnsi="Times New Roman"/>
                <w:sz w:val="20"/>
                <w:szCs w:val="20"/>
              </w:rPr>
            </w:pPr>
            <w:r w:rsidRPr="00C15160">
              <w:rPr>
                <w:rFonts w:ascii="Times New Roman" w:hAnsi="Times New Roman"/>
                <w:sz w:val="20"/>
                <w:szCs w:val="20"/>
              </w:rPr>
              <w:t>Реферат на тему: Соли в медицине. Малахит, его применение.</w:t>
            </w:r>
          </w:p>
          <w:p w:rsidR="00A44A53" w:rsidRPr="00C15160" w:rsidRDefault="00A44A53" w:rsidP="00BA5F2C">
            <w:pPr>
              <w:pStyle w:val="af"/>
              <w:widowControl w:val="0"/>
              <w:numPr>
                <w:ilvl w:val="0"/>
                <w:numId w:val="8"/>
              </w:numPr>
              <w:tabs>
                <w:tab w:val="left" w:pos="297"/>
              </w:tabs>
              <w:autoSpaceDE w:val="0"/>
              <w:autoSpaceDN w:val="0"/>
              <w:adjustRightInd w:val="0"/>
              <w:spacing w:after="0" w:line="240" w:lineRule="auto"/>
              <w:rPr>
                <w:rFonts w:ascii="Times New Roman" w:hAnsi="Times New Roman"/>
                <w:sz w:val="20"/>
                <w:szCs w:val="20"/>
              </w:rPr>
            </w:pPr>
            <w:r w:rsidRPr="00C15160">
              <w:rPr>
                <w:rFonts w:ascii="Times New Roman" w:hAnsi="Times New Roman"/>
                <w:sz w:val="20"/>
                <w:szCs w:val="20"/>
              </w:rPr>
              <w:t>Реферат на тему: Серная кислота - «хлеб химической промышленности».</w:t>
            </w:r>
          </w:p>
          <w:p w:rsidR="00A44A53" w:rsidRPr="00C15160" w:rsidRDefault="00A44A53" w:rsidP="00BA5F2C">
            <w:pPr>
              <w:pStyle w:val="af"/>
              <w:widowControl w:val="0"/>
              <w:numPr>
                <w:ilvl w:val="0"/>
                <w:numId w:val="8"/>
              </w:numPr>
              <w:tabs>
                <w:tab w:val="left" w:pos="297"/>
              </w:tabs>
              <w:autoSpaceDE w:val="0"/>
              <w:autoSpaceDN w:val="0"/>
              <w:adjustRightInd w:val="0"/>
              <w:spacing w:after="0" w:line="240" w:lineRule="auto"/>
              <w:rPr>
                <w:rFonts w:ascii="Times New Roman" w:hAnsi="Times New Roman"/>
                <w:sz w:val="20"/>
                <w:szCs w:val="20"/>
              </w:rPr>
            </w:pPr>
            <w:r w:rsidRPr="00C15160">
              <w:rPr>
                <w:rFonts w:ascii="Times New Roman" w:hAnsi="Times New Roman"/>
                <w:sz w:val="20"/>
                <w:szCs w:val="20"/>
              </w:rPr>
              <w:t>Реферат на тему: Парниковый эффект в атмосфере Земли и его возможные последствия.</w:t>
            </w:r>
          </w:p>
          <w:p w:rsidR="00A44A53" w:rsidRPr="00C15160" w:rsidRDefault="00A44A53" w:rsidP="00BA5F2C">
            <w:pPr>
              <w:pStyle w:val="af"/>
              <w:widowControl w:val="0"/>
              <w:numPr>
                <w:ilvl w:val="0"/>
                <w:numId w:val="8"/>
              </w:numPr>
              <w:tabs>
                <w:tab w:val="left" w:pos="297"/>
              </w:tabs>
              <w:autoSpaceDE w:val="0"/>
              <w:autoSpaceDN w:val="0"/>
              <w:adjustRightInd w:val="0"/>
              <w:spacing w:after="0" w:line="240" w:lineRule="auto"/>
              <w:rPr>
                <w:rFonts w:ascii="Times New Roman" w:hAnsi="Times New Roman"/>
                <w:sz w:val="20"/>
                <w:szCs w:val="20"/>
              </w:rPr>
            </w:pPr>
            <w:r w:rsidRPr="00C15160">
              <w:rPr>
                <w:rFonts w:ascii="Times New Roman" w:hAnsi="Times New Roman"/>
                <w:sz w:val="20"/>
                <w:szCs w:val="20"/>
              </w:rPr>
              <w:t>Реферат на тему: Озоновый щит планеты.</w:t>
            </w:r>
          </w:p>
          <w:p w:rsidR="00A44A53" w:rsidRPr="00C15160" w:rsidRDefault="00A44A53" w:rsidP="00BA5F2C">
            <w:pPr>
              <w:pStyle w:val="af"/>
              <w:numPr>
                <w:ilvl w:val="0"/>
                <w:numId w:val="8"/>
              </w:numPr>
              <w:spacing w:after="0"/>
              <w:jc w:val="both"/>
              <w:rPr>
                <w:rFonts w:ascii="Times New Roman" w:hAnsi="Times New Roman"/>
                <w:b/>
                <w:sz w:val="20"/>
                <w:szCs w:val="20"/>
              </w:rPr>
            </w:pPr>
            <w:r w:rsidRPr="00C15160">
              <w:rPr>
                <w:rFonts w:ascii="Times New Roman" w:hAnsi="Times New Roman"/>
                <w:sz w:val="20"/>
                <w:szCs w:val="20"/>
              </w:rPr>
              <w:t xml:space="preserve">Реферат на тему: </w:t>
            </w:r>
            <w:proofErr w:type="spellStart"/>
            <w:r w:rsidRPr="00C15160">
              <w:rPr>
                <w:rFonts w:ascii="Times New Roman" w:hAnsi="Times New Roman"/>
                <w:sz w:val="20"/>
                <w:szCs w:val="20"/>
              </w:rPr>
              <w:t>Нанотехнология</w:t>
            </w:r>
            <w:proofErr w:type="spellEnd"/>
            <w:r w:rsidRPr="00C15160">
              <w:rPr>
                <w:rFonts w:ascii="Times New Roman" w:hAnsi="Times New Roman"/>
                <w:sz w:val="20"/>
                <w:szCs w:val="20"/>
              </w:rPr>
              <w:t xml:space="preserve"> как приоритетное направление развития науки и производства в РФ</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6</w:t>
            </w:r>
          </w:p>
        </w:tc>
        <w:tc>
          <w:tcPr>
            <w:tcW w:w="2276" w:type="dxa"/>
            <w:gridSpan w:val="3"/>
            <w:shd w:val="clear" w:color="auto" w:fill="D9D9D9" w:themeFill="background1" w:themeFillShade="D9"/>
          </w:tcPr>
          <w:p w:rsidR="00A44A53" w:rsidRPr="00C15160" w:rsidRDefault="00A44A53" w:rsidP="007738F0">
            <w:pPr>
              <w:spacing w:after="0"/>
              <w:jc w:val="both"/>
              <w:rPr>
                <w:rFonts w:ascii="Times New Roman" w:hAnsi="Times New Roman"/>
                <w:b/>
                <w:sz w:val="20"/>
                <w:szCs w:val="20"/>
              </w:rPr>
            </w:pPr>
          </w:p>
        </w:tc>
        <w:tc>
          <w:tcPr>
            <w:tcW w:w="2539" w:type="dxa"/>
            <w:gridSpan w:val="2"/>
          </w:tcPr>
          <w:p w:rsidR="00A44A53" w:rsidRPr="00C15160" w:rsidRDefault="00300973" w:rsidP="007738F0">
            <w:pPr>
              <w:spacing w:after="0"/>
              <w:jc w:val="center"/>
              <w:rPr>
                <w:rFonts w:ascii="Times New Roman" w:hAnsi="Times New Roman"/>
                <w:sz w:val="20"/>
                <w:szCs w:val="20"/>
              </w:rPr>
            </w:pPr>
            <w:r>
              <w:rPr>
                <w:rFonts w:ascii="Times New Roman" w:hAnsi="Times New Roman"/>
                <w:sz w:val="20"/>
                <w:szCs w:val="20"/>
              </w:rPr>
              <w:t xml:space="preserve">Защита реферата </w:t>
            </w:r>
          </w:p>
        </w:tc>
        <w:tc>
          <w:tcPr>
            <w:tcW w:w="1160" w:type="dxa"/>
            <w:gridSpan w:val="3"/>
            <w:shd w:val="clear" w:color="auto" w:fill="D9D9D9" w:themeFill="background1" w:themeFillShade="D9"/>
          </w:tcPr>
          <w:p w:rsidR="00A44A53" w:rsidRPr="00C15160" w:rsidRDefault="00A44A53" w:rsidP="007738F0">
            <w:pPr>
              <w:spacing w:after="0"/>
              <w:rPr>
                <w:rFonts w:ascii="Times New Roman" w:hAnsi="Times New Roman"/>
                <w:sz w:val="20"/>
                <w:szCs w:val="20"/>
              </w:rPr>
            </w:pPr>
          </w:p>
        </w:tc>
      </w:tr>
      <w:tr w:rsidR="00A44A53" w:rsidRPr="00FB1CB9" w:rsidTr="00300973">
        <w:trPr>
          <w:gridAfter w:val="1"/>
          <w:wAfter w:w="12" w:type="dxa"/>
          <w:trHeight w:val="170"/>
        </w:trPr>
        <w:tc>
          <w:tcPr>
            <w:tcW w:w="2202" w:type="dxa"/>
            <w:vMerge w:val="restart"/>
            <w:tcBorders>
              <w:top w:val="nil"/>
              <w:left w:val="single" w:sz="4" w:space="0" w:color="auto"/>
              <w:bottom w:val="single" w:sz="4" w:space="0" w:color="auto"/>
              <w:right w:val="single" w:sz="4" w:space="0" w:color="auto"/>
            </w:tcBorders>
          </w:tcPr>
          <w:p w:rsidR="00A44A53" w:rsidRPr="00FB1CB9" w:rsidRDefault="00A44A53" w:rsidP="007738F0">
            <w:pPr>
              <w:tabs>
                <w:tab w:val="center" w:pos="1009"/>
                <w:tab w:val="right" w:pos="2019"/>
              </w:tabs>
              <w:spacing w:after="0"/>
              <w:rPr>
                <w:rFonts w:ascii="Times New Roman" w:hAnsi="Times New Roman"/>
                <w:sz w:val="20"/>
                <w:szCs w:val="20"/>
              </w:rPr>
            </w:pPr>
          </w:p>
        </w:tc>
        <w:tc>
          <w:tcPr>
            <w:tcW w:w="7002" w:type="dxa"/>
            <w:gridSpan w:val="4"/>
            <w:tcBorders>
              <w:left w:val="single" w:sz="4" w:space="0" w:color="auto"/>
            </w:tcBorders>
          </w:tcPr>
          <w:p w:rsidR="00A44A53" w:rsidRPr="00C15160" w:rsidRDefault="00A44A53" w:rsidP="007738F0">
            <w:pPr>
              <w:pStyle w:val="ae"/>
              <w:rPr>
                <w:rFonts w:ascii="Times New Roman" w:hAnsi="Times New Roman"/>
                <w:b/>
                <w:sz w:val="20"/>
                <w:szCs w:val="20"/>
              </w:rPr>
            </w:pPr>
            <w:r w:rsidRPr="00C15160">
              <w:rPr>
                <w:rFonts w:ascii="Times New Roman" w:hAnsi="Times New Roman"/>
                <w:sz w:val="20"/>
                <w:szCs w:val="20"/>
              </w:rPr>
              <w:t xml:space="preserve"> </w:t>
            </w:r>
            <w:r w:rsidRPr="00C15160">
              <w:rPr>
                <w:rFonts w:ascii="Times New Roman" w:hAnsi="Times New Roman"/>
                <w:b/>
                <w:sz w:val="20"/>
                <w:szCs w:val="20"/>
              </w:rPr>
              <w:t>Содержание учебного материала</w:t>
            </w:r>
          </w:p>
        </w:tc>
        <w:tc>
          <w:tcPr>
            <w:tcW w:w="2276" w:type="dxa"/>
            <w:gridSpan w:val="3"/>
            <w:shd w:val="clear" w:color="auto" w:fill="D9D9D9" w:themeFill="background1" w:themeFillShade="D9"/>
          </w:tcPr>
          <w:p w:rsidR="00A44A53" w:rsidRPr="00C15160" w:rsidRDefault="00A44A53" w:rsidP="007738F0">
            <w:pPr>
              <w:pStyle w:val="ae"/>
              <w:rPr>
                <w:rFonts w:ascii="Times New Roman" w:hAnsi="Times New Roman"/>
                <w:sz w:val="20"/>
                <w:szCs w:val="20"/>
              </w:rPr>
            </w:pPr>
          </w:p>
        </w:tc>
        <w:tc>
          <w:tcPr>
            <w:tcW w:w="2539" w:type="dxa"/>
            <w:gridSpan w:val="2"/>
            <w:shd w:val="clear" w:color="auto" w:fill="D9D9D9" w:themeFill="background1" w:themeFillShade="D9"/>
          </w:tcPr>
          <w:p w:rsidR="00A44A53" w:rsidRPr="00C15160" w:rsidRDefault="00A44A53" w:rsidP="007738F0">
            <w:pPr>
              <w:pStyle w:val="ae"/>
              <w:rPr>
                <w:rFonts w:ascii="Times New Roman" w:hAnsi="Times New Roman"/>
                <w:sz w:val="20"/>
                <w:szCs w:val="20"/>
              </w:rPr>
            </w:pPr>
            <w:r w:rsidRPr="00C15160">
              <w:rPr>
                <w:rFonts w:ascii="Times New Roman" w:hAnsi="Times New Roman"/>
                <w:sz w:val="20"/>
                <w:szCs w:val="20"/>
              </w:rPr>
              <w:t xml:space="preserve"> </w:t>
            </w:r>
          </w:p>
        </w:tc>
        <w:tc>
          <w:tcPr>
            <w:tcW w:w="1160" w:type="dxa"/>
            <w:gridSpan w:val="3"/>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r>
      <w:tr w:rsidR="00A44A53" w:rsidRPr="00FB1CB9" w:rsidTr="00300973">
        <w:trPr>
          <w:gridAfter w:val="1"/>
          <w:wAfter w:w="12" w:type="dxa"/>
          <w:trHeight w:val="413"/>
        </w:trPr>
        <w:tc>
          <w:tcPr>
            <w:tcW w:w="2202" w:type="dxa"/>
            <w:vMerge/>
            <w:tcBorders>
              <w:top w:val="nil"/>
              <w:left w:val="single" w:sz="4" w:space="0" w:color="auto"/>
              <w:bottom w:val="single" w:sz="4" w:space="0" w:color="auto"/>
              <w:right w:val="single" w:sz="4" w:space="0" w:color="auto"/>
            </w:tcBorders>
          </w:tcPr>
          <w:p w:rsidR="00A44A53" w:rsidRPr="00FB1CB9" w:rsidRDefault="00A44A53" w:rsidP="007738F0">
            <w:pPr>
              <w:tabs>
                <w:tab w:val="center" w:pos="1009"/>
                <w:tab w:val="right" w:pos="2019"/>
              </w:tabs>
              <w:spacing w:after="0"/>
              <w:rPr>
                <w:rFonts w:ascii="Times New Roman" w:hAnsi="Times New Roman"/>
                <w:b/>
                <w:sz w:val="20"/>
                <w:szCs w:val="20"/>
              </w:rPr>
            </w:pPr>
          </w:p>
        </w:tc>
        <w:tc>
          <w:tcPr>
            <w:tcW w:w="898" w:type="dxa"/>
            <w:tcBorders>
              <w:left w:val="single" w:sz="4" w:space="0" w:color="auto"/>
            </w:tcBorders>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45.</w:t>
            </w:r>
          </w:p>
        </w:tc>
        <w:tc>
          <w:tcPr>
            <w:tcW w:w="5248" w:type="dxa"/>
          </w:tcPr>
          <w:p w:rsidR="00A44A53" w:rsidRPr="00C15160" w:rsidRDefault="00A44A53" w:rsidP="007738F0">
            <w:pPr>
              <w:widowControl w:val="0"/>
              <w:tabs>
                <w:tab w:val="left" w:pos="297"/>
              </w:tabs>
              <w:autoSpaceDE w:val="0"/>
              <w:autoSpaceDN w:val="0"/>
              <w:adjustRightInd w:val="0"/>
              <w:spacing w:after="0"/>
              <w:rPr>
                <w:rFonts w:ascii="Times New Roman" w:hAnsi="Times New Roman"/>
                <w:sz w:val="20"/>
                <w:szCs w:val="20"/>
              </w:rPr>
            </w:pPr>
            <w:r w:rsidRPr="00C15160">
              <w:rPr>
                <w:rFonts w:ascii="Times New Roman" w:hAnsi="Times New Roman"/>
                <w:sz w:val="20"/>
                <w:szCs w:val="20"/>
              </w:rPr>
              <w:t>Химия и организм человека</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spacing w:after="0"/>
              <w:jc w:val="center"/>
              <w:rPr>
                <w:rFonts w:ascii="Times New Roman" w:hAnsi="Times New Roman"/>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300973" w:rsidP="00751224">
            <w:pPr>
              <w:spacing w:after="0"/>
              <w:jc w:val="center"/>
              <w:rPr>
                <w:rFonts w:ascii="Times New Roman" w:hAnsi="Times New Roman"/>
              </w:rPr>
            </w:pPr>
            <w:r>
              <w:rPr>
                <w:rFonts w:ascii="Times New Roman" w:hAnsi="Times New Roman"/>
                <w:sz w:val="20"/>
                <w:szCs w:val="20"/>
              </w:rPr>
              <w:t>Т</w:t>
            </w:r>
            <w:r w:rsidR="00A44A53" w:rsidRPr="00C15160">
              <w:rPr>
                <w:rFonts w:ascii="Times New Roman" w:hAnsi="Times New Roman"/>
                <w:sz w:val="20"/>
                <w:szCs w:val="20"/>
              </w:rPr>
              <w:t>екущий</w:t>
            </w:r>
          </w:p>
        </w:tc>
        <w:tc>
          <w:tcPr>
            <w:tcW w:w="1160" w:type="dxa"/>
            <w:gridSpan w:val="3"/>
            <w:shd w:val="clear" w:color="auto" w:fill="auto"/>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1"/>
          <w:wAfter w:w="12" w:type="dxa"/>
          <w:trHeight w:val="413"/>
        </w:trPr>
        <w:tc>
          <w:tcPr>
            <w:tcW w:w="2202" w:type="dxa"/>
            <w:vMerge/>
            <w:tcBorders>
              <w:top w:val="nil"/>
              <w:left w:val="single" w:sz="4" w:space="0" w:color="auto"/>
              <w:bottom w:val="single" w:sz="4" w:space="0" w:color="auto"/>
              <w:right w:val="single" w:sz="4" w:space="0" w:color="auto"/>
            </w:tcBorders>
          </w:tcPr>
          <w:p w:rsidR="00A44A53" w:rsidRPr="00FB1CB9" w:rsidRDefault="00A44A53" w:rsidP="007738F0">
            <w:pPr>
              <w:tabs>
                <w:tab w:val="center" w:pos="1009"/>
                <w:tab w:val="right" w:pos="2019"/>
              </w:tabs>
              <w:spacing w:after="0"/>
              <w:rPr>
                <w:rFonts w:ascii="Times New Roman" w:hAnsi="Times New Roman"/>
                <w:b/>
                <w:sz w:val="20"/>
                <w:szCs w:val="20"/>
              </w:rPr>
            </w:pPr>
          </w:p>
        </w:tc>
        <w:tc>
          <w:tcPr>
            <w:tcW w:w="898" w:type="dxa"/>
            <w:tcBorders>
              <w:left w:val="single" w:sz="4" w:space="0" w:color="auto"/>
            </w:tcBorders>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46.</w:t>
            </w:r>
          </w:p>
        </w:tc>
        <w:tc>
          <w:tcPr>
            <w:tcW w:w="5248" w:type="dxa"/>
          </w:tcPr>
          <w:p w:rsidR="00A44A53" w:rsidRPr="00C15160" w:rsidRDefault="00A44A53" w:rsidP="007738F0">
            <w:pPr>
              <w:widowControl w:val="0"/>
              <w:tabs>
                <w:tab w:val="left" w:pos="297"/>
              </w:tabs>
              <w:autoSpaceDE w:val="0"/>
              <w:autoSpaceDN w:val="0"/>
              <w:adjustRightInd w:val="0"/>
              <w:spacing w:after="0"/>
              <w:rPr>
                <w:rFonts w:ascii="Times New Roman" w:hAnsi="Times New Roman"/>
                <w:sz w:val="20"/>
                <w:szCs w:val="20"/>
              </w:rPr>
            </w:pPr>
            <w:r w:rsidRPr="00C15160">
              <w:rPr>
                <w:rFonts w:ascii="Times New Roman" w:hAnsi="Times New Roman"/>
                <w:sz w:val="20"/>
                <w:szCs w:val="20"/>
              </w:rPr>
              <w:t>Химия и организм человека</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spacing w:after="0"/>
              <w:jc w:val="center"/>
              <w:rPr>
                <w:rFonts w:ascii="Times New Roman" w:hAnsi="Times New Roman"/>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300973" w:rsidP="00751224">
            <w:pPr>
              <w:spacing w:after="0"/>
              <w:jc w:val="center"/>
              <w:rPr>
                <w:rFonts w:ascii="Times New Roman" w:hAnsi="Times New Roman"/>
              </w:rPr>
            </w:pPr>
            <w:r>
              <w:rPr>
                <w:rFonts w:ascii="Times New Roman" w:hAnsi="Times New Roman"/>
                <w:sz w:val="20"/>
                <w:szCs w:val="20"/>
              </w:rPr>
              <w:t>Т</w:t>
            </w:r>
            <w:r w:rsidR="00A44A53" w:rsidRPr="00C15160">
              <w:rPr>
                <w:rFonts w:ascii="Times New Roman" w:hAnsi="Times New Roman"/>
                <w:sz w:val="20"/>
                <w:szCs w:val="20"/>
              </w:rPr>
              <w:t>екущий</w:t>
            </w:r>
          </w:p>
        </w:tc>
        <w:tc>
          <w:tcPr>
            <w:tcW w:w="1160" w:type="dxa"/>
            <w:gridSpan w:val="3"/>
            <w:shd w:val="clear" w:color="auto" w:fill="auto"/>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1"/>
          <w:wAfter w:w="12" w:type="dxa"/>
          <w:trHeight w:val="413"/>
        </w:trPr>
        <w:tc>
          <w:tcPr>
            <w:tcW w:w="2202" w:type="dxa"/>
            <w:vMerge/>
            <w:tcBorders>
              <w:top w:val="nil"/>
              <w:left w:val="single" w:sz="4" w:space="0" w:color="auto"/>
              <w:bottom w:val="single" w:sz="4" w:space="0" w:color="auto"/>
              <w:right w:val="single" w:sz="4" w:space="0" w:color="auto"/>
            </w:tcBorders>
          </w:tcPr>
          <w:p w:rsidR="00A44A53" w:rsidRPr="00FB1CB9" w:rsidRDefault="00A44A53" w:rsidP="007738F0">
            <w:pPr>
              <w:tabs>
                <w:tab w:val="center" w:pos="1009"/>
                <w:tab w:val="right" w:pos="2019"/>
              </w:tabs>
              <w:spacing w:after="0"/>
              <w:rPr>
                <w:rFonts w:ascii="Times New Roman" w:hAnsi="Times New Roman"/>
                <w:b/>
                <w:sz w:val="20"/>
                <w:szCs w:val="20"/>
              </w:rPr>
            </w:pPr>
          </w:p>
        </w:tc>
        <w:tc>
          <w:tcPr>
            <w:tcW w:w="898" w:type="dxa"/>
            <w:tcBorders>
              <w:left w:val="single" w:sz="4" w:space="0" w:color="auto"/>
            </w:tcBorders>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47.</w:t>
            </w:r>
          </w:p>
        </w:tc>
        <w:tc>
          <w:tcPr>
            <w:tcW w:w="5248" w:type="dxa"/>
          </w:tcPr>
          <w:p w:rsidR="00A44A53" w:rsidRPr="00C15160" w:rsidRDefault="00A44A53" w:rsidP="007738F0">
            <w:pPr>
              <w:widowControl w:val="0"/>
              <w:tabs>
                <w:tab w:val="left" w:pos="297"/>
              </w:tabs>
              <w:autoSpaceDE w:val="0"/>
              <w:autoSpaceDN w:val="0"/>
              <w:adjustRightInd w:val="0"/>
              <w:spacing w:after="0"/>
              <w:rPr>
                <w:rFonts w:ascii="Times New Roman" w:hAnsi="Times New Roman"/>
                <w:sz w:val="20"/>
                <w:szCs w:val="20"/>
              </w:rPr>
            </w:pPr>
            <w:r w:rsidRPr="00C15160">
              <w:rPr>
                <w:rFonts w:ascii="Times New Roman" w:hAnsi="Times New Roman"/>
                <w:sz w:val="20"/>
                <w:szCs w:val="20"/>
              </w:rPr>
              <w:t>Химия в быту</w:t>
            </w:r>
            <w:r>
              <w:rPr>
                <w:rFonts w:ascii="Times New Roman" w:hAnsi="Times New Roman"/>
                <w:sz w:val="20"/>
                <w:szCs w:val="20"/>
              </w:rPr>
              <w:t>.</w:t>
            </w:r>
          </w:p>
        </w:tc>
        <w:tc>
          <w:tcPr>
            <w:tcW w:w="856"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76" w:type="dxa"/>
            <w:gridSpan w:val="3"/>
          </w:tcPr>
          <w:p w:rsidR="00A44A53" w:rsidRPr="00C15160" w:rsidRDefault="00300973" w:rsidP="007738F0">
            <w:pPr>
              <w:spacing w:after="0"/>
              <w:jc w:val="center"/>
              <w:rPr>
                <w:rFonts w:ascii="Times New Roman" w:hAnsi="Times New Roman"/>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tcPr>
          <w:p w:rsidR="00A44A53" w:rsidRPr="00C15160" w:rsidRDefault="00300973" w:rsidP="00751224">
            <w:pPr>
              <w:spacing w:after="0"/>
              <w:jc w:val="center"/>
              <w:rPr>
                <w:rFonts w:ascii="Times New Roman" w:hAnsi="Times New Roman"/>
              </w:rPr>
            </w:pPr>
            <w:r>
              <w:rPr>
                <w:rFonts w:ascii="Times New Roman" w:hAnsi="Times New Roman"/>
                <w:sz w:val="20"/>
                <w:szCs w:val="20"/>
              </w:rPr>
              <w:t>Т</w:t>
            </w:r>
            <w:r w:rsidR="00A44A53" w:rsidRPr="00C15160">
              <w:rPr>
                <w:rFonts w:ascii="Times New Roman" w:hAnsi="Times New Roman"/>
                <w:sz w:val="20"/>
                <w:szCs w:val="20"/>
              </w:rPr>
              <w:t>екущий</w:t>
            </w:r>
          </w:p>
        </w:tc>
        <w:tc>
          <w:tcPr>
            <w:tcW w:w="1160" w:type="dxa"/>
            <w:gridSpan w:val="3"/>
            <w:shd w:val="clear" w:color="auto" w:fill="auto"/>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2"/>
          <w:wAfter w:w="25" w:type="dxa"/>
          <w:trHeight w:val="258"/>
        </w:trPr>
        <w:tc>
          <w:tcPr>
            <w:tcW w:w="2202" w:type="dxa"/>
            <w:vMerge/>
            <w:tcBorders>
              <w:top w:val="nil"/>
              <w:left w:val="single" w:sz="4" w:space="0" w:color="auto"/>
              <w:bottom w:val="single" w:sz="4" w:space="0" w:color="auto"/>
              <w:right w:val="single" w:sz="4" w:space="0" w:color="auto"/>
            </w:tcBorders>
          </w:tcPr>
          <w:p w:rsidR="00A44A53" w:rsidRPr="00FB1CB9" w:rsidRDefault="00A44A53" w:rsidP="007738F0">
            <w:pPr>
              <w:spacing w:after="0"/>
              <w:jc w:val="center"/>
              <w:rPr>
                <w:rFonts w:ascii="Times New Roman" w:hAnsi="Times New Roman"/>
                <w:b/>
                <w:sz w:val="20"/>
                <w:szCs w:val="20"/>
              </w:rPr>
            </w:pPr>
          </w:p>
        </w:tc>
        <w:tc>
          <w:tcPr>
            <w:tcW w:w="898" w:type="dxa"/>
            <w:tcBorders>
              <w:left w:val="single" w:sz="4" w:space="0" w:color="auto"/>
            </w:tcBorders>
          </w:tcPr>
          <w:p w:rsidR="00A44A53" w:rsidRPr="00C15160" w:rsidRDefault="00A44A53" w:rsidP="007738F0">
            <w:pPr>
              <w:spacing w:after="0"/>
              <w:rPr>
                <w:rFonts w:ascii="Times New Roman" w:hAnsi="Times New Roman"/>
                <w:sz w:val="20"/>
                <w:szCs w:val="20"/>
              </w:rPr>
            </w:pPr>
            <w:r w:rsidRPr="00C15160">
              <w:rPr>
                <w:rFonts w:ascii="Times New Roman" w:hAnsi="Times New Roman"/>
                <w:sz w:val="20"/>
                <w:szCs w:val="20"/>
              </w:rPr>
              <w:t>48.</w:t>
            </w:r>
          </w:p>
        </w:tc>
        <w:tc>
          <w:tcPr>
            <w:tcW w:w="5248" w:type="dxa"/>
          </w:tcPr>
          <w:p w:rsidR="00A44A53" w:rsidRPr="00C15160" w:rsidRDefault="00A44A53" w:rsidP="007738F0">
            <w:pPr>
              <w:widowControl w:val="0"/>
              <w:tabs>
                <w:tab w:val="left" w:pos="297"/>
              </w:tabs>
              <w:autoSpaceDE w:val="0"/>
              <w:autoSpaceDN w:val="0"/>
              <w:adjustRightInd w:val="0"/>
              <w:spacing w:after="0"/>
              <w:rPr>
                <w:rFonts w:ascii="Times New Roman" w:hAnsi="Times New Roman"/>
                <w:sz w:val="20"/>
                <w:szCs w:val="20"/>
              </w:rPr>
            </w:pPr>
            <w:r w:rsidRPr="00C15160">
              <w:rPr>
                <w:rFonts w:ascii="Times New Roman" w:hAnsi="Times New Roman"/>
                <w:sz w:val="20"/>
                <w:szCs w:val="20"/>
              </w:rPr>
              <w:t xml:space="preserve">Химия в быту. </w:t>
            </w:r>
            <w:r w:rsidRPr="00751224">
              <w:rPr>
                <w:rFonts w:ascii="Times New Roman" w:hAnsi="Times New Roman"/>
                <w:b/>
                <w:sz w:val="20"/>
                <w:szCs w:val="20"/>
              </w:rPr>
              <w:t>Дифференцированный зачет.</w:t>
            </w:r>
          </w:p>
        </w:tc>
        <w:tc>
          <w:tcPr>
            <w:tcW w:w="866" w:type="dxa"/>
            <w:gridSpan w:val="3"/>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1</w:t>
            </w:r>
          </w:p>
        </w:tc>
        <w:tc>
          <w:tcPr>
            <w:tcW w:w="2266" w:type="dxa"/>
            <w:gridSpan w:val="2"/>
            <w:shd w:val="clear" w:color="auto" w:fill="auto"/>
          </w:tcPr>
          <w:p w:rsidR="00A44A53" w:rsidRPr="00C15160" w:rsidRDefault="00300973" w:rsidP="007738F0">
            <w:pPr>
              <w:spacing w:after="0"/>
              <w:jc w:val="center"/>
              <w:rPr>
                <w:rFonts w:ascii="Times New Roman" w:hAnsi="Times New Roman"/>
              </w:rPr>
            </w:pPr>
            <w:r>
              <w:rPr>
                <w:rFonts w:ascii="Times New Roman" w:hAnsi="Times New Roman"/>
                <w:sz w:val="20"/>
                <w:szCs w:val="20"/>
              </w:rPr>
              <w:t>К</w:t>
            </w:r>
            <w:r w:rsidR="00A44A53" w:rsidRPr="00C15160">
              <w:rPr>
                <w:rFonts w:ascii="Times New Roman" w:hAnsi="Times New Roman"/>
                <w:sz w:val="20"/>
                <w:szCs w:val="20"/>
              </w:rPr>
              <w:t>омбинированный</w:t>
            </w:r>
          </w:p>
        </w:tc>
        <w:tc>
          <w:tcPr>
            <w:tcW w:w="2539" w:type="dxa"/>
            <w:gridSpan w:val="2"/>
            <w:shd w:val="clear" w:color="auto" w:fill="auto"/>
          </w:tcPr>
          <w:p w:rsidR="00300973" w:rsidRDefault="00300973" w:rsidP="00751224">
            <w:pPr>
              <w:spacing w:after="0"/>
              <w:jc w:val="center"/>
              <w:rPr>
                <w:rFonts w:ascii="Times New Roman" w:hAnsi="Times New Roman"/>
                <w:sz w:val="20"/>
                <w:szCs w:val="20"/>
              </w:rPr>
            </w:pPr>
            <w:r>
              <w:rPr>
                <w:rFonts w:ascii="Times New Roman" w:hAnsi="Times New Roman"/>
                <w:sz w:val="20"/>
                <w:szCs w:val="20"/>
              </w:rPr>
              <w:t>Устный опрос,</w:t>
            </w:r>
          </w:p>
          <w:p w:rsidR="00A44A53" w:rsidRPr="00C15160" w:rsidRDefault="00300973" w:rsidP="00751224">
            <w:pPr>
              <w:spacing w:after="0"/>
              <w:jc w:val="center"/>
              <w:rPr>
                <w:rFonts w:ascii="Times New Roman" w:hAnsi="Times New Roman"/>
              </w:rPr>
            </w:pPr>
            <w:r>
              <w:rPr>
                <w:rFonts w:ascii="Times New Roman" w:hAnsi="Times New Roman"/>
                <w:sz w:val="20"/>
                <w:szCs w:val="20"/>
              </w:rPr>
              <w:t xml:space="preserve"> письменная проверка </w:t>
            </w:r>
          </w:p>
        </w:tc>
        <w:tc>
          <w:tcPr>
            <w:tcW w:w="1147" w:type="dxa"/>
            <w:gridSpan w:val="2"/>
          </w:tcPr>
          <w:p w:rsidR="00A44A53" w:rsidRPr="00C15160" w:rsidRDefault="00A44A53" w:rsidP="007738F0">
            <w:pPr>
              <w:spacing w:after="0"/>
              <w:jc w:val="center"/>
              <w:rPr>
                <w:rFonts w:ascii="Times New Roman" w:hAnsi="Times New Roman"/>
                <w:sz w:val="20"/>
                <w:szCs w:val="20"/>
              </w:rPr>
            </w:pPr>
            <w:r w:rsidRPr="00C15160">
              <w:rPr>
                <w:rFonts w:ascii="Times New Roman" w:hAnsi="Times New Roman"/>
                <w:sz w:val="20"/>
                <w:szCs w:val="20"/>
              </w:rPr>
              <w:t>2</w:t>
            </w:r>
          </w:p>
        </w:tc>
      </w:tr>
      <w:tr w:rsidR="00A44A53" w:rsidRPr="00FB1CB9" w:rsidTr="00300973">
        <w:trPr>
          <w:gridAfter w:val="1"/>
          <w:wAfter w:w="12" w:type="dxa"/>
          <w:trHeight w:val="289"/>
        </w:trPr>
        <w:tc>
          <w:tcPr>
            <w:tcW w:w="2202" w:type="dxa"/>
            <w:tcBorders>
              <w:top w:val="single" w:sz="4" w:space="0" w:color="auto"/>
            </w:tcBorders>
          </w:tcPr>
          <w:p w:rsidR="00A44A53" w:rsidRPr="00FB1CB9" w:rsidRDefault="00227D43" w:rsidP="007738F0">
            <w:pPr>
              <w:spacing w:after="0"/>
              <w:jc w:val="center"/>
              <w:rPr>
                <w:rFonts w:ascii="Times New Roman" w:hAnsi="Times New Roman"/>
                <w:b/>
                <w:sz w:val="20"/>
                <w:szCs w:val="20"/>
              </w:rPr>
            </w:pPr>
            <w:r>
              <w:rPr>
                <w:rFonts w:ascii="Times New Roman" w:hAnsi="Times New Roman"/>
                <w:b/>
                <w:sz w:val="20"/>
                <w:szCs w:val="20"/>
              </w:rPr>
              <w:t xml:space="preserve">Раздел </w:t>
            </w:r>
            <w:r w:rsidR="00922998">
              <w:rPr>
                <w:rFonts w:ascii="Times New Roman" w:hAnsi="Times New Roman"/>
                <w:b/>
                <w:sz w:val="20"/>
                <w:szCs w:val="20"/>
              </w:rPr>
              <w:t xml:space="preserve">2. </w:t>
            </w:r>
            <w:r>
              <w:rPr>
                <w:rFonts w:ascii="Times New Roman" w:hAnsi="Times New Roman"/>
                <w:b/>
                <w:sz w:val="20"/>
                <w:szCs w:val="20"/>
              </w:rPr>
              <w:t>Химия</w:t>
            </w:r>
          </w:p>
        </w:tc>
        <w:tc>
          <w:tcPr>
            <w:tcW w:w="6146" w:type="dxa"/>
            <w:gridSpan w:val="2"/>
          </w:tcPr>
          <w:p w:rsidR="00A44A53" w:rsidRPr="00C15160" w:rsidRDefault="00300973" w:rsidP="007738F0">
            <w:pPr>
              <w:pStyle w:val="ae"/>
              <w:rPr>
                <w:rFonts w:ascii="Times New Roman" w:hAnsi="Times New Roman"/>
                <w:b/>
                <w:sz w:val="20"/>
                <w:szCs w:val="20"/>
              </w:rPr>
            </w:pPr>
            <w:r>
              <w:rPr>
                <w:rFonts w:ascii="Times New Roman" w:hAnsi="Times New Roman"/>
                <w:b/>
                <w:sz w:val="20"/>
                <w:szCs w:val="20"/>
              </w:rPr>
              <w:t>Всего</w:t>
            </w:r>
            <w:r w:rsidR="00A44A53" w:rsidRPr="00C15160">
              <w:rPr>
                <w:rFonts w:ascii="Times New Roman" w:hAnsi="Times New Roman"/>
                <w:b/>
                <w:sz w:val="20"/>
                <w:szCs w:val="20"/>
              </w:rPr>
              <w:t>:</w:t>
            </w:r>
          </w:p>
        </w:tc>
        <w:tc>
          <w:tcPr>
            <w:tcW w:w="856" w:type="dxa"/>
            <w:gridSpan w:val="2"/>
          </w:tcPr>
          <w:p w:rsidR="00A44A53" w:rsidRPr="00C15160" w:rsidRDefault="00A44A53" w:rsidP="007738F0">
            <w:pPr>
              <w:spacing w:after="0"/>
              <w:jc w:val="center"/>
              <w:rPr>
                <w:rFonts w:ascii="Times New Roman" w:hAnsi="Times New Roman"/>
                <w:b/>
                <w:sz w:val="20"/>
                <w:szCs w:val="20"/>
              </w:rPr>
            </w:pPr>
            <w:r>
              <w:rPr>
                <w:rFonts w:ascii="Times New Roman" w:hAnsi="Times New Roman"/>
                <w:b/>
                <w:sz w:val="20"/>
                <w:szCs w:val="20"/>
              </w:rPr>
              <w:t>72</w:t>
            </w:r>
          </w:p>
        </w:tc>
        <w:tc>
          <w:tcPr>
            <w:tcW w:w="2276" w:type="dxa"/>
            <w:gridSpan w:val="3"/>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c>
          <w:tcPr>
            <w:tcW w:w="2554" w:type="dxa"/>
            <w:gridSpan w:val="3"/>
            <w:shd w:val="clear" w:color="auto" w:fill="D9D9D9" w:themeFill="background1" w:themeFillShade="D9"/>
          </w:tcPr>
          <w:p w:rsidR="00A44A53" w:rsidRPr="00C15160" w:rsidRDefault="00A44A53" w:rsidP="007738F0">
            <w:pPr>
              <w:spacing w:after="0"/>
              <w:jc w:val="center"/>
              <w:rPr>
                <w:rFonts w:ascii="Times New Roman" w:hAnsi="Times New Roman"/>
                <w:sz w:val="20"/>
                <w:szCs w:val="20"/>
              </w:rPr>
            </w:pPr>
          </w:p>
        </w:tc>
        <w:tc>
          <w:tcPr>
            <w:tcW w:w="1145" w:type="dxa"/>
            <w:gridSpan w:val="2"/>
            <w:shd w:val="clear" w:color="auto" w:fill="D9D9D9" w:themeFill="background1" w:themeFillShade="D9"/>
          </w:tcPr>
          <w:p w:rsidR="00A44A53" w:rsidRPr="00FB1CB9" w:rsidRDefault="00A44A53" w:rsidP="007738F0">
            <w:pPr>
              <w:spacing w:after="0"/>
              <w:jc w:val="center"/>
              <w:rPr>
                <w:rFonts w:ascii="Times New Roman" w:hAnsi="Times New Roman"/>
                <w:sz w:val="20"/>
                <w:szCs w:val="20"/>
              </w:rPr>
            </w:pPr>
          </w:p>
        </w:tc>
      </w:tr>
      <w:tr w:rsidR="00300973" w:rsidRPr="00FB1CB9" w:rsidTr="00300973">
        <w:trPr>
          <w:trHeight w:val="335"/>
        </w:trPr>
        <w:tc>
          <w:tcPr>
            <w:tcW w:w="2202" w:type="dxa"/>
          </w:tcPr>
          <w:p w:rsidR="00300973" w:rsidRPr="00FB1CB9" w:rsidRDefault="00300973" w:rsidP="00300973">
            <w:pPr>
              <w:spacing w:after="0"/>
              <w:jc w:val="center"/>
              <w:rPr>
                <w:rFonts w:ascii="Times New Roman" w:hAnsi="Times New Roman"/>
                <w:b/>
                <w:sz w:val="20"/>
                <w:szCs w:val="20"/>
              </w:rPr>
            </w:pPr>
            <w:r>
              <w:rPr>
                <w:rFonts w:ascii="Times New Roman" w:hAnsi="Times New Roman"/>
                <w:b/>
                <w:sz w:val="20"/>
                <w:szCs w:val="20"/>
              </w:rPr>
              <w:t>Раздел 3</w:t>
            </w:r>
          </w:p>
        </w:tc>
        <w:tc>
          <w:tcPr>
            <w:tcW w:w="6146" w:type="dxa"/>
            <w:gridSpan w:val="2"/>
          </w:tcPr>
          <w:p w:rsidR="00300973" w:rsidRPr="00200935" w:rsidRDefault="00300973" w:rsidP="002C348F">
            <w:pPr>
              <w:spacing w:after="0"/>
              <w:jc w:val="center"/>
              <w:rPr>
                <w:rFonts w:ascii="Times New Roman" w:hAnsi="Times New Roman"/>
                <w:b/>
                <w:sz w:val="20"/>
                <w:szCs w:val="20"/>
              </w:rPr>
            </w:pPr>
            <w:r>
              <w:rPr>
                <w:rFonts w:ascii="Times New Roman" w:hAnsi="Times New Roman"/>
                <w:b/>
                <w:sz w:val="20"/>
                <w:szCs w:val="20"/>
              </w:rPr>
              <w:t>Биология</w:t>
            </w:r>
          </w:p>
        </w:tc>
        <w:tc>
          <w:tcPr>
            <w:tcW w:w="856" w:type="dxa"/>
            <w:gridSpan w:val="2"/>
          </w:tcPr>
          <w:p w:rsidR="00300973" w:rsidRDefault="00300973" w:rsidP="00300973">
            <w:pPr>
              <w:spacing w:after="0"/>
              <w:jc w:val="center"/>
              <w:rPr>
                <w:rFonts w:ascii="Times New Roman" w:hAnsi="Times New Roman"/>
                <w:b/>
                <w:sz w:val="20"/>
                <w:szCs w:val="20"/>
              </w:rPr>
            </w:pPr>
            <w:r>
              <w:rPr>
                <w:rFonts w:ascii="Times New Roman" w:hAnsi="Times New Roman"/>
                <w:b/>
                <w:sz w:val="20"/>
                <w:szCs w:val="20"/>
              </w:rPr>
              <w:t>49</w:t>
            </w:r>
          </w:p>
        </w:tc>
        <w:tc>
          <w:tcPr>
            <w:tcW w:w="2276" w:type="dxa"/>
            <w:gridSpan w:val="3"/>
            <w:shd w:val="clear" w:color="auto" w:fill="D9D9D9" w:themeFill="background1" w:themeFillShade="D9"/>
          </w:tcPr>
          <w:p w:rsidR="00300973" w:rsidRPr="00FB1CB9" w:rsidRDefault="00300973" w:rsidP="00621B04">
            <w:pPr>
              <w:spacing w:after="0"/>
              <w:rPr>
                <w:rFonts w:ascii="Times New Roman" w:hAnsi="Times New Roman"/>
                <w:sz w:val="20"/>
                <w:szCs w:val="20"/>
              </w:rPr>
            </w:pPr>
          </w:p>
        </w:tc>
        <w:tc>
          <w:tcPr>
            <w:tcW w:w="2554" w:type="dxa"/>
            <w:gridSpan w:val="3"/>
            <w:shd w:val="clear" w:color="auto" w:fill="D9D9D9" w:themeFill="background1" w:themeFillShade="D9"/>
          </w:tcPr>
          <w:p w:rsidR="00300973" w:rsidRPr="00FB1CB9" w:rsidRDefault="00300973" w:rsidP="00621B04">
            <w:pPr>
              <w:spacing w:after="0"/>
              <w:rPr>
                <w:rFonts w:ascii="Times New Roman" w:hAnsi="Times New Roman"/>
                <w:sz w:val="20"/>
                <w:szCs w:val="20"/>
              </w:rPr>
            </w:pPr>
          </w:p>
        </w:tc>
        <w:tc>
          <w:tcPr>
            <w:tcW w:w="1157" w:type="dxa"/>
            <w:gridSpan w:val="3"/>
            <w:shd w:val="clear" w:color="auto" w:fill="D9D9D9" w:themeFill="background1" w:themeFillShade="D9"/>
          </w:tcPr>
          <w:p w:rsidR="00300973" w:rsidRPr="00FB1CB9" w:rsidRDefault="00300973" w:rsidP="00621B04">
            <w:pPr>
              <w:spacing w:after="0"/>
              <w:rPr>
                <w:rFonts w:ascii="Times New Roman" w:hAnsi="Times New Roman"/>
                <w:sz w:val="20"/>
                <w:szCs w:val="20"/>
              </w:rPr>
            </w:pPr>
          </w:p>
        </w:tc>
      </w:tr>
      <w:tr w:rsidR="00300973" w:rsidRPr="00FB1CB9" w:rsidTr="00300973">
        <w:trPr>
          <w:trHeight w:val="335"/>
        </w:trPr>
        <w:tc>
          <w:tcPr>
            <w:tcW w:w="2202" w:type="dxa"/>
            <w:vMerge w:val="restart"/>
          </w:tcPr>
          <w:p w:rsidR="00300973" w:rsidRPr="00FB1CB9" w:rsidRDefault="00300973" w:rsidP="00621B04">
            <w:pPr>
              <w:spacing w:after="0"/>
              <w:jc w:val="center"/>
              <w:rPr>
                <w:rFonts w:ascii="Times New Roman" w:hAnsi="Times New Roman"/>
                <w:b/>
                <w:sz w:val="20"/>
                <w:szCs w:val="20"/>
              </w:rPr>
            </w:pPr>
            <w:r w:rsidRPr="00FB1CB9">
              <w:rPr>
                <w:rFonts w:ascii="Times New Roman" w:hAnsi="Times New Roman"/>
                <w:b/>
                <w:sz w:val="20"/>
                <w:szCs w:val="20"/>
              </w:rPr>
              <w:t>Введение</w:t>
            </w:r>
          </w:p>
        </w:tc>
        <w:tc>
          <w:tcPr>
            <w:tcW w:w="6146" w:type="dxa"/>
            <w:gridSpan w:val="2"/>
          </w:tcPr>
          <w:p w:rsidR="00300973" w:rsidRPr="00FB1CB9" w:rsidRDefault="00300973" w:rsidP="00621B04">
            <w:pPr>
              <w:spacing w:after="0"/>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300973" w:rsidRPr="00FB1CB9" w:rsidRDefault="00300973" w:rsidP="00621B04">
            <w:pPr>
              <w:spacing w:after="0"/>
              <w:jc w:val="center"/>
              <w:rPr>
                <w:rFonts w:ascii="Times New Roman" w:hAnsi="Times New Roman"/>
                <w:sz w:val="20"/>
                <w:szCs w:val="20"/>
              </w:rPr>
            </w:pPr>
            <w:r>
              <w:rPr>
                <w:rFonts w:ascii="Times New Roman" w:hAnsi="Times New Roman"/>
                <w:b/>
                <w:sz w:val="20"/>
                <w:szCs w:val="20"/>
              </w:rPr>
              <w:t>2</w:t>
            </w:r>
          </w:p>
        </w:tc>
        <w:tc>
          <w:tcPr>
            <w:tcW w:w="2276" w:type="dxa"/>
            <w:gridSpan w:val="3"/>
            <w:shd w:val="clear" w:color="auto" w:fill="D9D9D9" w:themeFill="background1" w:themeFillShade="D9"/>
          </w:tcPr>
          <w:p w:rsidR="00300973" w:rsidRPr="00FB1CB9" w:rsidRDefault="00300973" w:rsidP="00621B04">
            <w:pPr>
              <w:spacing w:after="0"/>
              <w:rPr>
                <w:rFonts w:ascii="Times New Roman" w:hAnsi="Times New Roman"/>
                <w:sz w:val="20"/>
                <w:szCs w:val="20"/>
              </w:rPr>
            </w:pPr>
          </w:p>
        </w:tc>
        <w:tc>
          <w:tcPr>
            <w:tcW w:w="2554" w:type="dxa"/>
            <w:gridSpan w:val="3"/>
            <w:shd w:val="clear" w:color="auto" w:fill="D9D9D9" w:themeFill="background1" w:themeFillShade="D9"/>
          </w:tcPr>
          <w:p w:rsidR="00300973" w:rsidRPr="00FB1CB9" w:rsidRDefault="00300973" w:rsidP="00621B04">
            <w:pPr>
              <w:spacing w:after="0"/>
              <w:rPr>
                <w:rFonts w:ascii="Times New Roman" w:hAnsi="Times New Roman"/>
                <w:sz w:val="20"/>
                <w:szCs w:val="20"/>
              </w:rPr>
            </w:pPr>
          </w:p>
        </w:tc>
        <w:tc>
          <w:tcPr>
            <w:tcW w:w="1157" w:type="dxa"/>
            <w:gridSpan w:val="3"/>
            <w:shd w:val="clear" w:color="auto" w:fill="D9D9D9" w:themeFill="background1" w:themeFillShade="D9"/>
          </w:tcPr>
          <w:p w:rsidR="00300973" w:rsidRPr="00FB1CB9" w:rsidRDefault="00300973" w:rsidP="00621B04">
            <w:pPr>
              <w:spacing w:after="0"/>
              <w:rPr>
                <w:rFonts w:ascii="Times New Roman" w:hAnsi="Times New Roman"/>
                <w:sz w:val="20"/>
                <w:szCs w:val="20"/>
              </w:rPr>
            </w:pPr>
          </w:p>
        </w:tc>
      </w:tr>
      <w:tr w:rsidR="00300973" w:rsidRPr="00FB1CB9" w:rsidTr="00300973">
        <w:trPr>
          <w:gridAfter w:val="2"/>
          <w:wAfter w:w="25" w:type="dxa"/>
          <w:trHeight w:val="335"/>
        </w:trPr>
        <w:tc>
          <w:tcPr>
            <w:tcW w:w="2202" w:type="dxa"/>
            <w:vMerge/>
          </w:tcPr>
          <w:p w:rsidR="00300973" w:rsidRPr="00FB1CB9" w:rsidRDefault="00300973" w:rsidP="00621B04">
            <w:pPr>
              <w:spacing w:after="0"/>
              <w:jc w:val="center"/>
              <w:rPr>
                <w:rFonts w:ascii="Times New Roman" w:hAnsi="Times New Roman"/>
                <w:sz w:val="20"/>
                <w:szCs w:val="20"/>
              </w:rPr>
            </w:pPr>
          </w:p>
        </w:tc>
        <w:tc>
          <w:tcPr>
            <w:tcW w:w="898" w:type="dxa"/>
          </w:tcPr>
          <w:p w:rsidR="00300973" w:rsidRPr="00FB1CB9" w:rsidRDefault="00300973" w:rsidP="00621B04">
            <w:pPr>
              <w:spacing w:after="0"/>
              <w:rPr>
                <w:rFonts w:ascii="Times New Roman" w:hAnsi="Times New Roman"/>
                <w:sz w:val="20"/>
                <w:szCs w:val="20"/>
              </w:rPr>
            </w:pPr>
            <w:r w:rsidRPr="00FB1CB9">
              <w:rPr>
                <w:rFonts w:ascii="Times New Roman" w:hAnsi="Times New Roman"/>
                <w:sz w:val="20"/>
                <w:szCs w:val="20"/>
              </w:rPr>
              <w:t>1.</w:t>
            </w:r>
          </w:p>
        </w:tc>
        <w:tc>
          <w:tcPr>
            <w:tcW w:w="5248" w:type="dxa"/>
          </w:tcPr>
          <w:p w:rsidR="00300973" w:rsidRPr="00FB1CB9" w:rsidRDefault="00300973" w:rsidP="00621B04">
            <w:pPr>
              <w:spacing w:after="0"/>
              <w:jc w:val="both"/>
              <w:rPr>
                <w:rFonts w:ascii="Times New Roman" w:hAnsi="Times New Roman"/>
                <w:sz w:val="20"/>
                <w:szCs w:val="20"/>
              </w:rPr>
            </w:pPr>
            <w:r>
              <w:rPr>
                <w:rFonts w:ascii="Times New Roman" w:hAnsi="Times New Roman"/>
                <w:sz w:val="20"/>
                <w:szCs w:val="20"/>
              </w:rPr>
              <w:t>Введение.</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300973" w:rsidRPr="00FB1CB9" w:rsidRDefault="00300973"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300973" w:rsidRPr="00FB1CB9" w:rsidRDefault="00300973" w:rsidP="00621B04">
            <w:pPr>
              <w:spacing w:after="0"/>
              <w:jc w:val="center"/>
              <w:rPr>
                <w:rFonts w:ascii="Times New Roman" w:hAnsi="Times New Roman"/>
                <w:sz w:val="20"/>
                <w:szCs w:val="20"/>
              </w:rPr>
            </w:pPr>
          </w:p>
        </w:tc>
        <w:tc>
          <w:tcPr>
            <w:tcW w:w="1132" w:type="dxa"/>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300"/>
        </w:trPr>
        <w:tc>
          <w:tcPr>
            <w:tcW w:w="2202" w:type="dxa"/>
            <w:vMerge/>
          </w:tcPr>
          <w:p w:rsidR="00300973" w:rsidRPr="00FB1CB9" w:rsidRDefault="00300973" w:rsidP="00621B04">
            <w:pPr>
              <w:spacing w:after="0"/>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2.</w:t>
            </w:r>
          </w:p>
        </w:tc>
        <w:tc>
          <w:tcPr>
            <w:tcW w:w="5248" w:type="dxa"/>
          </w:tcPr>
          <w:p w:rsidR="00300973" w:rsidRPr="00FB1CB9" w:rsidRDefault="00300973" w:rsidP="00621B04">
            <w:pPr>
              <w:spacing w:after="0"/>
              <w:jc w:val="both"/>
              <w:rPr>
                <w:rFonts w:ascii="Times New Roman" w:hAnsi="Times New Roman"/>
                <w:sz w:val="20"/>
                <w:szCs w:val="20"/>
              </w:rPr>
            </w:pPr>
            <w:r>
              <w:rPr>
                <w:rFonts w:ascii="Times New Roman" w:hAnsi="Times New Roman"/>
                <w:sz w:val="20"/>
                <w:szCs w:val="20"/>
              </w:rPr>
              <w:t xml:space="preserve">Введение. </w:t>
            </w:r>
          </w:p>
        </w:tc>
        <w:tc>
          <w:tcPr>
            <w:tcW w:w="856" w:type="dxa"/>
            <w:gridSpan w:val="2"/>
          </w:tcPr>
          <w:p w:rsidR="00300973" w:rsidRPr="00FB1CB9" w:rsidRDefault="00300973"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FFFFFF" w:themeFill="background1"/>
          </w:tcPr>
          <w:p w:rsidR="00300973" w:rsidRPr="00FB1CB9" w:rsidRDefault="00300973"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FFFFFF" w:themeFill="background1"/>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Устный опрос</w:t>
            </w:r>
          </w:p>
        </w:tc>
        <w:tc>
          <w:tcPr>
            <w:tcW w:w="1132" w:type="dxa"/>
            <w:shd w:val="clear" w:color="auto" w:fill="FFFFFF" w:themeFill="background1"/>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300"/>
        </w:trPr>
        <w:tc>
          <w:tcPr>
            <w:tcW w:w="2202" w:type="dxa"/>
          </w:tcPr>
          <w:p w:rsidR="00300973" w:rsidRPr="00FB1CB9" w:rsidRDefault="00300973" w:rsidP="00300973">
            <w:pPr>
              <w:spacing w:after="0"/>
              <w:jc w:val="center"/>
              <w:rPr>
                <w:rFonts w:ascii="Times New Roman" w:hAnsi="Times New Roman"/>
                <w:b/>
                <w:sz w:val="20"/>
                <w:szCs w:val="20"/>
              </w:rPr>
            </w:pPr>
            <w:r>
              <w:rPr>
                <w:rFonts w:ascii="Times New Roman" w:hAnsi="Times New Roman"/>
                <w:b/>
                <w:sz w:val="20"/>
                <w:szCs w:val="20"/>
              </w:rPr>
              <w:t>Подр</w:t>
            </w:r>
            <w:r w:rsidRPr="00FB1CB9">
              <w:rPr>
                <w:rFonts w:ascii="Times New Roman" w:hAnsi="Times New Roman"/>
                <w:b/>
                <w:sz w:val="20"/>
                <w:szCs w:val="20"/>
              </w:rPr>
              <w:t xml:space="preserve">аздел 1.  </w:t>
            </w:r>
          </w:p>
        </w:tc>
        <w:tc>
          <w:tcPr>
            <w:tcW w:w="6146" w:type="dxa"/>
            <w:gridSpan w:val="2"/>
          </w:tcPr>
          <w:p w:rsidR="00300973" w:rsidRPr="00A2680C" w:rsidRDefault="00A2680C" w:rsidP="00621B04">
            <w:pPr>
              <w:spacing w:after="0"/>
              <w:jc w:val="center"/>
              <w:rPr>
                <w:rFonts w:ascii="Times New Roman" w:hAnsi="Times New Roman"/>
                <w:b/>
                <w:sz w:val="20"/>
                <w:szCs w:val="20"/>
              </w:rPr>
            </w:pPr>
            <w:r>
              <w:rPr>
                <w:rFonts w:ascii="Times New Roman" w:hAnsi="Times New Roman"/>
                <w:b/>
                <w:sz w:val="20"/>
                <w:szCs w:val="20"/>
              </w:rPr>
              <w:t>К</w:t>
            </w:r>
            <w:r w:rsidRPr="00A2680C">
              <w:rPr>
                <w:rFonts w:ascii="Times New Roman" w:hAnsi="Times New Roman"/>
                <w:b/>
                <w:sz w:val="20"/>
                <w:szCs w:val="20"/>
              </w:rPr>
              <w:t>летка</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13</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54"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32" w:type="dxa"/>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2"/>
          <w:wAfter w:w="25" w:type="dxa"/>
          <w:trHeight w:val="300"/>
        </w:trPr>
        <w:tc>
          <w:tcPr>
            <w:tcW w:w="2202" w:type="dxa"/>
            <w:vMerge w:val="restart"/>
          </w:tcPr>
          <w:p w:rsidR="00300973" w:rsidRPr="00FB1CB9" w:rsidRDefault="00300973" w:rsidP="00621B04">
            <w:pPr>
              <w:spacing w:after="0"/>
              <w:jc w:val="center"/>
              <w:rPr>
                <w:rFonts w:ascii="Times New Roman" w:hAnsi="Times New Roman"/>
                <w:b/>
                <w:sz w:val="20"/>
                <w:szCs w:val="20"/>
              </w:rPr>
            </w:pPr>
            <w:r w:rsidRPr="00FB1CB9">
              <w:rPr>
                <w:rFonts w:ascii="Times New Roman" w:hAnsi="Times New Roman"/>
                <w:b/>
                <w:sz w:val="20"/>
                <w:szCs w:val="20"/>
              </w:rPr>
              <w:t xml:space="preserve">Тема 1.1. </w:t>
            </w:r>
            <w:r w:rsidRPr="00172E58">
              <w:rPr>
                <w:rFonts w:ascii="Times New Roman" w:hAnsi="Times New Roman"/>
                <w:sz w:val="20"/>
                <w:szCs w:val="20"/>
              </w:rPr>
              <w:t>Химическая организация клетки</w:t>
            </w:r>
            <w:r>
              <w:rPr>
                <w:rFonts w:ascii="Times New Roman" w:hAnsi="Times New Roman"/>
                <w:sz w:val="20"/>
                <w:szCs w:val="20"/>
              </w:rPr>
              <w:t>.</w:t>
            </w:r>
          </w:p>
        </w:tc>
        <w:tc>
          <w:tcPr>
            <w:tcW w:w="6146" w:type="dxa"/>
            <w:gridSpan w:val="2"/>
          </w:tcPr>
          <w:p w:rsidR="00300973" w:rsidRPr="00FB1CB9" w:rsidRDefault="00300973" w:rsidP="00621B04">
            <w:pPr>
              <w:spacing w:after="0"/>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6</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54"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32" w:type="dxa"/>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2"/>
          <w:wAfter w:w="25" w:type="dxa"/>
          <w:trHeight w:val="145"/>
        </w:trPr>
        <w:tc>
          <w:tcPr>
            <w:tcW w:w="2202" w:type="dxa"/>
            <w:vMerge/>
          </w:tcPr>
          <w:p w:rsidR="00300973" w:rsidRPr="00FB1CB9" w:rsidRDefault="00300973" w:rsidP="00621B04">
            <w:pPr>
              <w:spacing w:after="0"/>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sidRPr="00FB1CB9">
              <w:rPr>
                <w:rFonts w:ascii="Times New Roman" w:hAnsi="Times New Roman"/>
                <w:sz w:val="20"/>
                <w:szCs w:val="20"/>
              </w:rPr>
              <w:t>3.</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Неорганические вещества, входящие в состав клетки</w:t>
            </w:r>
            <w:r>
              <w:rPr>
                <w:rFonts w:ascii="Times New Roman" w:hAnsi="Times New Roman"/>
                <w:sz w:val="20"/>
                <w:szCs w:val="20"/>
              </w:rPr>
              <w:t>.</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54" w:type="dxa"/>
            <w:gridSpan w:val="3"/>
            <w:shd w:val="clear" w:color="auto" w:fill="auto"/>
          </w:tcPr>
          <w:p w:rsidR="00300973" w:rsidRPr="00172E58" w:rsidRDefault="00300973" w:rsidP="00A2680C">
            <w:pPr>
              <w:spacing w:after="0"/>
              <w:jc w:val="center"/>
              <w:rPr>
                <w:rFonts w:ascii="Times New Roman" w:hAnsi="Times New Roman"/>
                <w:sz w:val="20"/>
                <w:szCs w:val="20"/>
              </w:rPr>
            </w:pPr>
            <w:r w:rsidRPr="00172E58">
              <w:rPr>
                <w:rFonts w:ascii="Times New Roman" w:hAnsi="Times New Roman"/>
                <w:sz w:val="20"/>
                <w:szCs w:val="20"/>
              </w:rPr>
              <w:t>Текущий</w:t>
            </w:r>
          </w:p>
        </w:tc>
        <w:tc>
          <w:tcPr>
            <w:tcW w:w="1132" w:type="dxa"/>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270"/>
        </w:trPr>
        <w:tc>
          <w:tcPr>
            <w:tcW w:w="2202" w:type="dxa"/>
            <w:vMerge/>
          </w:tcPr>
          <w:p w:rsidR="00300973" w:rsidRPr="00FB1CB9" w:rsidRDefault="00300973" w:rsidP="00621B04">
            <w:pPr>
              <w:spacing w:after="0"/>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sidRPr="00FB1CB9">
              <w:rPr>
                <w:rFonts w:ascii="Times New Roman" w:hAnsi="Times New Roman"/>
                <w:sz w:val="20"/>
                <w:szCs w:val="20"/>
              </w:rPr>
              <w:t>4.</w:t>
            </w:r>
          </w:p>
        </w:tc>
        <w:tc>
          <w:tcPr>
            <w:tcW w:w="5248" w:type="dxa"/>
          </w:tcPr>
          <w:p w:rsidR="00300973" w:rsidRPr="00172E58" w:rsidRDefault="00300973" w:rsidP="00621B04">
            <w:pPr>
              <w:spacing w:after="0"/>
              <w:jc w:val="both"/>
              <w:rPr>
                <w:rFonts w:ascii="Times New Roman" w:hAnsi="Times New Roman"/>
                <w:sz w:val="20"/>
                <w:szCs w:val="20"/>
              </w:rPr>
            </w:pPr>
            <w:r w:rsidRPr="00172E58">
              <w:rPr>
                <w:rFonts w:ascii="Times New Roman" w:hAnsi="Times New Roman"/>
                <w:sz w:val="20"/>
                <w:szCs w:val="20"/>
              </w:rPr>
              <w:t>Органические вещества, входящие в состав клетки</w:t>
            </w:r>
            <w:r>
              <w:rPr>
                <w:rFonts w:ascii="Times New Roman" w:hAnsi="Times New Roman"/>
                <w:sz w:val="20"/>
                <w:szCs w:val="20"/>
              </w:rPr>
              <w:t>.</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54" w:type="dxa"/>
            <w:gridSpan w:val="3"/>
            <w:shd w:val="clear" w:color="auto" w:fill="auto"/>
          </w:tcPr>
          <w:p w:rsidR="00300973" w:rsidRPr="00172E58" w:rsidRDefault="00A2680C" w:rsidP="00621B04">
            <w:pPr>
              <w:spacing w:after="0"/>
              <w:jc w:val="center"/>
              <w:rPr>
                <w:rFonts w:ascii="Times New Roman" w:hAnsi="Times New Roman"/>
                <w:sz w:val="20"/>
                <w:szCs w:val="20"/>
              </w:rPr>
            </w:pPr>
            <w:r>
              <w:rPr>
                <w:rFonts w:ascii="Times New Roman" w:hAnsi="Times New Roman"/>
                <w:sz w:val="20"/>
                <w:szCs w:val="20"/>
              </w:rPr>
              <w:t>Письменная проверка</w:t>
            </w:r>
          </w:p>
        </w:tc>
        <w:tc>
          <w:tcPr>
            <w:tcW w:w="1132" w:type="dxa"/>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175"/>
        </w:trPr>
        <w:tc>
          <w:tcPr>
            <w:tcW w:w="2202" w:type="dxa"/>
            <w:vMerge/>
          </w:tcPr>
          <w:p w:rsidR="00300973" w:rsidRPr="00FB1CB9" w:rsidRDefault="00300973" w:rsidP="00621B04">
            <w:pPr>
              <w:spacing w:after="0"/>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sidRPr="00FB1CB9">
              <w:rPr>
                <w:rFonts w:ascii="Times New Roman" w:hAnsi="Times New Roman"/>
                <w:sz w:val="20"/>
                <w:szCs w:val="20"/>
              </w:rPr>
              <w:t>5.</w:t>
            </w:r>
          </w:p>
        </w:tc>
        <w:tc>
          <w:tcPr>
            <w:tcW w:w="5248" w:type="dxa"/>
          </w:tcPr>
          <w:p w:rsidR="00300973" w:rsidRDefault="00300973" w:rsidP="00621B04">
            <w:pPr>
              <w:spacing w:after="0"/>
              <w:rPr>
                <w:rFonts w:ascii="Times New Roman" w:hAnsi="Times New Roman"/>
                <w:sz w:val="20"/>
                <w:szCs w:val="20"/>
              </w:rPr>
            </w:pPr>
            <w:r w:rsidRPr="00172E58">
              <w:rPr>
                <w:rFonts w:ascii="Times New Roman" w:hAnsi="Times New Roman"/>
                <w:b/>
                <w:sz w:val="20"/>
                <w:szCs w:val="20"/>
              </w:rPr>
              <w:t>Практическая работа №1</w:t>
            </w:r>
            <w:r w:rsidRPr="00172E58">
              <w:rPr>
                <w:rFonts w:ascii="Times New Roman" w:hAnsi="Times New Roman"/>
                <w:sz w:val="20"/>
                <w:szCs w:val="20"/>
              </w:rPr>
              <w:t>.</w:t>
            </w:r>
          </w:p>
          <w:p w:rsidR="00300973" w:rsidRPr="00FB1CB9" w:rsidRDefault="00300973" w:rsidP="00621B04">
            <w:pPr>
              <w:spacing w:after="0"/>
              <w:jc w:val="both"/>
              <w:rPr>
                <w:rFonts w:ascii="Times New Roman" w:hAnsi="Times New Roman"/>
                <w:sz w:val="20"/>
                <w:szCs w:val="20"/>
              </w:rPr>
            </w:pPr>
            <w:r w:rsidRPr="00172E58">
              <w:rPr>
                <w:rFonts w:ascii="Times New Roman" w:hAnsi="Times New Roman"/>
                <w:sz w:val="20"/>
                <w:szCs w:val="20"/>
              </w:rPr>
              <w:t xml:space="preserve"> Решение задач по молекулярной биологии</w:t>
            </w:r>
            <w:r>
              <w:rPr>
                <w:rFonts w:ascii="Times New Roman" w:hAnsi="Times New Roman"/>
                <w:sz w:val="20"/>
                <w:szCs w:val="20"/>
              </w:rPr>
              <w:t>.</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A2680C" w:rsidP="00621B04">
            <w:pPr>
              <w:spacing w:after="0"/>
              <w:jc w:val="center"/>
              <w:rPr>
                <w:rFonts w:ascii="Times New Roman" w:hAnsi="Times New Roman"/>
                <w:sz w:val="20"/>
                <w:szCs w:val="20"/>
              </w:rPr>
            </w:pPr>
            <w:r>
              <w:rPr>
                <w:rFonts w:ascii="Times New Roman" w:hAnsi="Times New Roman"/>
                <w:sz w:val="20"/>
                <w:szCs w:val="20"/>
              </w:rPr>
              <w:t>Практическая работа</w:t>
            </w:r>
          </w:p>
        </w:tc>
        <w:tc>
          <w:tcPr>
            <w:tcW w:w="2554" w:type="dxa"/>
            <w:gridSpan w:val="3"/>
            <w:shd w:val="clear" w:color="auto" w:fill="auto"/>
            <w:vAlign w:val="center"/>
          </w:tcPr>
          <w:p w:rsidR="00300973" w:rsidRPr="00172E58" w:rsidRDefault="00A2680C" w:rsidP="00621B04">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32" w:type="dxa"/>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2"/>
          <w:wAfter w:w="25" w:type="dxa"/>
          <w:trHeight w:val="202"/>
        </w:trPr>
        <w:tc>
          <w:tcPr>
            <w:tcW w:w="2202" w:type="dxa"/>
            <w:vMerge/>
          </w:tcPr>
          <w:p w:rsidR="00300973" w:rsidRPr="00FB1CB9" w:rsidRDefault="00300973" w:rsidP="00621B04">
            <w:pPr>
              <w:spacing w:after="0"/>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6/7</w:t>
            </w:r>
          </w:p>
        </w:tc>
        <w:tc>
          <w:tcPr>
            <w:tcW w:w="5248" w:type="dxa"/>
          </w:tcPr>
          <w:p w:rsidR="00300973" w:rsidRDefault="00300973" w:rsidP="00621B04">
            <w:pPr>
              <w:spacing w:after="0"/>
              <w:rPr>
                <w:rFonts w:ascii="Times New Roman" w:hAnsi="Times New Roman"/>
                <w:sz w:val="20"/>
                <w:szCs w:val="20"/>
              </w:rPr>
            </w:pPr>
            <w:r w:rsidRPr="00172E58">
              <w:rPr>
                <w:rFonts w:ascii="Times New Roman" w:hAnsi="Times New Roman"/>
                <w:b/>
                <w:sz w:val="20"/>
                <w:szCs w:val="20"/>
              </w:rPr>
              <w:t>Практическая работа №</w:t>
            </w:r>
            <w:r>
              <w:rPr>
                <w:rFonts w:ascii="Times New Roman" w:hAnsi="Times New Roman"/>
                <w:b/>
                <w:sz w:val="20"/>
                <w:szCs w:val="20"/>
              </w:rPr>
              <w:t>2</w:t>
            </w:r>
            <w:r w:rsidRPr="00172E58">
              <w:rPr>
                <w:rFonts w:ascii="Times New Roman" w:hAnsi="Times New Roman"/>
                <w:sz w:val="20"/>
                <w:szCs w:val="20"/>
              </w:rPr>
              <w:t>.</w:t>
            </w:r>
          </w:p>
          <w:p w:rsidR="00300973" w:rsidRPr="00FB1CB9" w:rsidRDefault="00300973" w:rsidP="00621B04">
            <w:pPr>
              <w:spacing w:after="0"/>
              <w:jc w:val="both"/>
              <w:rPr>
                <w:rFonts w:ascii="Times New Roman" w:hAnsi="Times New Roman"/>
                <w:sz w:val="20"/>
                <w:szCs w:val="20"/>
              </w:rPr>
            </w:pPr>
            <w:r w:rsidRPr="00172E58">
              <w:rPr>
                <w:rFonts w:ascii="Times New Roman" w:hAnsi="Times New Roman"/>
                <w:sz w:val="20"/>
                <w:szCs w:val="20"/>
              </w:rPr>
              <w:t>Наблюдение клеток растений, животных, грибов под микроскопом, их изучен</w:t>
            </w:r>
            <w:r>
              <w:rPr>
                <w:rFonts w:ascii="Times New Roman" w:hAnsi="Times New Roman"/>
                <w:sz w:val="20"/>
                <w:szCs w:val="20"/>
              </w:rPr>
              <w:t>ие и описание.</w:t>
            </w:r>
          </w:p>
        </w:tc>
        <w:tc>
          <w:tcPr>
            <w:tcW w:w="856" w:type="dxa"/>
            <w:gridSpan w:val="2"/>
          </w:tcPr>
          <w:p w:rsidR="00300973" w:rsidRPr="00FB1CB9" w:rsidRDefault="00300973" w:rsidP="00621B04">
            <w:pPr>
              <w:spacing w:after="0"/>
              <w:jc w:val="center"/>
              <w:rPr>
                <w:rFonts w:ascii="Times New Roman" w:hAnsi="Times New Roman"/>
                <w:sz w:val="20"/>
                <w:szCs w:val="20"/>
              </w:rPr>
            </w:pPr>
            <w:r>
              <w:rPr>
                <w:rFonts w:ascii="Times New Roman" w:hAnsi="Times New Roman"/>
                <w:sz w:val="20"/>
                <w:szCs w:val="20"/>
              </w:rPr>
              <w:t>2</w:t>
            </w:r>
          </w:p>
        </w:tc>
        <w:tc>
          <w:tcPr>
            <w:tcW w:w="2276" w:type="dxa"/>
            <w:gridSpan w:val="3"/>
            <w:shd w:val="clear" w:color="auto" w:fill="auto"/>
            <w:vAlign w:val="center"/>
          </w:tcPr>
          <w:p w:rsidR="00300973" w:rsidRPr="00172E58" w:rsidRDefault="00A2680C" w:rsidP="00621B04">
            <w:pPr>
              <w:spacing w:after="0"/>
              <w:jc w:val="center"/>
              <w:rPr>
                <w:rFonts w:ascii="Times New Roman" w:hAnsi="Times New Roman"/>
                <w:sz w:val="20"/>
                <w:szCs w:val="20"/>
              </w:rPr>
            </w:pPr>
            <w:r>
              <w:rPr>
                <w:rFonts w:ascii="Times New Roman" w:hAnsi="Times New Roman"/>
                <w:sz w:val="20"/>
                <w:szCs w:val="20"/>
              </w:rPr>
              <w:t>Практическая работа</w:t>
            </w:r>
          </w:p>
        </w:tc>
        <w:tc>
          <w:tcPr>
            <w:tcW w:w="2554" w:type="dxa"/>
            <w:gridSpan w:val="3"/>
            <w:shd w:val="clear" w:color="auto" w:fill="auto"/>
            <w:vAlign w:val="center"/>
          </w:tcPr>
          <w:p w:rsidR="00300973" w:rsidRPr="00172E58" w:rsidRDefault="00A2680C" w:rsidP="00621B04">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32" w:type="dxa"/>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A2680C" w:rsidRPr="00FB1CB9" w:rsidTr="00300973">
        <w:trPr>
          <w:gridAfter w:val="2"/>
          <w:wAfter w:w="25" w:type="dxa"/>
          <w:trHeight w:val="255"/>
        </w:trPr>
        <w:tc>
          <w:tcPr>
            <w:tcW w:w="2202" w:type="dxa"/>
            <w:vMerge/>
          </w:tcPr>
          <w:p w:rsidR="00A2680C" w:rsidRPr="00FB1CB9" w:rsidRDefault="00A2680C" w:rsidP="00621B04">
            <w:pPr>
              <w:spacing w:after="0"/>
              <w:jc w:val="center"/>
              <w:rPr>
                <w:rFonts w:ascii="Times New Roman" w:hAnsi="Times New Roman"/>
                <w:sz w:val="20"/>
                <w:szCs w:val="20"/>
              </w:rPr>
            </w:pPr>
          </w:p>
        </w:tc>
        <w:tc>
          <w:tcPr>
            <w:tcW w:w="898" w:type="dxa"/>
          </w:tcPr>
          <w:p w:rsidR="00A2680C" w:rsidRPr="00FB1CB9" w:rsidRDefault="00A2680C" w:rsidP="00621B04">
            <w:pPr>
              <w:spacing w:after="0"/>
              <w:rPr>
                <w:rFonts w:ascii="Times New Roman" w:hAnsi="Times New Roman"/>
                <w:sz w:val="20"/>
                <w:szCs w:val="20"/>
              </w:rPr>
            </w:pPr>
            <w:r>
              <w:rPr>
                <w:rFonts w:ascii="Times New Roman" w:hAnsi="Times New Roman"/>
                <w:sz w:val="20"/>
                <w:szCs w:val="20"/>
              </w:rPr>
              <w:t>8</w:t>
            </w:r>
            <w:r w:rsidRPr="00FB1CB9">
              <w:rPr>
                <w:rFonts w:ascii="Times New Roman" w:hAnsi="Times New Roman"/>
                <w:sz w:val="20"/>
                <w:szCs w:val="20"/>
              </w:rPr>
              <w:t>.</w:t>
            </w:r>
          </w:p>
        </w:tc>
        <w:tc>
          <w:tcPr>
            <w:tcW w:w="5248" w:type="dxa"/>
          </w:tcPr>
          <w:p w:rsidR="00A2680C" w:rsidRPr="00FB1CB9" w:rsidRDefault="00A2680C" w:rsidP="00621B04">
            <w:pPr>
              <w:spacing w:after="0"/>
              <w:jc w:val="both"/>
              <w:rPr>
                <w:rFonts w:ascii="Times New Roman" w:hAnsi="Times New Roman"/>
                <w:sz w:val="20"/>
                <w:szCs w:val="20"/>
              </w:rPr>
            </w:pPr>
            <w:r w:rsidRPr="00172E58">
              <w:rPr>
                <w:rFonts w:ascii="Times New Roman" w:hAnsi="Times New Roman"/>
                <w:b/>
                <w:sz w:val="20"/>
                <w:szCs w:val="20"/>
              </w:rPr>
              <w:t>Практическая работа №</w:t>
            </w:r>
            <w:r>
              <w:rPr>
                <w:rFonts w:ascii="Times New Roman" w:hAnsi="Times New Roman"/>
                <w:b/>
                <w:sz w:val="20"/>
                <w:szCs w:val="20"/>
              </w:rPr>
              <w:t>3</w:t>
            </w:r>
            <w:r w:rsidRPr="00172E58">
              <w:rPr>
                <w:rFonts w:ascii="Times New Roman" w:hAnsi="Times New Roman"/>
                <w:sz w:val="20"/>
                <w:szCs w:val="20"/>
              </w:rPr>
              <w:t>. Сравнение строения клеток растений и животных</w:t>
            </w:r>
            <w:r>
              <w:rPr>
                <w:rFonts w:ascii="Times New Roman" w:hAnsi="Times New Roman"/>
                <w:sz w:val="20"/>
                <w:szCs w:val="20"/>
              </w:rPr>
              <w:t>.</w:t>
            </w:r>
          </w:p>
        </w:tc>
        <w:tc>
          <w:tcPr>
            <w:tcW w:w="856" w:type="dxa"/>
            <w:gridSpan w:val="2"/>
          </w:tcPr>
          <w:p w:rsidR="00A2680C" w:rsidRPr="00FB1CB9" w:rsidRDefault="00A2680C"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A2680C" w:rsidRPr="00172E58" w:rsidRDefault="00A2680C" w:rsidP="002C348F">
            <w:pPr>
              <w:spacing w:after="0"/>
              <w:jc w:val="center"/>
              <w:rPr>
                <w:rFonts w:ascii="Times New Roman" w:hAnsi="Times New Roman"/>
                <w:sz w:val="20"/>
                <w:szCs w:val="20"/>
              </w:rPr>
            </w:pPr>
            <w:r>
              <w:rPr>
                <w:rFonts w:ascii="Times New Roman" w:hAnsi="Times New Roman"/>
                <w:sz w:val="20"/>
                <w:szCs w:val="20"/>
              </w:rPr>
              <w:t>Практическая работа</w:t>
            </w:r>
          </w:p>
        </w:tc>
        <w:tc>
          <w:tcPr>
            <w:tcW w:w="2554" w:type="dxa"/>
            <w:gridSpan w:val="3"/>
            <w:shd w:val="clear" w:color="auto" w:fill="auto"/>
            <w:vAlign w:val="center"/>
          </w:tcPr>
          <w:p w:rsidR="00A2680C" w:rsidRPr="00172E58" w:rsidRDefault="00A2680C" w:rsidP="002C348F">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32" w:type="dxa"/>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r>
      <w:tr w:rsidR="00300973" w:rsidRPr="00FB1CB9" w:rsidTr="00300973">
        <w:trPr>
          <w:gridAfter w:val="2"/>
          <w:wAfter w:w="25" w:type="dxa"/>
          <w:trHeight w:val="300"/>
        </w:trPr>
        <w:tc>
          <w:tcPr>
            <w:tcW w:w="2202" w:type="dxa"/>
            <w:vMerge w:val="restart"/>
          </w:tcPr>
          <w:p w:rsidR="00300973" w:rsidRPr="00FB1CB9" w:rsidRDefault="00300973" w:rsidP="00621B04">
            <w:pPr>
              <w:spacing w:after="0"/>
              <w:jc w:val="center"/>
              <w:rPr>
                <w:rFonts w:ascii="Times New Roman" w:hAnsi="Times New Roman"/>
                <w:bCs/>
                <w:iCs/>
                <w:color w:val="000000" w:themeColor="text1"/>
                <w:sz w:val="20"/>
                <w:szCs w:val="20"/>
              </w:rPr>
            </w:pPr>
            <w:r w:rsidRPr="00FB1CB9">
              <w:rPr>
                <w:rFonts w:ascii="Times New Roman" w:hAnsi="Times New Roman"/>
                <w:b/>
                <w:sz w:val="20"/>
                <w:szCs w:val="20"/>
              </w:rPr>
              <w:t>Тема 1.2.</w:t>
            </w:r>
            <w:r w:rsidRPr="00FB1CB9">
              <w:rPr>
                <w:rFonts w:ascii="Times New Roman" w:hAnsi="Times New Roman"/>
                <w:b/>
                <w:bCs/>
                <w:iCs/>
                <w:color w:val="000000" w:themeColor="text1"/>
                <w:sz w:val="20"/>
                <w:szCs w:val="20"/>
              </w:rPr>
              <w:t xml:space="preserve"> </w:t>
            </w:r>
            <w:r w:rsidRPr="00172E58">
              <w:rPr>
                <w:rFonts w:ascii="Times New Roman" w:hAnsi="Times New Roman"/>
                <w:sz w:val="20"/>
                <w:szCs w:val="20"/>
              </w:rPr>
              <w:t>Строение и функции клеток</w:t>
            </w:r>
            <w:r w:rsidRPr="00FB1CB9">
              <w:rPr>
                <w:rFonts w:ascii="Times New Roman" w:hAnsi="Times New Roman"/>
                <w:bCs/>
                <w:iCs/>
                <w:color w:val="000000" w:themeColor="text1"/>
                <w:sz w:val="20"/>
                <w:szCs w:val="20"/>
              </w:rPr>
              <w:t>.</w:t>
            </w:r>
          </w:p>
          <w:p w:rsidR="00300973" w:rsidRPr="00FB1CB9" w:rsidRDefault="00300973" w:rsidP="00621B04">
            <w:pPr>
              <w:spacing w:after="0"/>
              <w:jc w:val="center"/>
              <w:rPr>
                <w:rFonts w:ascii="Times New Roman" w:hAnsi="Times New Roman"/>
                <w:b/>
                <w:sz w:val="20"/>
                <w:szCs w:val="20"/>
              </w:rPr>
            </w:pPr>
          </w:p>
        </w:tc>
        <w:tc>
          <w:tcPr>
            <w:tcW w:w="6146" w:type="dxa"/>
            <w:gridSpan w:val="2"/>
          </w:tcPr>
          <w:p w:rsidR="00300973" w:rsidRPr="00FB1CB9" w:rsidRDefault="00300973" w:rsidP="00621B04">
            <w:pPr>
              <w:tabs>
                <w:tab w:val="left" w:pos="2040"/>
              </w:tabs>
              <w:spacing w:after="0"/>
              <w:jc w:val="both"/>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7</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54"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32" w:type="dxa"/>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2"/>
          <w:wAfter w:w="25" w:type="dxa"/>
          <w:trHeight w:val="300"/>
        </w:trPr>
        <w:tc>
          <w:tcPr>
            <w:tcW w:w="2202" w:type="dxa"/>
            <w:vMerge/>
          </w:tcPr>
          <w:p w:rsidR="00300973" w:rsidRPr="00FB1CB9" w:rsidRDefault="00300973" w:rsidP="00621B04">
            <w:pPr>
              <w:spacing w:after="0"/>
              <w:jc w:val="center"/>
              <w:rPr>
                <w:rFonts w:ascii="Times New Roman" w:hAnsi="Times New Roman"/>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9.</w:t>
            </w:r>
          </w:p>
        </w:tc>
        <w:tc>
          <w:tcPr>
            <w:tcW w:w="5248" w:type="dxa"/>
            <w:vAlign w:val="center"/>
          </w:tcPr>
          <w:p w:rsidR="00300973" w:rsidRPr="00172E58" w:rsidRDefault="00300973" w:rsidP="00621B04">
            <w:pPr>
              <w:spacing w:after="0"/>
              <w:rPr>
                <w:rFonts w:ascii="Times New Roman" w:hAnsi="Times New Roman"/>
                <w:b/>
                <w:bCs/>
                <w:sz w:val="20"/>
                <w:szCs w:val="20"/>
              </w:rPr>
            </w:pPr>
            <w:proofErr w:type="spellStart"/>
            <w:r w:rsidRPr="00172E58">
              <w:rPr>
                <w:rFonts w:ascii="Times New Roman" w:hAnsi="Times New Roman"/>
                <w:sz w:val="20"/>
                <w:szCs w:val="20"/>
              </w:rPr>
              <w:t>Прокариотическая</w:t>
            </w:r>
            <w:proofErr w:type="spellEnd"/>
            <w:r w:rsidRPr="00172E58">
              <w:rPr>
                <w:rFonts w:ascii="Times New Roman" w:hAnsi="Times New Roman"/>
                <w:sz w:val="20"/>
                <w:szCs w:val="20"/>
              </w:rPr>
              <w:t xml:space="preserve"> клетка</w:t>
            </w:r>
            <w:r>
              <w:rPr>
                <w:rFonts w:ascii="Times New Roman" w:hAnsi="Times New Roman"/>
                <w:sz w:val="20"/>
                <w:szCs w:val="20"/>
              </w:rPr>
              <w:t>.</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54" w:type="dxa"/>
            <w:gridSpan w:val="3"/>
            <w:shd w:val="clear" w:color="auto" w:fill="auto"/>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Фронтальный </w:t>
            </w:r>
            <w:r w:rsidR="00A2680C">
              <w:rPr>
                <w:rFonts w:ascii="Times New Roman" w:hAnsi="Times New Roman"/>
                <w:sz w:val="20"/>
                <w:szCs w:val="20"/>
              </w:rPr>
              <w:t>опрос</w:t>
            </w:r>
          </w:p>
        </w:tc>
        <w:tc>
          <w:tcPr>
            <w:tcW w:w="1132" w:type="dxa"/>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300"/>
        </w:trPr>
        <w:tc>
          <w:tcPr>
            <w:tcW w:w="2202" w:type="dxa"/>
            <w:vMerge/>
          </w:tcPr>
          <w:p w:rsidR="00300973" w:rsidRPr="00FB1CB9" w:rsidRDefault="00300973" w:rsidP="00621B04">
            <w:pPr>
              <w:spacing w:after="0"/>
              <w:jc w:val="center"/>
              <w:rPr>
                <w:rFonts w:ascii="Times New Roman" w:hAnsi="Times New Roman"/>
                <w:sz w:val="20"/>
                <w:szCs w:val="20"/>
              </w:rPr>
            </w:pPr>
          </w:p>
        </w:tc>
        <w:tc>
          <w:tcPr>
            <w:tcW w:w="898" w:type="dxa"/>
          </w:tcPr>
          <w:p w:rsidR="00300973" w:rsidRDefault="00300973" w:rsidP="00621B04">
            <w:pPr>
              <w:spacing w:after="0"/>
              <w:rPr>
                <w:rFonts w:ascii="Times New Roman" w:hAnsi="Times New Roman"/>
                <w:sz w:val="20"/>
                <w:szCs w:val="20"/>
              </w:rPr>
            </w:pPr>
            <w:r>
              <w:rPr>
                <w:rFonts w:ascii="Times New Roman" w:hAnsi="Times New Roman"/>
                <w:sz w:val="20"/>
                <w:szCs w:val="20"/>
              </w:rPr>
              <w:t>10.</w:t>
            </w:r>
          </w:p>
        </w:tc>
        <w:tc>
          <w:tcPr>
            <w:tcW w:w="5248" w:type="dxa"/>
            <w:vAlign w:val="center"/>
          </w:tcPr>
          <w:p w:rsidR="00300973" w:rsidRPr="00172E58" w:rsidRDefault="00300973" w:rsidP="00621B04">
            <w:pPr>
              <w:spacing w:after="0"/>
              <w:rPr>
                <w:rFonts w:ascii="Times New Roman" w:hAnsi="Times New Roman"/>
                <w:sz w:val="20"/>
                <w:szCs w:val="20"/>
              </w:rPr>
            </w:pPr>
            <w:proofErr w:type="spellStart"/>
            <w:r w:rsidRPr="00172E58">
              <w:rPr>
                <w:rFonts w:ascii="Times New Roman" w:hAnsi="Times New Roman"/>
                <w:sz w:val="20"/>
                <w:szCs w:val="20"/>
              </w:rPr>
              <w:t>Эукариотическая</w:t>
            </w:r>
            <w:proofErr w:type="spellEnd"/>
            <w:r w:rsidRPr="00172E58">
              <w:rPr>
                <w:rFonts w:ascii="Times New Roman" w:hAnsi="Times New Roman"/>
                <w:sz w:val="20"/>
                <w:szCs w:val="20"/>
              </w:rPr>
              <w:t xml:space="preserve"> клетка</w:t>
            </w:r>
            <w:r>
              <w:rPr>
                <w:rFonts w:ascii="Times New Roman" w:hAnsi="Times New Roman"/>
                <w:sz w:val="20"/>
                <w:szCs w:val="20"/>
              </w:rPr>
              <w:t>.</w:t>
            </w:r>
          </w:p>
        </w:tc>
        <w:tc>
          <w:tcPr>
            <w:tcW w:w="856" w:type="dxa"/>
            <w:gridSpan w:val="2"/>
          </w:tcPr>
          <w:p w:rsidR="00300973" w:rsidRPr="00FB1CB9"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auto"/>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54" w:type="dxa"/>
            <w:gridSpan w:val="3"/>
            <w:shd w:val="clear" w:color="auto" w:fill="auto"/>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Текущий </w:t>
            </w:r>
          </w:p>
        </w:tc>
        <w:tc>
          <w:tcPr>
            <w:tcW w:w="1132" w:type="dxa"/>
          </w:tcPr>
          <w:p w:rsidR="00300973" w:rsidRPr="00FB1CB9" w:rsidRDefault="00300973" w:rsidP="00621B04">
            <w:pPr>
              <w:spacing w:after="0"/>
              <w:jc w:val="center"/>
              <w:rPr>
                <w:rFonts w:ascii="Times New Roman" w:hAnsi="Times New Roman"/>
                <w:sz w:val="20"/>
                <w:szCs w:val="20"/>
              </w:rPr>
            </w:pPr>
            <w:r>
              <w:rPr>
                <w:rFonts w:ascii="Times New Roman" w:hAnsi="Times New Roman"/>
                <w:sz w:val="20"/>
                <w:szCs w:val="20"/>
              </w:rPr>
              <w:t>2</w:t>
            </w:r>
          </w:p>
        </w:tc>
      </w:tr>
      <w:tr w:rsidR="00300973" w:rsidRPr="00FB1CB9" w:rsidTr="00300973">
        <w:trPr>
          <w:gridAfter w:val="2"/>
          <w:wAfter w:w="25" w:type="dxa"/>
          <w:trHeight w:val="300"/>
        </w:trPr>
        <w:tc>
          <w:tcPr>
            <w:tcW w:w="2202" w:type="dxa"/>
            <w:vMerge/>
          </w:tcPr>
          <w:p w:rsidR="00300973" w:rsidRPr="00FB1CB9" w:rsidRDefault="00300973" w:rsidP="00621B04">
            <w:pPr>
              <w:spacing w:after="0"/>
              <w:jc w:val="center"/>
              <w:rPr>
                <w:rFonts w:ascii="Times New Roman" w:hAnsi="Times New Roman"/>
                <w:sz w:val="20"/>
                <w:szCs w:val="20"/>
              </w:rPr>
            </w:pPr>
          </w:p>
        </w:tc>
        <w:tc>
          <w:tcPr>
            <w:tcW w:w="898" w:type="dxa"/>
          </w:tcPr>
          <w:p w:rsidR="00300973" w:rsidRDefault="00300973" w:rsidP="00621B04">
            <w:pPr>
              <w:spacing w:after="0"/>
              <w:rPr>
                <w:rFonts w:ascii="Times New Roman" w:hAnsi="Times New Roman"/>
                <w:sz w:val="20"/>
                <w:szCs w:val="20"/>
              </w:rPr>
            </w:pPr>
            <w:r>
              <w:rPr>
                <w:rFonts w:ascii="Times New Roman" w:hAnsi="Times New Roman"/>
                <w:sz w:val="20"/>
                <w:szCs w:val="20"/>
              </w:rPr>
              <w:t>11.</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Деление клеток</w:t>
            </w:r>
          </w:p>
        </w:tc>
        <w:tc>
          <w:tcPr>
            <w:tcW w:w="856" w:type="dxa"/>
            <w:gridSpan w:val="2"/>
          </w:tcPr>
          <w:p w:rsidR="00300973" w:rsidRPr="00FB1CB9"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auto"/>
            <w:vAlign w:val="center"/>
          </w:tcPr>
          <w:p w:rsidR="00300973" w:rsidRPr="00172E58" w:rsidRDefault="00A2680C"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Фронтальный </w:t>
            </w:r>
            <w:r w:rsidR="00A2680C">
              <w:rPr>
                <w:rFonts w:ascii="Times New Roman" w:hAnsi="Times New Roman"/>
                <w:sz w:val="20"/>
                <w:szCs w:val="20"/>
              </w:rPr>
              <w:t>опрос</w:t>
            </w:r>
          </w:p>
        </w:tc>
        <w:tc>
          <w:tcPr>
            <w:tcW w:w="1132" w:type="dxa"/>
          </w:tcPr>
          <w:p w:rsidR="00300973" w:rsidRPr="00FB1CB9" w:rsidRDefault="00A2680C" w:rsidP="00621B04">
            <w:pPr>
              <w:spacing w:after="0"/>
              <w:jc w:val="center"/>
              <w:rPr>
                <w:rFonts w:ascii="Times New Roman" w:hAnsi="Times New Roman"/>
                <w:sz w:val="20"/>
                <w:szCs w:val="20"/>
              </w:rPr>
            </w:pPr>
            <w:r>
              <w:rPr>
                <w:rFonts w:ascii="Times New Roman" w:hAnsi="Times New Roman"/>
                <w:sz w:val="20"/>
                <w:szCs w:val="20"/>
              </w:rPr>
              <w:t>2</w:t>
            </w:r>
          </w:p>
        </w:tc>
      </w:tr>
      <w:tr w:rsidR="00300973" w:rsidRPr="00FB1CB9" w:rsidTr="00300973">
        <w:trPr>
          <w:gridAfter w:val="2"/>
          <w:wAfter w:w="25" w:type="dxa"/>
          <w:trHeight w:val="300"/>
        </w:trPr>
        <w:tc>
          <w:tcPr>
            <w:tcW w:w="2202" w:type="dxa"/>
            <w:vMerge/>
          </w:tcPr>
          <w:p w:rsidR="00300973" w:rsidRPr="00FB1CB9" w:rsidRDefault="00300973" w:rsidP="00621B04">
            <w:pPr>
              <w:spacing w:after="0"/>
              <w:jc w:val="center"/>
              <w:rPr>
                <w:rFonts w:ascii="Times New Roman" w:hAnsi="Times New Roman"/>
                <w:sz w:val="20"/>
                <w:szCs w:val="20"/>
              </w:rPr>
            </w:pPr>
          </w:p>
        </w:tc>
        <w:tc>
          <w:tcPr>
            <w:tcW w:w="898" w:type="dxa"/>
          </w:tcPr>
          <w:p w:rsidR="00300973" w:rsidRPr="00FB1CB9" w:rsidRDefault="00300973" w:rsidP="00621B04">
            <w:pPr>
              <w:spacing w:after="0"/>
              <w:rPr>
                <w:rFonts w:ascii="Times New Roman" w:hAnsi="Times New Roman"/>
                <w:sz w:val="20"/>
                <w:szCs w:val="20"/>
              </w:rPr>
            </w:pPr>
            <w:r w:rsidRPr="00FB1CB9">
              <w:rPr>
                <w:rFonts w:ascii="Times New Roman" w:hAnsi="Times New Roman"/>
                <w:sz w:val="20"/>
                <w:szCs w:val="20"/>
              </w:rPr>
              <w:t>12.</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Особенности строения растительной клетки</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54" w:type="dxa"/>
            <w:gridSpan w:val="3"/>
            <w:shd w:val="clear" w:color="auto" w:fill="auto"/>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Текущий </w:t>
            </w:r>
          </w:p>
        </w:tc>
        <w:tc>
          <w:tcPr>
            <w:tcW w:w="1132" w:type="dxa"/>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300"/>
        </w:trPr>
        <w:tc>
          <w:tcPr>
            <w:tcW w:w="2202" w:type="dxa"/>
            <w:vMerge/>
          </w:tcPr>
          <w:p w:rsidR="00300973" w:rsidRPr="00FB1CB9" w:rsidRDefault="00300973" w:rsidP="00621B04">
            <w:pPr>
              <w:spacing w:after="0"/>
              <w:jc w:val="center"/>
              <w:rPr>
                <w:rFonts w:ascii="Times New Roman" w:hAnsi="Times New Roman"/>
                <w:sz w:val="20"/>
                <w:szCs w:val="20"/>
              </w:rPr>
            </w:pPr>
          </w:p>
        </w:tc>
        <w:tc>
          <w:tcPr>
            <w:tcW w:w="898" w:type="dxa"/>
          </w:tcPr>
          <w:p w:rsidR="00300973" w:rsidRPr="00FB1CB9" w:rsidRDefault="00300973" w:rsidP="00621B04">
            <w:pPr>
              <w:spacing w:after="0"/>
              <w:rPr>
                <w:rFonts w:ascii="Times New Roman" w:hAnsi="Times New Roman"/>
                <w:sz w:val="20"/>
                <w:szCs w:val="20"/>
              </w:rPr>
            </w:pPr>
            <w:r w:rsidRPr="00FB1CB9">
              <w:rPr>
                <w:rFonts w:ascii="Times New Roman" w:hAnsi="Times New Roman"/>
                <w:sz w:val="20"/>
                <w:szCs w:val="20"/>
              </w:rPr>
              <w:t>13.</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Клеточная теория строения организмов</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54" w:type="dxa"/>
            <w:gridSpan w:val="3"/>
            <w:shd w:val="clear" w:color="auto" w:fill="auto"/>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Текущий </w:t>
            </w:r>
          </w:p>
        </w:tc>
        <w:tc>
          <w:tcPr>
            <w:tcW w:w="1132" w:type="dxa"/>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2"/>
          <w:wAfter w:w="25" w:type="dxa"/>
          <w:trHeight w:val="300"/>
        </w:trPr>
        <w:tc>
          <w:tcPr>
            <w:tcW w:w="2202" w:type="dxa"/>
            <w:vMerge/>
          </w:tcPr>
          <w:p w:rsidR="00300973" w:rsidRPr="00FB1CB9" w:rsidRDefault="00300973" w:rsidP="00621B04">
            <w:pPr>
              <w:spacing w:after="0"/>
              <w:jc w:val="center"/>
              <w:rPr>
                <w:rFonts w:ascii="Times New Roman" w:hAnsi="Times New Roman"/>
                <w:sz w:val="20"/>
                <w:szCs w:val="20"/>
              </w:rPr>
            </w:pPr>
          </w:p>
        </w:tc>
        <w:tc>
          <w:tcPr>
            <w:tcW w:w="898" w:type="dxa"/>
          </w:tcPr>
          <w:p w:rsidR="00300973" w:rsidRPr="00FB1CB9" w:rsidRDefault="00300973" w:rsidP="00621B04">
            <w:pPr>
              <w:spacing w:after="0"/>
              <w:rPr>
                <w:rFonts w:ascii="Times New Roman" w:hAnsi="Times New Roman"/>
                <w:sz w:val="20"/>
                <w:szCs w:val="20"/>
              </w:rPr>
            </w:pPr>
            <w:r w:rsidRPr="00FB1CB9">
              <w:rPr>
                <w:rFonts w:ascii="Times New Roman" w:hAnsi="Times New Roman"/>
                <w:sz w:val="20"/>
                <w:szCs w:val="20"/>
              </w:rPr>
              <w:t>14.</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Неклеточные формы жизни. Вирусы.</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A2680C"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54" w:type="dxa"/>
            <w:gridSpan w:val="3"/>
            <w:shd w:val="clear" w:color="auto" w:fill="auto"/>
          </w:tcPr>
          <w:p w:rsidR="00300973" w:rsidRPr="00172E58" w:rsidRDefault="00A2680C" w:rsidP="00621B04">
            <w:pPr>
              <w:spacing w:after="0"/>
              <w:jc w:val="center"/>
              <w:rPr>
                <w:rFonts w:ascii="Times New Roman" w:hAnsi="Times New Roman"/>
                <w:sz w:val="20"/>
                <w:szCs w:val="20"/>
              </w:rPr>
            </w:pPr>
            <w:r>
              <w:rPr>
                <w:rFonts w:ascii="Times New Roman" w:hAnsi="Times New Roman"/>
                <w:sz w:val="20"/>
                <w:szCs w:val="20"/>
              </w:rPr>
              <w:t>Письменная проверка</w:t>
            </w:r>
          </w:p>
        </w:tc>
        <w:tc>
          <w:tcPr>
            <w:tcW w:w="1132" w:type="dxa"/>
            <w:shd w:val="clear" w:color="auto" w:fill="FFFFFF" w:themeFill="background1"/>
          </w:tcPr>
          <w:p w:rsidR="00300973" w:rsidRPr="00FB1CB9" w:rsidRDefault="00300973" w:rsidP="00621B04">
            <w:pPr>
              <w:spacing w:after="0"/>
              <w:jc w:val="center"/>
              <w:rPr>
                <w:rFonts w:ascii="Times New Roman" w:hAnsi="Times New Roman"/>
                <w:sz w:val="20"/>
                <w:szCs w:val="20"/>
              </w:rPr>
            </w:pPr>
            <w:r>
              <w:rPr>
                <w:rFonts w:ascii="Times New Roman" w:hAnsi="Times New Roman"/>
                <w:sz w:val="20"/>
                <w:szCs w:val="20"/>
              </w:rPr>
              <w:t>2</w:t>
            </w:r>
          </w:p>
        </w:tc>
      </w:tr>
      <w:tr w:rsidR="00300973" w:rsidRPr="00FB1CB9" w:rsidTr="00300973">
        <w:trPr>
          <w:gridAfter w:val="2"/>
          <w:wAfter w:w="25" w:type="dxa"/>
          <w:trHeight w:val="300"/>
        </w:trPr>
        <w:tc>
          <w:tcPr>
            <w:tcW w:w="2202" w:type="dxa"/>
            <w:vMerge/>
          </w:tcPr>
          <w:p w:rsidR="00300973" w:rsidRPr="00FB1CB9" w:rsidRDefault="00300973" w:rsidP="00621B04">
            <w:pPr>
              <w:spacing w:after="0"/>
              <w:jc w:val="center"/>
              <w:rPr>
                <w:rFonts w:ascii="Times New Roman" w:hAnsi="Times New Roman"/>
                <w:sz w:val="20"/>
                <w:szCs w:val="20"/>
              </w:rPr>
            </w:pPr>
          </w:p>
        </w:tc>
        <w:tc>
          <w:tcPr>
            <w:tcW w:w="898" w:type="dxa"/>
          </w:tcPr>
          <w:p w:rsidR="00300973" w:rsidRPr="00FB1CB9" w:rsidRDefault="00300973" w:rsidP="00621B04">
            <w:pPr>
              <w:spacing w:after="0"/>
              <w:rPr>
                <w:rFonts w:ascii="Times New Roman" w:hAnsi="Times New Roman"/>
                <w:sz w:val="20"/>
                <w:szCs w:val="20"/>
              </w:rPr>
            </w:pPr>
            <w:r w:rsidRPr="00FB1CB9">
              <w:rPr>
                <w:rFonts w:ascii="Times New Roman" w:hAnsi="Times New Roman"/>
                <w:sz w:val="20"/>
                <w:szCs w:val="20"/>
              </w:rPr>
              <w:t>15.</w:t>
            </w:r>
          </w:p>
        </w:tc>
        <w:tc>
          <w:tcPr>
            <w:tcW w:w="5248" w:type="dxa"/>
            <w:vAlign w:val="center"/>
          </w:tcPr>
          <w:p w:rsidR="00300973" w:rsidRPr="00172E58" w:rsidRDefault="00300973" w:rsidP="00621B04">
            <w:pPr>
              <w:spacing w:after="0" w:line="233" w:lineRule="auto"/>
              <w:rPr>
                <w:rFonts w:ascii="Times New Roman" w:hAnsi="Times New Roman"/>
                <w:sz w:val="20"/>
                <w:szCs w:val="20"/>
              </w:rPr>
            </w:pPr>
            <w:r w:rsidRPr="00172E58">
              <w:rPr>
                <w:rFonts w:ascii="Times New Roman" w:hAnsi="Times New Roman"/>
                <w:b/>
                <w:sz w:val="20"/>
                <w:szCs w:val="20"/>
              </w:rPr>
              <w:t xml:space="preserve">Контрольная работа </w:t>
            </w:r>
            <w:r>
              <w:rPr>
                <w:rFonts w:ascii="Times New Roman" w:hAnsi="Times New Roman"/>
                <w:b/>
                <w:sz w:val="20"/>
                <w:szCs w:val="20"/>
              </w:rPr>
              <w:t xml:space="preserve">№ </w:t>
            </w:r>
            <w:r w:rsidRPr="00172E58">
              <w:rPr>
                <w:rFonts w:ascii="Times New Roman" w:hAnsi="Times New Roman"/>
                <w:b/>
                <w:sz w:val="20"/>
                <w:szCs w:val="20"/>
              </w:rPr>
              <w:t>1</w:t>
            </w:r>
            <w:r w:rsidRPr="00172E58">
              <w:rPr>
                <w:rFonts w:ascii="Times New Roman" w:hAnsi="Times New Roman"/>
                <w:sz w:val="20"/>
                <w:szCs w:val="20"/>
              </w:rPr>
              <w:t xml:space="preserve">. </w:t>
            </w:r>
            <w:r>
              <w:rPr>
                <w:rFonts w:ascii="Times New Roman" w:hAnsi="Times New Roman"/>
                <w:sz w:val="20"/>
                <w:szCs w:val="20"/>
              </w:rPr>
              <w:t>Тема: «</w:t>
            </w:r>
            <w:r w:rsidRPr="00172E58">
              <w:rPr>
                <w:rFonts w:ascii="Times New Roman" w:hAnsi="Times New Roman"/>
                <w:sz w:val="20"/>
                <w:szCs w:val="20"/>
              </w:rPr>
              <w:t>Учение о клетке</w:t>
            </w:r>
            <w:r>
              <w:rPr>
                <w:rFonts w:ascii="Times New Roman" w:hAnsi="Times New Roman"/>
                <w:sz w:val="20"/>
                <w:szCs w:val="20"/>
              </w:rPr>
              <w:t>»</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Контроля и оценки</w:t>
            </w:r>
          </w:p>
        </w:tc>
        <w:tc>
          <w:tcPr>
            <w:tcW w:w="2554" w:type="dxa"/>
            <w:gridSpan w:val="3"/>
            <w:shd w:val="clear" w:color="auto" w:fill="auto"/>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П</w:t>
            </w:r>
            <w:r>
              <w:rPr>
                <w:rFonts w:ascii="Times New Roman" w:hAnsi="Times New Roman"/>
                <w:sz w:val="20"/>
                <w:szCs w:val="20"/>
              </w:rPr>
              <w:t>исьменная проверка</w:t>
            </w:r>
          </w:p>
        </w:tc>
        <w:tc>
          <w:tcPr>
            <w:tcW w:w="1132" w:type="dxa"/>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2"/>
          <w:wAfter w:w="25" w:type="dxa"/>
          <w:trHeight w:val="126"/>
        </w:trPr>
        <w:tc>
          <w:tcPr>
            <w:tcW w:w="2202" w:type="dxa"/>
            <w:vMerge/>
          </w:tcPr>
          <w:p w:rsidR="00300973" w:rsidRPr="00FB1CB9" w:rsidRDefault="00300973" w:rsidP="00621B04">
            <w:pPr>
              <w:spacing w:after="0"/>
              <w:jc w:val="center"/>
              <w:rPr>
                <w:rFonts w:ascii="Times New Roman" w:hAnsi="Times New Roman"/>
                <w:sz w:val="20"/>
                <w:szCs w:val="20"/>
              </w:rPr>
            </w:pPr>
          </w:p>
        </w:tc>
        <w:tc>
          <w:tcPr>
            <w:tcW w:w="6146" w:type="dxa"/>
            <w:gridSpan w:val="2"/>
          </w:tcPr>
          <w:p w:rsidR="00300973" w:rsidRPr="00FB1CB9" w:rsidRDefault="00300973" w:rsidP="00621B04">
            <w:pPr>
              <w:widowControl w:val="0"/>
              <w:overflowPunct w:val="0"/>
              <w:autoSpaceDE w:val="0"/>
              <w:autoSpaceDN w:val="0"/>
              <w:adjustRightInd w:val="0"/>
              <w:spacing w:after="0" w:line="215" w:lineRule="auto"/>
              <w:ind w:left="43" w:right="540"/>
              <w:rPr>
                <w:rFonts w:ascii="Times New Roman" w:hAnsi="Times New Roman"/>
                <w:b/>
                <w:sz w:val="20"/>
                <w:szCs w:val="20"/>
              </w:rPr>
            </w:pPr>
            <w:r w:rsidRPr="00FB1CB9">
              <w:rPr>
                <w:rFonts w:ascii="Times New Roman" w:hAnsi="Times New Roman"/>
                <w:b/>
                <w:sz w:val="20"/>
                <w:szCs w:val="20"/>
              </w:rPr>
              <w:t xml:space="preserve">Самостоятельная работа </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3</w:t>
            </w:r>
          </w:p>
        </w:tc>
        <w:tc>
          <w:tcPr>
            <w:tcW w:w="2276" w:type="dxa"/>
            <w:gridSpan w:val="3"/>
            <w:shd w:val="clear" w:color="auto" w:fill="D9D9D9" w:themeFill="background1" w:themeFillShade="D9"/>
          </w:tcPr>
          <w:p w:rsidR="00300973" w:rsidRPr="00FB1CB9" w:rsidRDefault="00300973" w:rsidP="00621B04">
            <w:pPr>
              <w:spacing w:after="0"/>
              <w:rPr>
                <w:rFonts w:ascii="Times New Roman" w:hAnsi="Times New Roman"/>
                <w:sz w:val="20"/>
                <w:szCs w:val="20"/>
              </w:rPr>
            </w:pPr>
          </w:p>
        </w:tc>
        <w:tc>
          <w:tcPr>
            <w:tcW w:w="2539"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47"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A2680C" w:rsidRPr="00FB1CB9" w:rsidTr="00300973">
        <w:trPr>
          <w:gridAfter w:val="2"/>
          <w:wAfter w:w="25" w:type="dxa"/>
          <w:trHeight w:val="75"/>
        </w:trPr>
        <w:tc>
          <w:tcPr>
            <w:tcW w:w="2202" w:type="dxa"/>
            <w:vMerge/>
          </w:tcPr>
          <w:p w:rsidR="00A2680C" w:rsidRPr="00FB1CB9" w:rsidRDefault="00A2680C" w:rsidP="00621B04">
            <w:pPr>
              <w:spacing w:after="0"/>
              <w:jc w:val="center"/>
              <w:rPr>
                <w:rFonts w:ascii="Times New Roman" w:hAnsi="Times New Roman"/>
                <w:sz w:val="20"/>
                <w:szCs w:val="20"/>
              </w:rPr>
            </w:pPr>
          </w:p>
        </w:tc>
        <w:tc>
          <w:tcPr>
            <w:tcW w:w="898" w:type="dxa"/>
          </w:tcPr>
          <w:p w:rsidR="00A2680C" w:rsidRPr="00FB1CB9" w:rsidRDefault="00A2680C" w:rsidP="00621B04">
            <w:pPr>
              <w:spacing w:after="0"/>
              <w:rPr>
                <w:rFonts w:ascii="Times New Roman" w:hAnsi="Times New Roman"/>
                <w:sz w:val="20"/>
                <w:szCs w:val="20"/>
              </w:rPr>
            </w:pPr>
            <w:r>
              <w:rPr>
                <w:rFonts w:ascii="Times New Roman" w:hAnsi="Times New Roman"/>
                <w:sz w:val="20"/>
                <w:szCs w:val="20"/>
              </w:rPr>
              <w:t>1.</w:t>
            </w:r>
          </w:p>
        </w:tc>
        <w:tc>
          <w:tcPr>
            <w:tcW w:w="5248" w:type="dxa"/>
          </w:tcPr>
          <w:p w:rsidR="00A2680C" w:rsidRPr="00FB1CB9" w:rsidRDefault="00A2680C" w:rsidP="00621B04">
            <w:pPr>
              <w:spacing w:after="0"/>
              <w:contextualSpacing/>
              <w:jc w:val="both"/>
              <w:rPr>
                <w:rFonts w:ascii="Times New Roman" w:hAnsi="Times New Roman"/>
                <w:sz w:val="20"/>
                <w:szCs w:val="20"/>
              </w:rPr>
            </w:pPr>
            <w:r>
              <w:rPr>
                <w:rFonts w:ascii="Times New Roman" w:eastAsia="Calibri" w:hAnsi="Times New Roman"/>
                <w:sz w:val="20"/>
                <w:szCs w:val="20"/>
                <w:lang w:eastAsia="en-US"/>
              </w:rPr>
              <w:t xml:space="preserve">Эссе. </w:t>
            </w:r>
            <w:r w:rsidRPr="00172E58">
              <w:rPr>
                <w:rFonts w:ascii="Times New Roman" w:eastAsia="Calibri" w:hAnsi="Times New Roman"/>
                <w:sz w:val="20"/>
                <w:szCs w:val="20"/>
                <w:lang w:eastAsia="en-US"/>
              </w:rPr>
              <w:t>Ответить на вопрос письменно в тетради: Биологическое значение вакцинации.</w:t>
            </w:r>
          </w:p>
        </w:tc>
        <w:tc>
          <w:tcPr>
            <w:tcW w:w="856" w:type="dxa"/>
            <w:gridSpan w:val="2"/>
          </w:tcPr>
          <w:p w:rsidR="00A2680C" w:rsidRPr="00FB1CB9"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shd w:val="clear" w:color="auto" w:fill="auto"/>
          </w:tcPr>
          <w:p w:rsidR="00A2680C" w:rsidRDefault="00A2680C" w:rsidP="00A2680C">
            <w:pPr>
              <w:jc w:val="center"/>
            </w:pPr>
            <w:r w:rsidRPr="00630E2D">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r>
      <w:tr w:rsidR="00A2680C" w:rsidRPr="00FB1CB9" w:rsidTr="00300973">
        <w:trPr>
          <w:gridAfter w:val="2"/>
          <w:wAfter w:w="25" w:type="dxa"/>
          <w:trHeight w:val="150"/>
        </w:trPr>
        <w:tc>
          <w:tcPr>
            <w:tcW w:w="2202" w:type="dxa"/>
            <w:vMerge/>
          </w:tcPr>
          <w:p w:rsidR="00A2680C" w:rsidRPr="00FB1CB9" w:rsidRDefault="00A2680C" w:rsidP="00621B04">
            <w:pPr>
              <w:spacing w:after="0"/>
              <w:jc w:val="center"/>
              <w:rPr>
                <w:rFonts w:ascii="Times New Roman" w:hAnsi="Times New Roman"/>
                <w:sz w:val="20"/>
                <w:szCs w:val="20"/>
              </w:rPr>
            </w:pPr>
          </w:p>
        </w:tc>
        <w:tc>
          <w:tcPr>
            <w:tcW w:w="898" w:type="dxa"/>
          </w:tcPr>
          <w:p w:rsidR="00A2680C" w:rsidRPr="00FB1CB9" w:rsidRDefault="00A2680C" w:rsidP="00621B04">
            <w:pPr>
              <w:spacing w:after="0"/>
              <w:rPr>
                <w:rFonts w:ascii="Times New Roman" w:hAnsi="Times New Roman"/>
                <w:sz w:val="20"/>
                <w:szCs w:val="20"/>
              </w:rPr>
            </w:pPr>
            <w:r>
              <w:rPr>
                <w:rFonts w:ascii="Times New Roman" w:hAnsi="Times New Roman"/>
                <w:sz w:val="20"/>
                <w:szCs w:val="20"/>
              </w:rPr>
              <w:t>2.</w:t>
            </w:r>
          </w:p>
        </w:tc>
        <w:tc>
          <w:tcPr>
            <w:tcW w:w="5248" w:type="dxa"/>
          </w:tcPr>
          <w:p w:rsidR="00A2680C" w:rsidRPr="00FB1CB9" w:rsidRDefault="00A2680C" w:rsidP="00621B04">
            <w:pPr>
              <w:widowControl w:val="0"/>
              <w:overflowPunct w:val="0"/>
              <w:autoSpaceDE w:val="0"/>
              <w:autoSpaceDN w:val="0"/>
              <w:adjustRightInd w:val="0"/>
              <w:spacing w:after="0" w:line="215" w:lineRule="auto"/>
              <w:ind w:left="43" w:right="540"/>
              <w:rPr>
                <w:rFonts w:ascii="Times New Roman" w:hAnsi="Times New Roman"/>
                <w:sz w:val="20"/>
                <w:szCs w:val="20"/>
              </w:rPr>
            </w:pPr>
            <w:r w:rsidRPr="00172E58">
              <w:rPr>
                <w:rFonts w:ascii="Times New Roman" w:eastAsia="Calibri" w:hAnsi="Times New Roman"/>
                <w:sz w:val="20"/>
                <w:szCs w:val="20"/>
                <w:lang w:eastAsia="en-US"/>
              </w:rPr>
              <w:t>Подготовить доклад на тему: Витамины, ферменты и гормоны, их роль в организме. Нарушения при их недостатке и избытке.</w:t>
            </w:r>
          </w:p>
        </w:tc>
        <w:tc>
          <w:tcPr>
            <w:tcW w:w="856" w:type="dxa"/>
            <w:gridSpan w:val="2"/>
          </w:tcPr>
          <w:p w:rsidR="00A2680C" w:rsidRPr="00FB1CB9"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shd w:val="clear" w:color="auto" w:fill="auto"/>
          </w:tcPr>
          <w:p w:rsidR="00A2680C" w:rsidRDefault="00A2680C" w:rsidP="00A2680C">
            <w:pPr>
              <w:jc w:val="center"/>
            </w:pPr>
            <w:r w:rsidRPr="00630E2D">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r>
      <w:tr w:rsidR="00A2680C" w:rsidRPr="00FB1CB9" w:rsidTr="00300973">
        <w:trPr>
          <w:gridAfter w:val="2"/>
          <w:wAfter w:w="25" w:type="dxa"/>
          <w:trHeight w:val="135"/>
        </w:trPr>
        <w:tc>
          <w:tcPr>
            <w:tcW w:w="2202" w:type="dxa"/>
            <w:vMerge/>
          </w:tcPr>
          <w:p w:rsidR="00A2680C" w:rsidRPr="00FB1CB9" w:rsidRDefault="00A2680C" w:rsidP="00621B04">
            <w:pPr>
              <w:spacing w:after="0"/>
              <w:jc w:val="center"/>
              <w:rPr>
                <w:rFonts w:ascii="Times New Roman" w:hAnsi="Times New Roman"/>
                <w:sz w:val="20"/>
                <w:szCs w:val="20"/>
              </w:rPr>
            </w:pPr>
          </w:p>
        </w:tc>
        <w:tc>
          <w:tcPr>
            <w:tcW w:w="898" w:type="dxa"/>
          </w:tcPr>
          <w:p w:rsidR="00A2680C" w:rsidRPr="00FB1CB9" w:rsidRDefault="00A2680C" w:rsidP="00621B04">
            <w:pPr>
              <w:spacing w:after="0"/>
              <w:rPr>
                <w:rFonts w:ascii="Times New Roman" w:hAnsi="Times New Roman"/>
                <w:sz w:val="20"/>
                <w:szCs w:val="20"/>
              </w:rPr>
            </w:pPr>
            <w:r>
              <w:rPr>
                <w:rFonts w:ascii="Times New Roman" w:hAnsi="Times New Roman"/>
                <w:sz w:val="20"/>
                <w:szCs w:val="20"/>
              </w:rPr>
              <w:t>3.</w:t>
            </w:r>
          </w:p>
        </w:tc>
        <w:tc>
          <w:tcPr>
            <w:tcW w:w="5248" w:type="dxa"/>
          </w:tcPr>
          <w:p w:rsidR="00A2680C" w:rsidRPr="00FB1CB9" w:rsidRDefault="00A2680C" w:rsidP="00621B04">
            <w:pPr>
              <w:spacing w:after="0" w:line="233" w:lineRule="auto"/>
              <w:rPr>
                <w:rFonts w:ascii="Times New Roman" w:hAnsi="Times New Roman"/>
                <w:sz w:val="20"/>
                <w:szCs w:val="20"/>
              </w:rPr>
            </w:pPr>
            <w:r w:rsidRPr="00172E58">
              <w:rPr>
                <w:rFonts w:ascii="Times New Roman" w:eastAsia="Calibri" w:hAnsi="Times New Roman"/>
                <w:sz w:val="20"/>
                <w:szCs w:val="20"/>
                <w:lang w:eastAsia="en-US"/>
              </w:rPr>
              <w:t xml:space="preserve">Подготовить доклад на тему: </w:t>
            </w:r>
            <w:proofErr w:type="spellStart"/>
            <w:r w:rsidRPr="00172E58">
              <w:rPr>
                <w:rFonts w:ascii="Times New Roman" w:eastAsia="Calibri" w:hAnsi="Times New Roman"/>
                <w:sz w:val="20"/>
                <w:szCs w:val="20"/>
                <w:lang w:eastAsia="en-US"/>
              </w:rPr>
              <w:t>Био</w:t>
            </w:r>
            <w:proofErr w:type="spellEnd"/>
            <w:r w:rsidRPr="00172E58">
              <w:rPr>
                <w:rFonts w:ascii="Times New Roman" w:eastAsia="Calibri" w:hAnsi="Times New Roman"/>
                <w:sz w:val="20"/>
                <w:szCs w:val="20"/>
                <w:lang w:eastAsia="en-US"/>
              </w:rPr>
              <w:t>-, макро-, микроэлементы и их роль для живого организма.</w:t>
            </w:r>
          </w:p>
        </w:tc>
        <w:tc>
          <w:tcPr>
            <w:tcW w:w="856" w:type="dxa"/>
            <w:gridSpan w:val="2"/>
          </w:tcPr>
          <w:p w:rsidR="00A2680C" w:rsidRPr="00FB1CB9" w:rsidRDefault="00A2680C"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shd w:val="clear" w:color="auto" w:fill="auto"/>
          </w:tcPr>
          <w:p w:rsidR="00A2680C" w:rsidRDefault="00A2680C" w:rsidP="00A2680C">
            <w:pPr>
              <w:jc w:val="center"/>
            </w:pPr>
            <w:r w:rsidRPr="00630E2D">
              <w:rPr>
                <w:rFonts w:ascii="Times New Roman" w:hAnsi="Times New Roman"/>
                <w:sz w:val="20"/>
                <w:szCs w:val="20"/>
              </w:rPr>
              <w:t>Письменная проверка</w:t>
            </w:r>
          </w:p>
        </w:tc>
        <w:tc>
          <w:tcPr>
            <w:tcW w:w="1147" w:type="dxa"/>
            <w:gridSpan w:val="2"/>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r>
      <w:tr w:rsidR="00300973" w:rsidRPr="00FB1CB9" w:rsidTr="00300973">
        <w:trPr>
          <w:gridAfter w:val="2"/>
          <w:wAfter w:w="25" w:type="dxa"/>
          <w:trHeight w:val="355"/>
        </w:trPr>
        <w:tc>
          <w:tcPr>
            <w:tcW w:w="2202" w:type="dxa"/>
          </w:tcPr>
          <w:p w:rsidR="00300973" w:rsidRPr="00FB1CB9" w:rsidRDefault="00A2680C" w:rsidP="00A2680C">
            <w:pPr>
              <w:widowControl w:val="0"/>
              <w:overflowPunct w:val="0"/>
              <w:autoSpaceDE w:val="0"/>
              <w:autoSpaceDN w:val="0"/>
              <w:adjustRightInd w:val="0"/>
              <w:spacing w:after="0" w:line="236" w:lineRule="auto"/>
              <w:ind w:right="80" w:firstLine="33"/>
              <w:jc w:val="center"/>
              <w:rPr>
                <w:rFonts w:ascii="Times New Roman" w:hAnsi="Times New Roman"/>
                <w:sz w:val="20"/>
                <w:szCs w:val="20"/>
              </w:rPr>
            </w:pPr>
            <w:r>
              <w:rPr>
                <w:rFonts w:ascii="Times New Roman" w:hAnsi="Times New Roman"/>
                <w:b/>
                <w:sz w:val="20"/>
                <w:szCs w:val="20"/>
              </w:rPr>
              <w:t>Подр</w:t>
            </w:r>
            <w:r w:rsidR="00300973" w:rsidRPr="00FB1CB9">
              <w:rPr>
                <w:rFonts w:ascii="Times New Roman" w:hAnsi="Times New Roman"/>
                <w:b/>
                <w:sz w:val="20"/>
                <w:szCs w:val="20"/>
              </w:rPr>
              <w:t>аздел 2.</w:t>
            </w:r>
          </w:p>
        </w:tc>
        <w:tc>
          <w:tcPr>
            <w:tcW w:w="6146" w:type="dxa"/>
            <w:gridSpan w:val="2"/>
          </w:tcPr>
          <w:p w:rsidR="00300973" w:rsidRPr="00A2680C" w:rsidRDefault="00A2680C" w:rsidP="00621B04">
            <w:pPr>
              <w:widowControl w:val="0"/>
              <w:overflowPunct w:val="0"/>
              <w:autoSpaceDE w:val="0"/>
              <w:autoSpaceDN w:val="0"/>
              <w:adjustRightInd w:val="0"/>
              <w:spacing w:after="0" w:line="236" w:lineRule="auto"/>
              <w:ind w:right="24"/>
              <w:jc w:val="center"/>
              <w:rPr>
                <w:rFonts w:ascii="Times New Roman" w:hAnsi="Times New Roman"/>
                <w:sz w:val="20"/>
                <w:szCs w:val="20"/>
              </w:rPr>
            </w:pPr>
            <w:r>
              <w:rPr>
                <w:rFonts w:ascii="Times New Roman" w:hAnsi="Times New Roman"/>
                <w:b/>
                <w:bCs/>
                <w:sz w:val="20"/>
                <w:szCs w:val="20"/>
              </w:rPr>
              <w:t>О</w:t>
            </w:r>
            <w:r w:rsidRPr="00A2680C">
              <w:rPr>
                <w:rFonts w:ascii="Times New Roman" w:hAnsi="Times New Roman"/>
                <w:b/>
                <w:bCs/>
                <w:sz w:val="20"/>
                <w:szCs w:val="20"/>
              </w:rPr>
              <w:t>рганизм</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12</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39"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47"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2"/>
          <w:wAfter w:w="25" w:type="dxa"/>
          <w:trHeight w:val="227"/>
        </w:trPr>
        <w:tc>
          <w:tcPr>
            <w:tcW w:w="2202" w:type="dxa"/>
            <w:vMerge w:val="restart"/>
          </w:tcPr>
          <w:p w:rsidR="00300973" w:rsidRPr="00172E58" w:rsidRDefault="00300973" w:rsidP="00621B04">
            <w:pPr>
              <w:spacing w:after="0"/>
              <w:rPr>
                <w:rFonts w:ascii="Times New Roman" w:hAnsi="Times New Roman"/>
                <w:b/>
                <w:sz w:val="20"/>
                <w:szCs w:val="20"/>
              </w:rPr>
            </w:pPr>
            <w:r w:rsidRPr="00172E58">
              <w:rPr>
                <w:rFonts w:ascii="Times New Roman" w:hAnsi="Times New Roman"/>
                <w:b/>
                <w:sz w:val="20"/>
                <w:szCs w:val="20"/>
              </w:rPr>
              <w:t>Тема 2.1.</w:t>
            </w:r>
          </w:p>
          <w:p w:rsidR="00300973" w:rsidRPr="00FB1CB9" w:rsidRDefault="00300973" w:rsidP="00621B04">
            <w:pPr>
              <w:spacing w:after="0"/>
              <w:rPr>
                <w:rFonts w:ascii="Times New Roman" w:hAnsi="Times New Roman"/>
                <w:sz w:val="20"/>
                <w:szCs w:val="20"/>
              </w:rPr>
            </w:pPr>
            <w:r w:rsidRPr="00172E58">
              <w:rPr>
                <w:rFonts w:ascii="Times New Roman" w:hAnsi="Times New Roman"/>
                <w:sz w:val="20"/>
                <w:szCs w:val="20"/>
              </w:rPr>
              <w:t>Размножение организмов</w:t>
            </w:r>
            <w:r w:rsidRPr="00FB1CB9">
              <w:rPr>
                <w:rFonts w:ascii="Times New Roman" w:hAnsi="Times New Roman"/>
                <w:sz w:val="20"/>
                <w:szCs w:val="20"/>
              </w:rPr>
              <w:t xml:space="preserve"> </w:t>
            </w:r>
          </w:p>
        </w:tc>
        <w:tc>
          <w:tcPr>
            <w:tcW w:w="6146" w:type="dxa"/>
            <w:gridSpan w:val="2"/>
          </w:tcPr>
          <w:p w:rsidR="00300973" w:rsidRPr="00FB1CB9" w:rsidRDefault="00300973" w:rsidP="00621B04">
            <w:pPr>
              <w:pStyle w:val="ae"/>
              <w:rPr>
                <w:rFonts w:ascii="Times New Roman" w:hAnsi="Times New Roman"/>
                <w:b/>
                <w:sz w:val="20"/>
                <w:szCs w:val="20"/>
              </w:rPr>
            </w:pPr>
            <w:r w:rsidRPr="00FB1CB9">
              <w:rPr>
                <w:rFonts w:ascii="Times New Roman" w:hAnsi="Times New Roman"/>
                <w:b/>
                <w:sz w:val="20"/>
                <w:szCs w:val="20"/>
              </w:rPr>
              <w:t>Содержание учебного материала</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3</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39"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47"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2"/>
          <w:wAfter w:w="25" w:type="dxa"/>
          <w:trHeight w:val="167"/>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16</w:t>
            </w:r>
            <w:r w:rsidRPr="00FB1CB9">
              <w:rPr>
                <w:rFonts w:ascii="Times New Roman" w:hAnsi="Times New Roman"/>
                <w:sz w:val="20"/>
                <w:szCs w:val="20"/>
              </w:rPr>
              <w:t>.</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Бесполое размножение</w:t>
            </w:r>
            <w:r>
              <w:rPr>
                <w:rFonts w:ascii="Times New Roman" w:hAnsi="Times New Roman"/>
                <w:sz w:val="20"/>
                <w:szCs w:val="20"/>
              </w:rPr>
              <w:t>.</w:t>
            </w:r>
            <w:r w:rsidRPr="00172E58">
              <w:rPr>
                <w:rFonts w:ascii="Times New Roman" w:hAnsi="Times New Roman"/>
                <w:sz w:val="20"/>
                <w:szCs w:val="20"/>
              </w:rPr>
              <w:t xml:space="preserve"> Половое размножение</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39" w:type="dxa"/>
            <w:gridSpan w:val="2"/>
            <w:shd w:val="clear" w:color="auto" w:fill="auto"/>
            <w:vAlign w:val="center"/>
          </w:tcPr>
          <w:p w:rsidR="00300973" w:rsidRPr="00172E58" w:rsidRDefault="00A2680C" w:rsidP="00621B04">
            <w:pPr>
              <w:spacing w:after="0"/>
              <w:jc w:val="center"/>
              <w:rPr>
                <w:rFonts w:ascii="Times New Roman" w:hAnsi="Times New Roman"/>
                <w:sz w:val="20"/>
                <w:szCs w:val="20"/>
              </w:rPr>
            </w:pPr>
            <w:r w:rsidRPr="00FB1CB9">
              <w:rPr>
                <w:rFonts w:ascii="Times New Roman" w:hAnsi="Times New Roman"/>
                <w:sz w:val="20"/>
                <w:szCs w:val="20"/>
              </w:rPr>
              <w:t>П</w:t>
            </w:r>
            <w:r>
              <w:rPr>
                <w:rFonts w:ascii="Times New Roman" w:hAnsi="Times New Roman"/>
                <w:sz w:val="20"/>
                <w:szCs w:val="20"/>
              </w:rPr>
              <w:t>исьменная проверка</w:t>
            </w:r>
          </w:p>
        </w:tc>
        <w:tc>
          <w:tcPr>
            <w:tcW w:w="1147"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167"/>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17</w:t>
            </w:r>
            <w:r w:rsidRPr="00FB1CB9">
              <w:rPr>
                <w:rFonts w:ascii="Times New Roman" w:hAnsi="Times New Roman"/>
                <w:sz w:val="20"/>
                <w:szCs w:val="20"/>
              </w:rPr>
              <w:t>.</w:t>
            </w:r>
          </w:p>
        </w:tc>
        <w:tc>
          <w:tcPr>
            <w:tcW w:w="5248" w:type="dxa"/>
          </w:tcPr>
          <w:p w:rsidR="00300973" w:rsidRDefault="00300973" w:rsidP="00621B04">
            <w:pPr>
              <w:spacing w:after="0"/>
              <w:jc w:val="both"/>
              <w:rPr>
                <w:rFonts w:ascii="Times New Roman" w:hAnsi="Times New Roman"/>
                <w:sz w:val="20"/>
                <w:szCs w:val="20"/>
              </w:rPr>
            </w:pPr>
            <w:r w:rsidRPr="00172E58">
              <w:rPr>
                <w:rFonts w:ascii="Times New Roman" w:hAnsi="Times New Roman"/>
                <w:sz w:val="20"/>
                <w:szCs w:val="20"/>
              </w:rPr>
              <w:t xml:space="preserve">Эмбриональный период развития.  </w:t>
            </w:r>
          </w:p>
          <w:p w:rsidR="00300973" w:rsidRPr="00172E58" w:rsidRDefault="00300973" w:rsidP="00621B04">
            <w:pPr>
              <w:spacing w:after="0"/>
              <w:jc w:val="both"/>
              <w:rPr>
                <w:rFonts w:ascii="Times New Roman" w:hAnsi="Times New Roman"/>
                <w:sz w:val="20"/>
                <w:szCs w:val="20"/>
              </w:rPr>
            </w:pPr>
            <w:r w:rsidRPr="00172E58">
              <w:rPr>
                <w:rFonts w:ascii="Times New Roman" w:hAnsi="Times New Roman"/>
                <w:sz w:val="20"/>
                <w:szCs w:val="20"/>
              </w:rPr>
              <w:t>Постэмбриональный период развития.</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300973" w:rsidRPr="00172E58" w:rsidRDefault="00A2680C"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Текущий </w:t>
            </w:r>
          </w:p>
        </w:tc>
        <w:tc>
          <w:tcPr>
            <w:tcW w:w="1147"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167"/>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18</w:t>
            </w:r>
            <w:r w:rsidRPr="00FB1CB9">
              <w:rPr>
                <w:rFonts w:ascii="Times New Roman" w:hAnsi="Times New Roman"/>
                <w:sz w:val="20"/>
                <w:szCs w:val="20"/>
              </w:rPr>
              <w:t>.</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 xml:space="preserve">Сходство зародышей. Эмбриональная дивергенция.  </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300973" w:rsidRPr="00172E58" w:rsidRDefault="00A2680C"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shd w:val="clear" w:color="auto" w:fill="auto"/>
            <w:vAlign w:val="center"/>
          </w:tcPr>
          <w:p w:rsidR="00300973" w:rsidRPr="00172E58" w:rsidRDefault="00A2680C" w:rsidP="00621B04">
            <w:pPr>
              <w:spacing w:after="0"/>
              <w:jc w:val="center"/>
              <w:rPr>
                <w:rFonts w:ascii="Times New Roman" w:hAnsi="Times New Roman"/>
                <w:sz w:val="20"/>
                <w:szCs w:val="20"/>
              </w:rPr>
            </w:pPr>
            <w:r w:rsidRPr="00FB1CB9">
              <w:rPr>
                <w:rFonts w:ascii="Times New Roman" w:hAnsi="Times New Roman"/>
                <w:sz w:val="20"/>
                <w:szCs w:val="20"/>
              </w:rPr>
              <w:t>П</w:t>
            </w:r>
            <w:r>
              <w:rPr>
                <w:rFonts w:ascii="Times New Roman" w:hAnsi="Times New Roman"/>
                <w:sz w:val="20"/>
                <w:szCs w:val="20"/>
              </w:rPr>
              <w:t>исьменная проверка</w:t>
            </w:r>
          </w:p>
        </w:tc>
        <w:tc>
          <w:tcPr>
            <w:tcW w:w="1147"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89"/>
        </w:trPr>
        <w:tc>
          <w:tcPr>
            <w:tcW w:w="2202" w:type="dxa"/>
            <w:vMerge w:val="restart"/>
          </w:tcPr>
          <w:p w:rsidR="00300973" w:rsidRPr="00FB1CB9" w:rsidRDefault="00300973" w:rsidP="00621B04">
            <w:pPr>
              <w:widowControl w:val="0"/>
              <w:overflowPunct w:val="0"/>
              <w:autoSpaceDE w:val="0"/>
              <w:autoSpaceDN w:val="0"/>
              <w:adjustRightInd w:val="0"/>
              <w:spacing w:after="0" w:line="236" w:lineRule="auto"/>
              <w:ind w:right="80" w:firstLine="33"/>
              <w:rPr>
                <w:rFonts w:ascii="Times New Roman" w:hAnsi="Times New Roman"/>
                <w:bCs/>
                <w:iCs/>
                <w:sz w:val="20"/>
                <w:szCs w:val="20"/>
              </w:rPr>
            </w:pPr>
            <w:r w:rsidRPr="00FB1CB9">
              <w:rPr>
                <w:rFonts w:ascii="Times New Roman" w:hAnsi="Times New Roman"/>
                <w:b/>
                <w:sz w:val="20"/>
                <w:szCs w:val="20"/>
              </w:rPr>
              <w:t>Тема 2.2.</w:t>
            </w:r>
            <w:r w:rsidRPr="00FB1CB9">
              <w:rPr>
                <w:rFonts w:ascii="Times New Roman" w:hAnsi="Times New Roman"/>
                <w:bCs/>
                <w:iCs/>
                <w:sz w:val="20"/>
                <w:szCs w:val="20"/>
              </w:rPr>
              <w:t xml:space="preserve"> </w:t>
            </w:r>
          </w:p>
          <w:p w:rsidR="00300973" w:rsidRPr="00FB1CB9" w:rsidRDefault="00300973" w:rsidP="00621B04">
            <w:pPr>
              <w:widowControl w:val="0"/>
              <w:overflowPunct w:val="0"/>
              <w:autoSpaceDE w:val="0"/>
              <w:autoSpaceDN w:val="0"/>
              <w:adjustRightInd w:val="0"/>
              <w:spacing w:after="0" w:line="236" w:lineRule="auto"/>
              <w:ind w:right="80" w:firstLine="33"/>
              <w:rPr>
                <w:rFonts w:ascii="Times New Roman" w:hAnsi="Times New Roman"/>
                <w:b/>
                <w:sz w:val="20"/>
                <w:szCs w:val="20"/>
              </w:rPr>
            </w:pPr>
            <w:r w:rsidRPr="00172E58">
              <w:rPr>
                <w:rFonts w:ascii="Times New Roman" w:hAnsi="Times New Roman"/>
                <w:sz w:val="20"/>
                <w:szCs w:val="20"/>
              </w:rPr>
              <w:t>Закономерности наследования признаков.</w:t>
            </w:r>
          </w:p>
        </w:tc>
        <w:tc>
          <w:tcPr>
            <w:tcW w:w="6146" w:type="dxa"/>
            <w:gridSpan w:val="2"/>
          </w:tcPr>
          <w:p w:rsidR="00300973" w:rsidRPr="00FB1CB9" w:rsidRDefault="00300973" w:rsidP="00621B04">
            <w:pPr>
              <w:spacing w:after="0"/>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4</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39"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47" w:type="dxa"/>
            <w:gridSpan w:val="2"/>
            <w:shd w:val="clear" w:color="auto" w:fill="D9D9D9" w:themeFill="background1" w:themeFillShade="D9"/>
          </w:tcPr>
          <w:p w:rsidR="00300973" w:rsidRPr="00FB1CB9" w:rsidRDefault="00300973" w:rsidP="00621B04">
            <w:pPr>
              <w:spacing w:after="0"/>
              <w:rPr>
                <w:rFonts w:ascii="Times New Roman" w:hAnsi="Times New Roman"/>
                <w:sz w:val="20"/>
                <w:szCs w:val="20"/>
              </w:rPr>
            </w:pPr>
          </w:p>
        </w:tc>
      </w:tr>
      <w:tr w:rsidR="00300973" w:rsidRPr="00FB1CB9" w:rsidTr="00300973">
        <w:trPr>
          <w:gridAfter w:val="2"/>
          <w:wAfter w:w="25" w:type="dxa"/>
          <w:trHeight w:val="8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19</w:t>
            </w:r>
            <w:r w:rsidRPr="00FB1CB9">
              <w:rPr>
                <w:rFonts w:ascii="Times New Roman" w:hAnsi="Times New Roman"/>
                <w:sz w:val="20"/>
                <w:szCs w:val="20"/>
              </w:rPr>
              <w:t>.</w:t>
            </w:r>
          </w:p>
        </w:tc>
        <w:tc>
          <w:tcPr>
            <w:tcW w:w="5248" w:type="dxa"/>
            <w:vAlign w:val="center"/>
          </w:tcPr>
          <w:p w:rsidR="00300973" w:rsidRPr="00172E58" w:rsidRDefault="00300973" w:rsidP="00621B04">
            <w:pPr>
              <w:spacing w:after="0"/>
              <w:jc w:val="both"/>
              <w:rPr>
                <w:rFonts w:ascii="Times New Roman" w:hAnsi="Times New Roman"/>
                <w:b/>
                <w:bCs/>
                <w:sz w:val="20"/>
                <w:szCs w:val="20"/>
              </w:rPr>
            </w:pPr>
            <w:r w:rsidRPr="00172E58">
              <w:rPr>
                <w:rFonts w:ascii="Times New Roman" w:hAnsi="Times New Roman"/>
                <w:sz w:val="20"/>
                <w:szCs w:val="20"/>
              </w:rPr>
              <w:t>Гибридологический метод изучения наследования признаков Г.</w:t>
            </w:r>
            <w:r>
              <w:rPr>
                <w:rFonts w:ascii="Times New Roman" w:hAnsi="Times New Roman"/>
                <w:sz w:val="20"/>
                <w:szCs w:val="20"/>
              </w:rPr>
              <w:t xml:space="preserve"> </w:t>
            </w:r>
            <w:r w:rsidRPr="00172E58">
              <w:rPr>
                <w:rFonts w:ascii="Times New Roman" w:hAnsi="Times New Roman"/>
                <w:sz w:val="20"/>
                <w:szCs w:val="20"/>
              </w:rPr>
              <w:t>Менделя. Законы Менделя.</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vAlign w:val="center"/>
          </w:tcPr>
          <w:p w:rsidR="00300973" w:rsidRPr="00172E58" w:rsidRDefault="00A2680C"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Фронтальный</w:t>
            </w:r>
            <w:r w:rsidR="00A2680C">
              <w:rPr>
                <w:rFonts w:ascii="Times New Roman" w:hAnsi="Times New Roman"/>
                <w:sz w:val="20"/>
                <w:szCs w:val="20"/>
              </w:rPr>
              <w:t xml:space="preserve"> опрос</w:t>
            </w:r>
          </w:p>
        </w:tc>
        <w:tc>
          <w:tcPr>
            <w:tcW w:w="1147"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8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20</w:t>
            </w:r>
            <w:r w:rsidRPr="00FB1CB9">
              <w:rPr>
                <w:rFonts w:ascii="Times New Roman" w:hAnsi="Times New Roman"/>
                <w:sz w:val="20"/>
                <w:szCs w:val="20"/>
              </w:rPr>
              <w:t>.</w:t>
            </w:r>
          </w:p>
        </w:tc>
        <w:tc>
          <w:tcPr>
            <w:tcW w:w="5248" w:type="dxa"/>
            <w:vAlign w:val="center"/>
          </w:tcPr>
          <w:p w:rsidR="00300973" w:rsidRDefault="00300973" w:rsidP="00621B04">
            <w:pPr>
              <w:spacing w:after="0"/>
              <w:rPr>
                <w:rFonts w:ascii="Times New Roman" w:hAnsi="Times New Roman"/>
                <w:sz w:val="20"/>
                <w:szCs w:val="20"/>
              </w:rPr>
            </w:pPr>
            <w:r w:rsidRPr="00172E58">
              <w:rPr>
                <w:rFonts w:ascii="Times New Roman" w:hAnsi="Times New Roman"/>
                <w:sz w:val="20"/>
                <w:szCs w:val="20"/>
              </w:rPr>
              <w:t xml:space="preserve">Хромосомная теория наследственности. </w:t>
            </w:r>
          </w:p>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Сцепленное наследование генов.</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vAlign w:val="center"/>
          </w:tcPr>
          <w:p w:rsidR="00300973" w:rsidRPr="00172E58" w:rsidRDefault="00A2680C"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Фронтальный</w:t>
            </w:r>
            <w:r w:rsidR="00A2680C">
              <w:rPr>
                <w:rFonts w:ascii="Times New Roman" w:hAnsi="Times New Roman"/>
                <w:sz w:val="20"/>
                <w:szCs w:val="20"/>
              </w:rPr>
              <w:t xml:space="preserve"> опрос</w:t>
            </w:r>
          </w:p>
        </w:tc>
        <w:tc>
          <w:tcPr>
            <w:tcW w:w="1147"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8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21</w:t>
            </w:r>
            <w:r w:rsidRPr="00FB1CB9">
              <w:rPr>
                <w:rFonts w:ascii="Times New Roman" w:hAnsi="Times New Roman"/>
                <w:sz w:val="20"/>
                <w:szCs w:val="20"/>
              </w:rPr>
              <w:t>.</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Генетика пола. Наследование признаков, сцепленных с полом.</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Комбинированный </w:t>
            </w:r>
          </w:p>
        </w:tc>
        <w:tc>
          <w:tcPr>
            <w:tcW w:w="2539" w:type="dxa"/>
            <w:gridSpan w:val="2"/>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Текущий </w:t>
            </w:r>
          </w:p>
        </w:tc>
        <w:tc>
          <w:tcPr>
            <w:tcW w:w="1147"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2"/>
          <w:wAfter w:w="25" w:type="dxa"/>
          <w:trHeight w:val="8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22.</w:t>
            </w:r>
          </w:p>
        </w:tc>
        <w:tc>
          <w:tcPr>
            <w:tcW w:w="5248" w:type="dxa"/>
          </w:tcPr>
          <w:p w:rsidR="00300973" w:rsidRPr="00172E58" w:rsidRDefault="00300973" w:rsidP="00621B04">
            <w:pPr>
              <w:spacing w:after="0"/>
              <w:rPr>
                <w:rFonts w:ascii="Times New Roman" w:hAnsi="Times New Roman"/>
                <w:b/>
                <w:sz w:val="20"/>
                <w:szCs w:val="20"/>
              </w:rPr>
            </w:pPr>
            <w:r>
              <w:rPr>
                <w:rFonts w:ascii="Times New Roman" w:hAnsi="Times New Roman"/>
                <w:b/>
                <w:sz w:val="20"/>
                <w:szCs w:val="20"/>
              </w:rPr>
              <w:t>Практическая работа № 4</w:t>
            </w:r>
          </w:p>
          <w:p w:rsidR="00300973" w:rsidRPr="00C51F3E" w:rsidRDefault="00300973" w:rsidP="00621B04">
            <w:pPr>
              <w:spacing w:after="0"/>
              <w:rPr>
                <w:rFonts w:ascii="Times New Roman" w:hAnsi="Times New Roman"/>
                <w:b/>
                <w:sz w:val="20"/>
                <w:szCs w:val="20"/>
              </w:rPr>
            </w:pPr>
            <w:r w:rsidRPr="00172E58">
              <w:rPr>
                <w:rFonts w:ascii="Times New Roman" w:hAnsi="Times New Roman"/>
                <w:sz w:val="20"/>
                <w:szCs w:val="20"/>
              </w:rPr>
              <w:t>Решение генетических задач.</w:t>
            </w:r>
            <w:r>
              <w:rPr>
                <w:rFonts w:ascii="Times New Roman" w:hAnsi="Times New Roman"/>
                <w:sz w:val="20"/>
                <w:szCs w:val="20"/>
              </w:rPr>
              <w:t xml:space="preserve"> </w:t>
            </w:r>
          </w:p>
        </w:tc>
        <w:tc>
          <w:tcPr>
            <w:tcW w:w="856" w:type="dxa"/>
            <w:gridSpan w:val="2"/>
          </w:tcPr>
          <w:p w:rsidR="00300973" w:rsidRPr="00FB1CB9" w:rsidRDefault="00300973"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vAlign w:val="center"/>
          </w:tcPr>
          <w:p w:rsidR="00300973" w:rsidRPr="00172E58" w:rsidRDefault="00A2680C" w:rsidP="00621B04">
            <w:pPr>
              <w:spacing w:after="0"/>
              <w:jc w:val="center"/>
              <w:rPr>
                <w:rFonts w:ascii="Times New Roman" w:hAnsi="Times New Roman"/>
                <w:sz w:val="20"/>
                <w:szCs w:val="20"/>
              </w:rPr>
            </w:pPr>
            <w:r>
              <w:rPr>
                <w:rFonts w:ascii="Times New Roman" w:hAnsi="Times New Roman"/>
                <w:sz w:val="20"/>
                <w:szCs w:val="20"/>
              </w:rPr>
              <w:t>Практическая работа</w:t>
            </w:r>
          </w:p>
        </w:tc>
        <w:tc>
          <w:tcPr>
            <w:tcW w:w="2539" w:type="dxa"/>
            <w:gridSpan w:val="2"/>
          </w:tcPr>
          <w:p w:rsidR="00300973" w:rsidRPr="00172E58" w:rsidRDefault="00A2680C" w:rsidP="00621B04">
            <w:pPr>
              <w:spacing w:after="0"/>
              <w:jc w:val="center"/>
              <w:rPr>
                <w:rFonts w:ascii="Times New Roman" w:hAnsi="Times New Roman"/>
                <w:sz w:val="20"/>
                <w:szCs w:val="20"/>
              </w:rPr>
            </w:pPr>
            <w:r>
              <w:rPr>
                <w:rFonts w:ascii="Times New Roman" w:hAnsi="Times New Roman"/>
                <w:sz w:val="20"/>
                <w:szCs w:val="20"/>
              </w:rPr>
              <w:t xml:space="preserve">Защита практической работы </w:t>
            </w:r>
          </w:p>
        </w:tc>
        <w:tc>
          <w:tcPr>
            <w:tcW w:w="1147" w:type="dxa"/>
            <w:gridSpan w:val="2"/>
            <w:shd w:val="clear" w:color="auto" w:fill="D9D9D9" w:themeFill="background1" w:themeFillShade="D9"/>
          </w:tcPr>
          <w:p w:rsidR="00300973" w:rsidRPr="00FB1CB9" w:rsidRDefault="00300973" w:rsidP="00621B04">
            <w:pPr>
              <w:spacing w:after="0"/>
              <w:rPr>
                <w:rFonts w:ascii="Times New Roman" w:hAnsi="Times New Roman"/>
                <w:sz w:val="20"/>
                <w:szCs w:val="20"/>
              </w:rPr>
            </w:pPr>
          </w:p>
        </w:tc>
      </w:tr>
      <w:tr w:rsidR="00300973" w:rsidRPr="00FB1CB9" w:rsidTr="00300973">
        <w:trPr>
          <w:gridAfter w:val="2"/>
          <w:wAfter w:w="25" w:type="dxa"/>
          <w:trHeight w:val="89"/>
        </w:trPr>
        <w:tc>
          <w:tcPr>
            <w:tcW w:w="2202" w:type="dxa"/>
            <w:vMerge w:val="restart"/>
          </w:tcPr>
          <w:p w:rsidR="00300973" w:rsidRPr="00172E58" w:rsidRDefault="00300973" w:rsidP="00621B04">
            <w:pPr>
              <w:spacing w:after="0"/>
              <w:rPr>
                <w:rFonts w:ascii="Times New Roman" w:hAnsi="Times New Roman"/>
                <w:sz w:val="20"/>
                <w:szCs w:val="20"/>
              </w:rPr>
            </w:pPr>
            <w:r>
              <w:rPr>
                <w:rFonts w:ascii="Times New Roman" w:hAnsi="Times New Roman"/>
                <w:b/>
                <w:sz w:val="20"/>
                <w:szCs w:val="20"/>
              </w:rPr>
              <w:t>Тема 2.3.</w:t>
            </w:r>
          </w:p>
          <w:p w:rsidR="00300973" w:rsidRPr="00FB1CB9" w:rsidRDefault="00300973" w:rsidP="00621B04">
            <w:pPr>
              <w:widowControl w:val="0"/>
              <w:overflowPunct w:val="0"/>
              <w:autoSpaceDE w:val="0"/>
              <w:autoSpaceDN w:val="0"/>
              <w:adjustRightInd w:val="0"/>
              <w:spacing w:after="0" w:line="236" w:lineRule="auto"/>
              <w:ind w:right="80" w:firstLine="33"/>
              <w:rPr>
                <w:rFonts w:ascii="Times New Roman" w:hAnsi="Times New Roman"/>
                <w:b/>
                <w:sz w:val="20"/>
                <w:szCs w:val="20"/>
              </w:rPr>
            </w:pPr>
            <w:r w:rsidRPr="00172E58">
              <w:rPr>
                <w:rFonts w:ascii="Times New Roman" w:hAnsi="Times New Roman"/>
                <w:sz w:val="20"/>
                <w:szCs w:val="20"/>
              </w:rPr>
              <w:t>Закономерности изменчивости</w:t>
            </w:r>
          </w:p>
        </w:tc>
        <w:tc>
          <w:tcPr>
            <w:tcW w:w="6146" w:type="dxa"/>
            <w:gridSpan w:val="2"/>
          </w:tcPr>
          <w:p w:rsidR="00300973" w:rsidRDefault="00300973" w:rsidP="00621B04">
            <w:pPr>
              <w:spacing w:after="0"/>
              <w:rPr>
                <w:rFonts w:ascii="Times New Roman" w:hAnsi="Times New Roman"/>
                <w:b/>
                <w:sz w:val="20"/>
                <w:szCs w:val="20"/>
              </w:rPr>
            </w:pPr>
            <w:r w:rsidRPr="00172E58">
              <w:rPr>
                <w:rFonts w:ascii="Times New Roman" w:hAnsi="Times New Roman"/>
                <w:b/>
                <w:bCs/>
                <w:sz w:val="20"/>
                <w:szCs w:val="20"/>
              </w:rPr>
              <w:t>Содержание учебного материала</w:t>
            </w:r>
          </w:p>
        </w:tc>
        <w:tc>
          <w:tcPr>
            <w:tcW w:w="856" w:type="dxa"/>
            <w:gridSpan w:val="2"/>
            <w:shd w:val="clear" w:color="auto" w:fill="FFFFFF" w:themeFill="background1"/>
          </w:tcPr>
          <w:p w:rsidR="00300973" w:rsidRPr="00137ADD" w:rsidRDefault="00300973" w:rsidP="00621B04">
            <w:pPr>
              <w:spacing w:after="0"/>
              <w:jc w:val="center"/>
              <w:rPr>
                <w:rFonts w:ascii="Times New Roman" w:hAnsi="Times New Roman"/>
                <w:b/>
                <w:sz w:val="20"/>
                <w:szCs w:val="20"/>
              </w:rPr>
            </w:pPr>
            <w:r w:rsidRPr="00137ADD">
              <w:rPr>
                <w:rFonts w:ascii="Times New Roman" w:hAnsi="Times New Roman"/>
                <w:b/>
                <w:sz w:val="20"/>
                <w:szCs w:val="20"/>
              </w:rPr>
              <w:t>2</w:t>
            </w:r>
          </w:p>
        </w:tc>
        <w:tc>
          <w:tcPr>
            <w:tcW w:w="2276" w:type="dxa"/>
            <w:gridSpan w:val="3"/>
            <w:shd w:val="clear" w:color="auto" w:fill="D9D9D9" w:themeFill="background1" w:themeFillShade="D9"/>
            <w:vAlign w:val="center"/>
          </w:tcPr>
          <w:p w:rsidR="00300973" w:rsidRPr="00172E58" w:rsidRDefault="00300973" w:rsidP="00621B04">
            <w:pPr>
              <w:spacing w:after="0"/>
              <w:jc w:val="center"/>
              <w:rPr>
                <w:rFonts w:ascii="Times New Roman" w:hAnsi="Times New Roman"/>
                <w:sz w:val="20"/>
                <w:szCs w:val="20"/>
              </w:rPr>
            </w:pPr>
          </w:p>
        </w:tc>
        <w:tc>
          <w:tcPr>
            <w:tcW w:w="2539" w:type="dxa"/>
            <w:gridSpan w:val="2"/>
            <w:shd w:val="clear" w:color="auto" w:fill="D9D9D9" w:themeFill="background1" w:themeFillShade="D9"/>
          </w:tcPr>
          <w:p w:rsidR="00300973" w:rsidRPr="00172E58" w:rsidRDefault="00300973" w:rsidP="00621B04">
            <w:pPr>
              <w:spacing w:after="0"/>
              <w:jc w:val="center"/>
              <w:rPr>
                <w:rFonts w:ascii="Times New Roman" w:hAnsi="Times New Roman"/>
                <w:sz w:val="20"/>
                <w:szCs w:val="20"/>
              </w:rPr>
            </w:pPr>
          </w:p>
        </w:tc>
        <w:tc>
          <w:tcPr>
            <w:tcW w:w="1147" w:type="dxa"/>
            <w:gridSpan w:val="2"/>
            <w:shd w:val="clear" w:color="auto" w:fill="D9D9D9" w:themeFill="background1" w:themeFillShade="D9"/>
          </w:tcPr>
          <w:p w:rsidR="00300973" w:rsidRPr="00FB1CB9" w:rsidRDefault="00300973" w:rsidP="00621B04">
            <w:pPr>
              <w:spacing w:after="0"/>
              <w:rPr>
                <w:rFonts w:ascii="Times New Roman" w:hAnsi="Times New Roman"/>
                <w:sz w:val="20"/>
                <w:szCs w:val="20"/>
              </w:rPr>
            </w:pPr>
          </w:p>
        </w:tc>
      </w:tr>
      <w:tr w:rsidR="00300973" w:rsidRPr="00FB1CB9" w:rsidTr="00300973">
        <w:trPr>
          <w:gridAfter w:val="2"/>
          <w:wAfter w:w="25" w:type="dxa"/>
          <w:trHeight w:val="8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23.</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color w:val="000000"/>
                <w:sz w:val="20"/>
                <w:szCs w:val="20"/>
              </w:rPr>
              <w:t>Наследственная (генотипическая) изменчивость</w:t>
            </w:r>
          </w:p>
        </w:tc>
        <w:tc>
          <w:tcPr>
            <w:tcW w:w="856" w:type="dxa"/>
            <w:gridSpan w:val="2"/>
          </w:tcPr>
          <w:p w:rsidR="00300973" w:rsidRPr="00FB1CB9" w:rsidRDefault="00300973"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Комбинированный </w:t>
            </w:r>
          </w:p>
        </w:tc>
        <w:tc>
          <w:tcPr>
            <w:tcW w:w="2539" w:type="dxa"/>
            <w:gridSpan w:val="2"/>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Текущий </w:t>
            </w:r>
          </w:p>
        </w:tc>
        <w:tc>
          <w:tcPr>
            <w:tcW w:w="1147" w:type="dxa"/>
            <w:gridSpan w:val="2"/>
            <w:shd w:val="clear" w:color="auto" w:fill="FFFFFF" w:themeFill="background1"/>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2</w:t>
            </w:r>
          </w:p>
        </w:tc>
      </w:tr>
      <w:tr w:rsidR="00300973" w:rsidRPr="00FB1CB9" w:rsidTr="00300973">
        <w:trPr>
          <w:gridAfter w:val="2"/>
          <w:wAfter w:w="25" w:type="dxa"/>
          <w:trHeight w:val="8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24.</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color w:val="000000"/>
                <w:sz w:val="20"/>
                <w:szCs w:val="20"/>
              </w:rPr>
              <w:t>Зависимость проявления генов от условий внешней среды (фенотипическая) изменчивость</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39" w:type="dxa"/>
            <w:gridSpan w:val="2"/>
            <w:vAlign w:val="center"/>
          </w:tcPr>
          <w:p w:rsidR="00300973" w:rsidRPr="00172E58" w:rsidRDefault="00A2680C" w:rsidP="00621B04">
            <w:pPr>
              <w:spacing w:after="0"/>
              <w:jc w:val="center"/>
              <w:rPr>
                <w:rFonts w:ascii="Times New Roman" w:hAnsi="Times New Roman"/>
                <w:sz w:val="20"/>
                <w:szCs w:val="20"/>
              </w:rPr>
            </w:pPr>
            <w:r w:rsidRPr="00FB1CB9">
              <w:rPr>
                <w:rFonts w:ascii="Times New Roman" w:hAnsi="Times New Roman"/>
                <w:sz w:val="20"/>
                <w:szCs w:val="20"/>
              </w:rPr>
              <w:t>П</w:t>
            </w:r>
            <w:r>
              <w:rPr>
                <w:rFonts w:ascii="Times New Roman" w:hAnsi="Times New Roman"/>
                <w:sz w:val="20"/>
                <w:szCs w:val="20"/>
              </w:rPr>
              <w:t>исьменная проверка</w:t>
            </w:r>
          </w:p>
        </w:tc>
        <w:tc>
          <w:tcPr>
            <w:tcW w:w="1147" w:type="dxa"/>
            <w:gridSpan w:val="2"/>
            <w:shd w:val="clear" w:color="auto" w:fill="FFFFFF" w:themeFill="background1"/>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2</w:t>
            </w:r>
          </w:p>
        </w:tc>
      </w:tr>
      <w:tr w:rsidR="00300973" w:rsidRPr="00FB1CB9" w:rsidTr="00300973">
        <w:trPr>
          <w:gridAfter w:val="2"/>
          <w:wAfter w:w="25" w:type="dxa"/>
          <w:trHeight w:val="89"/>
        </w:trPr>
        <w:tc>
          <w:tcPr>
            <w:tcW w:w="2202" w:type="dxa"/>
            <w:vMerge w:val="restart"/>
          </w:tcPr>
          <w:p w:rsidR="00300973" w:rsidRPr="00172E58" w:rsidRDefault="00300973" w:rsidP="00621B04">
            <w:pPr>
              <w:spacing w:after="0"/>
              <w:rPr>
                <w:rFonts w:ascii="Times New Roman" w:hAnsi="Times New Roman"/>
                <w:sz w:val="20"/>
                <w:szCs w:val="20"/>
              </w:rPr>
            </w:pPr>
            <w:r>
              <w:rPr>
                <w:rFonts w:ascii="Times New Roman" w:hAnsi="Times New Roman"/>
                <w:b/>
                <w:sz w:val="20"/>
                <w:szCs w:val="20"/>
              </w:rPr>
              <w:t>Тема 2.4</w:t>
            </w:r>
            <w:r w:rsidRPr="00172E58">
              <w:rPr>
                <w:rFonts w:ascii="Times New Roman" w:hAnsi="Times New Roman"/>
                <w:b/>
                <w:sz w:val="20"/>
                <w:szCs w:val="20"/>
              </w:rPr>
              <w:t xml:space="preserve">. </w:t>
            </w:r>
            <w:r w:rsidRPr="00172E58">
              <w:rPr>
                <w:rFonts w:ascii="Times New Roman" w:hAnsi="Times New Roman"/>
                <w:sz w:val="20"/>
                <w:szCs w:val="20"/>
              </w:rPr>
              <w:t xml:space="preserve"> </w:t>
            </w:r>
          </w:p>
          <w:p w:rsidR="00300973" w:rsidRPr="00FB1CB9" w:rsidRDefault="00300973" w:rsidP="00621B04">
            <w:pPr>
              <w:widowControl w:val="0"/>
              <w:overflowPunct w:val="0"/>
              <w:autoSpaceDE w:val="0"/>
              <w:autoSpaceDN w:val="0"/>
              <w:adjustRightInd w:val="0"/>
              <w:spacing w:after="0" w:line="236" w:lineRule="auto"/>
              <w:ind w:right="80" w:firstLine="33"/>
              <w:rPr>
                <w:rFonts w:ascii="Times New Roman" w:hAnsi="Times New Roman"/>
                <w:b/>
                <w:sz w:val="20"/>
                <w:szCs w:val="20"/>
              </w:rPr>
            </w:pPr>
            <w:r w:rsidRPr="00172E58">
              <w:rPr>
                <w:rFonts w:ascii="Times New Roman" w:hAnsi="Times New Roman"/>
                <w:sz w:val="20"/>
                <w:szCs w:val="20"/>
              </w:rPr>
              <w:t>Основы селекции</w:t>
            </w:r>
          </w:p>
        </w:tc>
        <w:tc>
          <w:tcPr>
            <w:tcW w:w="6146" w:type="dxa"/>
            <w:gridSpan w:val="2"/>
          </w:tcPr>
          <w:p w:rsidR="00300973" w:rsidRPr="00172E58" w:rsidRDefault="00300973" w:rsidP="00621B04">
            <w:pPr>
              <w:spacing w:after="0"/>
              <w:rPr>
                <w:rFonts w:ascii="Times New Roman" w:hAnsi="Times New Roman"/>
                <w:color w:val="000000"/>
                <w:sz w:val="20"/>
                <w:szCs w:val="20"/>
              </w:rPr>
            </w:pPr>
            <w:r w:rsidRPr="00172E58">
              <w:rPr>
                <w:rFonts w:ascii="Times New Roman" w:hAnsi="Times New Roman"/>
                <w:b/>
                <w:bCs/>
                <w:sz w:val="20"/>
                <w:szCs w:val="20"/>
              </w:rPr>
              <w:t>Содержание учебного материала</w:t>
            </w:r>
          </w:p>
        </w:tc>
        <w:tc>
          <w:tcPr>
            <w:tcW w:w="856" w:type="dxa"/>
            <w:gridSpan w:val="2"/>
          </w:tcPr>
          <w:p w:rsidR="00300973" w:rsidRPr="00137ADD" w:rsidRDefault="00300973" w:rsidP="00621B04">
            <w:pPr>
              <w:spacing w:after="0"/>
              <w:jc w:val="center"/>
              <w:rPr>
                <w:rFonts w:ascii="Times New Roman" w:hAnsi="Times New Roman"/>
                <w:b/>
                <w:sz w:val="20"/>
                <w:szCs w:val="20"/>
              </w:rPr>
            </w:pPr>
            <w:r>
              <w:rPr>
                <w:rFonts w:ascii="Times New Roman" w:hAnsi="Times New Roman"/>
                <w:b/>
                <w:sz w:val="20"/>
                <w:szCs w:val="20"/>
              </w:rPr>
              <w:t>3</w:t>
            </w:r>
          </w:p>
        </w:tc>
        <w:tc>
          <w:tcPr>
            <w:tcW w:w="2276" w:type="dxa"/>
            <w:gridSpan w:val="3"/>
            <w:shd w:val="clear" w:color="auto" w:fill="D9D9D9" w:themeFill="background1" w:themeFillShade="D9"/>
            <w:vAlign w:val="center"/>
          </w:tcPr>
          <w:p w:rsidR="00300973" w:rsidRPr="00172E58" w:rsidRDefault="00300973" w:rsidP="00621B04">
            <w:pPr>
              <w:spacing w:after="0"/>
              <w:jc w:val="center"/>
              <w:rPr>
                <w:rFonts w:ascii="Times New Roman" w:hAnsi="Times New Roman"/>
                <w:sz w:val="20"/>
                <w:szCs w:val="20"/>
              </w:rPr>
            </w:pPr>
          </w:p>
        </w:tc>
        <w:tc>
          <w:tcPr>
            <w:tcW w:w="2539" w:type="dxa"/>
            <w:gridSpan w:val="2"/>
            <w:shd w:val="clear" w:color="auto" w:fill="D9D9D9" w:themeFill="background1" w:themeFillShade="D9"/>
            <w:vAlign w:val="center"/>
          </w:tcPr>
          <w:p w:rsidR="00300973" w:rsidRPr="00172E58" w:rsidRDefault="00300973" w:rsidP="00621B04">
            <w:pPr>
              <w:spacing w:after="0"/>
              <w:jc w:val="center"/>
              <w:rPr>
                <w:rFonts w:ascii="Times New Roman" w:hAnsi="Times New Roman"/>
                <w:sz w:val="20"/>
                <w:szCs w:val="20"/>
              </w:rPr>
            </w:pPr>
          </w:p>
        </w:tc>
        <w:tc>
          <w:tcPr>
            <w:tcW w:w="1147" w:type="dxa"/>
            <w:gridSpan w:val="2"/>
            <w:shd w:val="clear" w:color="auto" w:fill="D9D9D9" w:themeFill="background1" w:themeFillShade="D9"/>
            <w:vAlign w:val="center"/>
          </w:tcPr>
          <w:p w:rsidR="00300973" w:rsidRPr="00172E58" w:rsidRDefault="00300973" w:rsidP="00621B04">
            <w:pPr>
              <w:spacing w:after="0"/>
              <w:jc w:val="center"/>
              <w:rPr>
                <w:rFonts w:ascii="Times New Roman" w:hAnsi="Times New Roman"/>
                <w:sz w:val="20"/>
                <w:szCs w:val="20"/>
              </w:rPr>
            </w:pPr>
          </w:p>
        </w:tc>
      </w:tr>
      <w:tr w:rsidR="00300973" w:rsidRPr="00FB1CB9" w:rsidTr="00300973">
        <w:trPr>
          <w:gridAfter w:val="2"/>
          <w:wAfter w:w="25" w:type="dxa"/>
          <w:trHeight w:val="8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Default="00300973" w:rsidP="00621B04">
            <w:pPr>
              <w:spacing w:after="0"/>
              <w:rPr>
                <w:rFonts w:ascii="Times New Roman" w:hAnsi="Times New Roman"/>
                <w:sz w:val="20"/>
                <w:szCs w:val="20"/>
              </w:rPr>
            </w:pPr>
            <w:r>
              <w:rPr>
                <w:rFonts w:ascii="Times New Roman" w:hAnsi="Times New Roman"/>
                <w:sz w:val="20"/>
                <w:szCs w:val="20"/>
              </w:rPr>
              <w:t>25.</w:t>
            </w:r>
          </w:p>
        </w:tc>
        <w:tc>
          <w:tcPr>
            <w:tcW w:w="5248" w:type="dxa"/>
            <w:vAlign w:val="center"/>
          </w:tcPr>
          <w:p w:rsidR="00300973" w:rsidRPr="00172E58" w:rsidRDefault="00300973" w:rsidP="00621B04">
            <w:pPr>
              <w:spacing w:after="0"/>
              <w:jc w:val="both"/>
              <w:rPr>
                <w:rFonts w:ascii="Times New Roman" w:hAnsi="Times New Roman"/>
                <w:b/>
                <w:bCs/>
                <w:sz w:val="20"/>
                <w:szCs w:val="20"/>
              </w:rPr>
            </w:pPr>
            <w:r w:rsidRPr="00172E58">
              <w:rPr>
                <w:rFonts w:ascii="Times New Roman" w:hAnsi="Times New Roman"/>
                <w:sz w:val="20"/>
                <w:szCs w:val="20"/>
              </w:rPr>
              <w:t>Методы селекции растений и животных. Достижения и основные направления современной селекции.</w:t>
            </w:r>
          </w:p>
        </w:tc>
        <w:tc>
          <w:tcPr>
            <w:tcW w:w="856" w:type="dxa"/>
            <w:gridSpan w:val="2"/>
          </w:tcPr>
          <w:p w:rsidR="00300973" w:rsidRPr="00FB1CB9" w:rsidRDefault="00300973"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vAlign w:val="center"/>
          </w:tcPr>
          <w:p w:rsidR="00300973" w:rsidRPr="00172E58" w:rsidRDefault="00A2680C"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Фронтальный </w:t>
            </w:r>
            <w:r w:rsidR="00A2680C">
              <w:rPr>
                <w:rFonts w:ascii="Times New Roman" w:hAnsi="Times New Roman"/>
                <w:sz w:val="20"/>
                <w:szCs w:val="20"/>
              </w:rPr>
              <w:t>опрос</w:t>
            </w:r>
          </w:p>
        </w:tc>
        <w:tc>
          <w:tcPr>
            <w:tcW w:w="1147" w:type="dxa"/>
            <w:gridSpan w:val="2"/>
            <w:shd w:val="clear" w:color="auto" w:fill="FFFFFF" w:themeFill="background1"/>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2</w:t>
            </w:r>
          </w:p>
        </w:tc>
      </w:tr>
      <w:tr w:rsidR="00300973" w:rsidRPr="00FB1CB9" w:rsidTr="00300973">
        <w:trPr>
          <w:gridAfter w:val="2"/>
          <w:wAfter w:w="25" w:type="dxa"/>
          <w:trHeight w:val="8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Default="00300973" w:rsidP="00621B04">
            <w:pPr>
              <w:spacing w:after="0"/>
              <w:rPr>
                <w:rFonts w:ascii="Times New Roman" w:hAnsi="Times New Roman"/>
                <w:sz w:val="20"/>
                <w:szCs w:val="20"/>
              </w:rPr>
            </w:pPr>
            <w:r>
              <w:rPr>
                <w:rFonts w:ascii="Times New Roman" w:hAnsi="Times New Roman"/>
                <w:sz w:val="20"/>
                <w:szCs w:val="20"/>
              </w:rPr>
              <w:t>26.</w:t>
            </w:r>
          </w:p>
        </w:tc>
        <w:tc>
          <w:tcPr>
            <w:tcW w:w="5248" w:type="dxa"/>
            <w:vAlign w:val="center"/>
          </w:tcPr>
          <w:p w:rsidR="00300973" w:rsidRDefault="00300973" w:rsidP="00621B04">
            <w:pPr>
              <w:spacing w:after="0"/>
              <w:rPr>
                <w:rFonts w:ascii="Times New Roman" w:hAnsi="Times New Roman"/>
                <w:b/>
                <w:sz w:val="20"/>
                <w:szCs w:val="20"/>
              </w:rPr>
            </w:pPr>
            <w:r>
              <w:rPr>
                <w:rFonts w:ascii="Times New Roman" w:hAnsi="Times New Roman"/>
                <w:b/>
                <w:sz w:val="20"/>
                <w:szCs w:val="20"/>
              </w:rPr>
              <w:t>Практическая работа № 5.</w:t>
            </w:r>
          </w:p>
          <w:p w:rsidR="00300973" w:rsidRPr="00137ADD" w:rsidRDefault="00300973" w:rsidP="00621B04">
            <w:pPr>
              <w:spacing w:after="0"/>
              <w:rPr>
                <w:rFonts w:ascii="Times New Roman" w:hAnsi="Times New Roman"/>
                <w:b/>
                <w:sz w:val="20"/>
                <w:szCs w:val="20"/>
              </w:rPr>
            </w:pPr>
            <w:r w:rsidRPr="00C51F3E">
              <w:rPr>
                <w:rFonts w:ascii="Times New Roman" w:hAnsi="Times New Roman"/>
                <w:sz w:val="20"/>
                <w:szCs w:val="20"/>
              </w:rPr>
              <w:t>Анализ и оценка этичес</w:t>
            </w:r>
            <w:r>
              <w:rPr>
                <w:rFonts w:ascii="Times New Roman" w:hAnsi="Times New Roman"/>
                <w:sz w:val="20"/>
                <w:szCs w:val="20"/>
              </w:rPr>
              <w:t xml:space="preserve">ких аспектов развития некоторых </w:t>
            </w:r>
            <w:r>
              <w:rPr>
                <w:rFonts w:ascii="Times New Roman" w:hAnsi="Times New Roman"/>
                <w:sz w:val="20"/>
                <w:szCs w:val="20"/>
              </w:rPr>
              <w:lastRenderedPageBreak/>
              <w:t xml:space="preserve">исследований </w:t>
            </w:r>
            <w:r w:rsidRPr="00C51F3E">
              <w:rPr>
                <w:rFonts w:ascii="Times New Roman" w:hAnsi="Times New Roman"/>
                <w:sz w:val="20"/>
                <w:szCs w:val="20"/>
              </w:rPr>
              <w:t>в биотехнологии.</w:t>
            </w:r>
          </w:p>
        </w:tc>
        <w:tc>
          <w:tcPr>
            <w:tcW w:w="856" w:type="dxa"/>
            <w:gridSpan w:val="2"/>
          </w:tcPr>
          <w:p w:rsidR="00300973" w:rsidRPr="00FB1CB9" w:rsidRDefault="00300973" w:rsidP="00621B04">
            <w:pPr>
              <w:spacing w:after="0"/>
              <w:jc w:val="center"/>
              <w:rPr>
                <w:rFonts w:ascii="Times New Roman" w:hAnsi="Times New Roman"/>
                <w:sz w:val="20"/>
                <w:szCs w:val="20"/>
              </w:rPr>
            </w:pPr>
            <w:r>
              <w:rPr>
                <w:rFonts w:ascii="Times New Roman" w:hAnsi="Times New Roman"/>
                <w:sz w:val="20"/>
                <w:szCs w:val="20"/>
              </w:rPr>
              <w:lastRenderedPageBreak/>
              <w:t>1</w:t>
            </w:r>
          </w:p>
        </w:tc>
        <w:tc>
          <w:tcPr>
            <w:tcW w:w="2276" w:type="dxa"/>
            <w:gridSpan w:val="3"/>
            <w:vAlign w:val="center"/>
          </w:tcPr>
          <w:p w:rsidR="00300973" w:rsidRPr="00172E58" w:rsidRDefault="00300973" w:rsidP="00A2680C">
            <w:pPr>
              <w:spacing w:after="0"/>
              <w:jc w:val="center"/>
              <w:rPr>
                <w:rFonts w:ascii="Times New Roman" w:hAnsi="Times New Roman"/>
                <w:sz w:val="20"/>
                <w:szCs w:val="20"/>
              </w:rPr>
            </w:pPr>
            <w:r>
              <w:rPr>
                <w:rFonts w:ascii="Times New Roman" w:hAnsi="Times New Roman"/>
                <w:sz w:val="20"/>
                <w:szCs w:val="20"/>
              </w:rPr>
              <w:t>Практи</w:t>
            </w:r>
            <w:r w:rsidR="00A2680C">
              <w:rPr>
                <w:rFonts w:ascii="Times New Roman" w:hAnsi="Times New Roman"/>
                <w:sz w:val="20"/>
                <w:szCs w:val="20"/>
              </w:rPr>
              <w:t>ческая работа</w:t>
            </w:r>
          </w:p>
        </w:tc>
        <w:tc>
          <w:tcPr>
            <w:tcW w:w="2539" w:type="dxa"/>
            <w:gridSpan w:val="2"/>
            <w:vAlign w:val="center"/>
          </w:tcPr>
          <w:p w:rsidR="00300973" w:rsidRPr="00172E58" w:rsidRDefault="00A2680C" w:rsidP="00621B04">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47" w:type="dxa"/>
            <w:gridSpan w:val="2"/>
            <w:shd w:val="clear" w:color="auto" w:fill="D9D9D9" w:themeFill="background1" w:themeFillShade="D9"/>
            <w:vAlign w:val="center"/>
          </w:tcPr>
          <w:p w:rsidR="00300973" w:rsidRPr="00172E58" w:rsidRDefault="00300973" w:rsidP="00621B04">
            <w:pPr>
              <w:spacing w:after="0"/>
              <w:jc w:val="center"/>
              <w:rPr>
                <w:rFonts w:ascii="Times New Roman" w:hAnsi="Times New Roman"/>
                <w:sz w:val="20"/>
                <w:szCs w:val="20"/>
              </w:rPr>
            </w:pPr>
          </w:p>
        </w:tc>
      </w:tr>
      <w:tr w:rsidR="00300973" w:rsidRPr="00FB1CB9" w:rsidTr="00300973">
        <w:trPr>
          <w:gridAfter w:val="2"/>
          <w:wAfter w:w="25" w:type="dxa"/>
          <w:trHeight w:val="8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Default="00300973" w:rsidP="00621B04">
            <w:pPr>
              <w:spacing w:after="0"/>
              <w:rPr>
                <w:rFonts w:ascii="Times New Roman" w:hAnsi="Times New Roman"/>
                <w:sz w:val="20"/>
                <w:szCs w:val="20"/>
              </w:rPr>
            </w:pPr>
            <w:r>
              <w:rPr>
                <w:rFonts w:ascii="Times New Roman" w:hAnsi="Times New Roman"/>
                <w:sz w:val="20"/>
                <w:szCs w:val="20"/>
              </w:rPr>
              <w:t>27.</w:t>
            </w:r>
          </w:p>
        </w:tc>
        <w:tc>
          <w:tcPr>
            <w:tcW w:w="5248" w:type="dxa"/>
            <w:vAlign w:val="center"/>
          </w:tcPr>
          <w:p w:rsidR="00300973" w:rsidRPr="00172E58" w:rsidRDefault="00300973" w:rsidP="000E6B51">
            <w:pPr>
              <w:spacing w:after="0"/>
              <w:rPr>
                <w:rFonts w:ascii="Times New Roman" w:hAnsi="Times New Roman"/>
                <w:b/>
                <w:sz w:val="20"/>
                <w:szCs w:val="20"/>
              </w:rPr>
            </w:pPr>
            <w:r w:rsidRPr="00172E58">
              <w:rPr>
                <w:rFonts w:ascii="Times New Roman" w:hAnsi="Times New Roman"/>
                <w:b/>
                <w:sz w:val="20"/>
                <w:szCs w:val="20"/>
              </w:rPr>
              <w:t>Контрольная работа</w:t>
            </w:r>
            <w:r>
              <w:rPr>
                <w:rFonts w:ascii="Times New Roman" w:hAnsi="Times New Roman"/>
                <w:b/>
                <w:sz w:val="20"/>
                <w:szCs w:val="20"/>
              </w:rPr>
              <w:t xml:space="preserve"> № </w:t>
            </w:r>
            <w:r w:rsidR="000E6B51">
              <w:rPr>
                <w:rFonts w:ascii="Times New Roman" w:hAnsi="Times New Roman"/>
                <w:b/>
                <w:sz w:val="20"/>
                <w:szCs w:val="20"/>
              </w:rPr>
              <w:t>2</w:t>
            </w:r>
            <w:r w:rsidRPr="00172E58">
              <w:rPr>
                <w:rFonts w:ascii="Times New Roman" w:hAnsi="Times New Roman"/>
                <w:b/>
                <w:sz w:val="20"/>
                <w:szCs w:val="20"/>
              </w:rPr>
              <w:t>.</w:t>
            </w:r>
            <w:r w:rsidRPr="00172E58">
              <w:rPr>
                <w:rFonts w:ascii="Times New Roman" w:hAnsi="Times New Roman"/>
              </w:rPr>
              <w:t xml:space="preserve"> </w:t>
            </w:r>
            <w:r>
              <w:rPr>
                <w:rFonts w:ascii="Times New Roman" w:hAnsi="Times New Roman"/>
              </w:rPr>
              <w:t>Тема: «</w:t>
            </w:r>
            <w:r w:rsidRPr="00172E58">
              <w:rPr>
                <w:rFonts w:ascii="Times New Roman" w:hAnsi="Times New Roman"/>
                <w:sz w:val="20"/>
                <w:szCs w:val="20"/>
              </w:rPr>
              <w:t>Основы генетики и селекции</w:t>
            </w:r>
            <w:r>
              <w:rPr>
                <w:rFonts w:ascii="Times New Roman" w:hAnsi="Times New Roman"/>
                <w:sz w:val="20"/>
                <w:szCs w:val="20"/>
              </w:rPr>
              <w:t>».</w:t>
            </w:r>
          </w:p>
        </w:tc>
        <w:tc>
          <w:tcPr>
            <w:tcW w:w="856" w:type="dxa"/>
            <w:gridSpan w:val="2"/>
          </w:tcPr>
          <w:p w:rsidR="00300973" w:rsidRPr="00FB1CB9" w:rsidRDefault="00300973"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Контроля и оценки</w:t>
            </w:r>
          </w:p>
        </w:tc>
        <w:tc>
          <w:tcPr>
            <w:tcW w:w="2539"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П</w:t>
            </w:r>
            <w:r>
              <w:rPr>
                <w:rFonts w:ascii="Times New Roman" w:hAnsi="Times New Roman"/>
                <w:sz w:val="20"/>
                <w:szCs w:val="20"/>
              </w:rPr>
              <w:t>исьменная проверка</w:t>
            </w:r>
          </w:p>
        </w:tc>
        <w:tc>
          <w:tcPr>
            <w:tcW w:w="1147" w:type="dxa"/>
            <w:gridSpan w:val="2"/>
            <w:shd w:val="clear" w:color="auto" w:fill="D9D9D9" w:themeFill="background1" w:themeFillShade="D9"/>
            <w:vAlign w:val="center"/>
          </w:tcPr>
          <w:p w:rsidR="00300973" w:rsidRPr="00172E58" w:rsidRDefault="00300973" w:rsidP="00621B04">
            <w:pPr>
              <w:spacing w:after="0"/>
              <w:jc w:val="center"/>
              <w:rPr>
                <w:rFonts w:ascii="Times New Roman" w:hAnsi="Times New Roman"/>
                <w:sz w:val="20"/>
                <w:szCs w:val="20"/>
              </w:rPr>
            </w:pPr>
          </w:p>
        </w:tc>
      </w:tr>
      <w:tr w:rsidR="00300973" w:rsidRPr="00FB1CB9" w:rsidTr="00300973">
        <w:trPr>
          <w:gridAfter w:val="2"/>
          <w:wAfter w:w="25" w:type="dxa"/>
          <w:trHeight w:val="89"/>
        </w:trPr>
        <w:tc>
          <w:tcPr>
            <w:tcW w:w="2202" w:type="dxa"/>
            <w:vMerge w:val="restart"/>
          </w:tcPr>
          <w:p w:rsidR="00300973" w:rsidRPr="00172E58" w:rsidRDefault="00A2680C" w:rsidP="00621B04">
            <w:pPr>
              <w:spacing w:after="0"/>
              <w:rPr>
                <w:rFonts w:ascii="Times New Roman" w:hAnsi="Times New Roman"/>
                <w:b/>
                <w:sz w:val="20"/>
                <w:szCs w:val="20"/>
              </w:rPr>
            </w:pPr>
            <w:r>
              <w:rPr>
                <w:rFonts w:ascii="Times New Roman" w:hAnsi="Times New Roman"/>
                <w:b/>
                <w:sz w:val="20"/>
                <w:szCs w:val="20"/>
              </w:rPr>
              <w:t>Подр</w:t>
            </w:r>
            <w:r w:rsidR="00300973">
              <w:rPr>
                <w:rFonts w:ascii="Times New Roman" w:hAnsi="Times New Roman"/>
                <w:b/>
                <w:sz w:val="20"/>
                <w:szCs w:val="20"/>
              </w:rPr>
              <w:t>аздел 2</w:t>
            </w:r>
            <w:r w:rsidR="00300973" w:rsidRPr="00172E58">
              <w:rPr>
                <w:rFonts w:ascii="Times New Roman" w:hAnsi="Times New Roman"/>
                <w:b/>
                <w:sz w:val="20"/>
                <w:szCs w:val="20"/>
              </w:rPr>
              <w:t xml:space="preserve">. </w:t>
            </w:r>
          </w:p>
          <w:p w:rsidR="00300973" w:rsidRPr="00FB1CB9" w:rsidRDefault="00300973" w:rsidP="00621B04">
            <w:pPr>
              <w:widowControl w:val="0"/>
              <w:overflowPunct w:val="0"/>
              <w:autoSpaceDE w:val="0"/>
              <w:autoSpaceDN w:val="0"/>
              <w:adjustRightInd w:val="0"/>
              <w:spacing w:after="0" w:line="236" w:lineRule="auto"/>
              <w:ind w:right="80" w:firstLine="33"/>
              <w:rPr>
                <w:rFonts w:ascii="Times New Roman" w:hAnsi="Times New Roman"/>
                <w:b/>
                <w:sz w:val="20"/>
                <w:szCs w:val="20"/>
              </w:rPr>
            </w:pPr>
            <w:r>
              <w:rPr>
                <w:rFonts w:ascii="Times New Roman" w:hAnsi="Times New Roman"/>
                <w:sz w:val="20"/>
                <w:szCs w:val="20"/>
              </w:rPr>
              <w:t>Организм</w:t>
            </w:r>
          </w:p>
        </w:tc>
        <w:tc>
          <w:tcPr>
            <w:tcW w:w="6146" w:type="dxa"/>
            <w:gridSpan w:val="2"/>
          </w:tcPr>
          <w:p w:rsidR="00300973" w:rsidRPr="00172E58" w:rsidRDefault="00300973" w:rsidP="00621B04">
            <w:pPr>
              <w:spacing w:after="0"/>
              <w:rPr>
                <w:rFonts w:ascii="Times New Roman" w:hAnsi="Times New Roman"/>
                <w:b/>
                <w:sz w:val="20"/>
                <w:szCs w:val="20"/>
              </w:rPr>
            </w:pPr>
            <w:r w:rsidRPr="00FB1CB9">
              <w:rPr>
                <w:rFonts w:ascii="Times New Roman" w:hAnsi="Times New Roman"/>
                <w:b/>
                <w:sz w:val="20"/>
                <w:szCs w:val="20"/>
              </w:rPr>
              <w:t>Самостоятельная работа</w:t>
            </w:r>
          </w:p>
        </w:tc>
        <w:tc>
          <w:tcPr>
            <w:tcW w:w="856" w:type="dxa"/>
            <w:gridSpan w:val="2"/>
          </w:tcPr>
          <w:p w:rsidR="00300973" w:rsidRPr="00137ADD" w:rsidRDefault="00300973" w:rsidP="00621B04">
            <w:pPr>
              <w:spacing w:after="0"/>
              <w:jc w:val="center"/>
              <w:rPr>
                <w:rFonts w:ascii="Times New Roman" w:hAnsi="Times New Roman"/>
                <w:b/>
                <w:sz w:val="20"/>
                <w:szCs w:val="20"/>
              </w:rPr>
            </w:pPr>
            <w:r>
              <w:rPr>
                <w:rFonts w:ascii="Times New Roman" w:hAnsi="Times New Roman"/>
                <w:b/>
                <w:sz w:val="20"/>
                <w:szCs w:val="20"/>
              </w:rPr>
              <w:t>9</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39"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47" w:type="dxa"/>
            <w:gridSpan w:val="2"/>
            <w:shd w:val="clear" w:color="auto" w:fill="D9D9D9" w:themeFill="background1" w:themeFillShade="D9"/>
            <w:vAlign w:val="center"/>
          </w:tcPr>
          <w:p w:rsidR="00300973" w:rsidRPr="00172E58" w:rsidRDefault="00300973" w:rsidP="00621B04">
            <w:pPr>
              <w:spacing w:after="0"/>
              <w:jc w:val="center"/>
              <w:rPr>
                <w:rFonts w:ascii="Times New Roman" w:hAnsi="Times New Roman"/>
                <w:sz w:val="20"/>
                <w:szCs w:val="20"/>
              </w:rPr>
            </w:pPr>
          </w:p>
        </w:tc>
      </w:tr>
      <w:tr w:rsidR="00A2680C" w:rsidRPr="00FB1CB9" w:rsidTr="00300973">
        <w:trPr>
          <w:gridAfter w:val="2"/>
          <w:wAfter w:w="25" w:type="dxa"/>
          <w:trHeight w:val="89"/>
        </w:trPr>
        <w:tc>
          <w:tcPr>
            <w:tcW w:w="2202" w:type="dxa"/>
            <w:vMerge/>
          </w:tcPr>
          <w:p w:rsidR="00A2680C" w:rsidRPr="00FB1CB9" w:rsidRDefault="00A2680C"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2680C" w:rsidRDefault="00A2680C" w:rsidP="00621B04">
            <w:pPr>
              <w:spacing w:after="0"/>
              <w:rPr>
                <w:rFonts w:ascii="Times New Roman" w:hAnsi="Times New Roman"/>
                <w:sz w:val="20"/>
                <w:szCs w:val="20"/>
              </w:rPr>
            </w:pPr>
            <w:r>
              <w:rPr>
                <w:rFonts w:ascii="Times New Roman" w:hAnsi="Times New Roman"/>
                <w:sz w:val="20"/>
                <w:szCs w:val="20"/>
              </w:rPr>
              <w:t>4.</w:t>
            </w:r>
          </w:p>
        </w:tc>
        <w:tc>
          <w:tcPr>
            <w:tcW w:w="5248" w:type="dxa"/>
            <w:vAlign w:val="center"/>
          </w:tcPr>
          <w:p w:rsidR="00A2680C" w:rsidRPr="00172E58" w:rsidRDefault="00A2680C" w:rsidP="00621B04">
            <w:pPr>
              <w:spacing w:after="0"/>
              <w:rPr>
                <w:rFonts w:ascii="Times New Roman" w:hAnsi="Times New Roman"/>
                <w:b/>
                <w:sz w:val="20"/>
                <w:szCs w:val="20"/>
              </w:rPr>
            </w:pPr>
            <w:r>
              <w:rPr>
                <w:rFonts w:ascii="Times New Roman" w:eastAsia="Calibri" w:hAnsi="Times New Roman"/>
                <w:sz w:val="20"/>
                <w:szCs w:val="20"/>
                <w:lang w:eastAsia="en-US"/>
              </w:rPr>
              <w:t xml:space="preserve">Эссе. </w:t>
            </w:r>
            <w:r w:rsidRPr="00172E58">
              <w:rPr>
                <w:rFonts w:ascii="Times New Roman" w:eastAsia="Calibri" w:hAnsi="Times New Roman"/>
                <w:sz w:val="20"/>
                <w:szCs w:val="20"/>
                <w:lang w:eastAsia="en-US"/>
              </w:rPr>
              <w:t>Ответить на вопрос письменно в тетради: Какая форма бесполого размножения используется в сельско</w:t>
            </w:r>
            <w:r>
              <w:rPr>
                <w:rFonts w:ascii="Times New Roman" w:eastAsia="Calibri" w:hAnsi="Times New Roman"/>
                <w:sz w:val="20"/>
                <w:szCs w:val="20"/>
                <w:lang w:eastAsia="en-US"/>
              </w:rPr>
              <w:t>м хозяйстве? Приведите примеры.</w:t>
            </w:r>
          </w:p>
        </w:tc>
        <w:tc>
          <w:tcPr>
            <w:tcW w:w="856" w:type="dxa"/>
            <w:gridSpan w:val="2"/>
          </w:tcPr>
          <w:p w:rsidR="00A2680C"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6A4692">
              <w:rPr>
                <w:rFonts w:ascii="Times New Roman" w:hAnsi="Times New Roman"/>
                <w:sz w:val="20"/>
                <w:szCs w:val="20"/>
              </w:rPr>
              <w:t>Письменная проверка</w:t>
            </w:r>
          </w:p>
        </w:tc>
        <w:tc>
          <w:tcPr>
            <w:tcW w:w="1147" w:type="dxa"/>
            <w:gridSpan w:val="2"/>
            <w:shd w:val="clear" w:color="auto" w:fill="D9D9D9" w:themeFill="background1" w:themeFillShade="D9"/>
            <w:vAlign w:val="center"/>
          </w:tcPr>
          <w:p w:rsidR="00A2680C" w:rsidRPr="00172E58" w:rsidRDefault="00A2680C" w:rsidP="00621B04">
            <w:pPr>
              <w:spacing w:after="0"/>
              <w:jc w:val="center"/>
              <w:rPr>
                <w:rFonts w:ascii="Times New Roman" w:hAnsi="Times New Roman"/>
                <w:sz w:val="20"/>
                <w:szCs w:val="20"/>
              </w:rPr>
            </w:pPr>
          </w:p>
        </w:tc>
      </w:tr>
      <w:tr w:rsidR="00A2680C" w:rsidRPr="00FB1CB9" w:rsidTr="00300973">
        <w:trPr>
          <w:gridAfter w:val="2"/>
          <w:wAfter w:w="25" w:type="dxa"/>
          <w:trHeight w:val="89"/>
        </w:trPr>
        <w:tc>
          <w:tcPr>
            <w:tcW w:w="2202" w:type="dxa"/>
            <w:vMerge/>
          </w:tcPr>
          <w:p w:rsidR="00A2680C" w:rsidRPr="00FB1CB9" w:rsidRDefault="00A2680C"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2680C" w:rsidRDefault="00A2680C" w:rsidP="00621B04">
            <w:pPr>
              <w:spacing w:after="0"/>
              <w:rPr>
                <w:rFonts w:ascii="Times New Roman" w:hAnsi="Times New Roman"/>
                <w:sz w:val="20"/>
                <w:szCs w:val="20"/>
              </w:rPr>
            </w:pPr>
            <w:r>
              <w:rPr>
                <w:rFonts w:ascii="Times New Roman" w:hAnsi="Times New Roman"/>
                <w:sz w:val="20"/>
                <w:szCs w:val="20"/>
              </w:rPr>
              <w:t>5.</w:t>
            </w:r>
          </w:p>
        </w:tc>
        <w:tc>
          <w:tcPr>
            <w:tcW w:w="5248" w:type="dxa"/>
            <w:vAlign w:val="center"/>
          </w:tcPr>
          <w:p w:rsidR="00A2680C" w:rsidRPr="00172E58" w:rsidRDefault="00A2680C" w:rsidP="00621B04">
            <w:pPr>
              <w:spacing w:after="0"/>
              <w:rPr>
                <w:rFonts w:ascii="Times New Roman" w:hAnsi="Times New Roman"/>
                <w:b/>
                <w:sz w:val="20"/>
                <w:szCs w:val="20"/>
              </w:rPr>
            </w:pPr>
            <w:r>
              <w:rPr>
                <w:rFonts w:ascii="Times New Roman" w:eastAsia="Calibri" w:hAnsi="Times New Roman"/>
                <w:sz w:val="20"/>
                <w:szCs w:val="20"/>
                <w:lang w:eastAsia="en-US"/>
              </w:rPr>
              <w:t xml:space="preserve">Эссе. </w:t>
            </w:r>
            <w:r w:rsidRPr="00172E58">
              <w:rPr>
                <w:rFonts w:ascii="Times New Roman" w:eastAsia="Calibri" w:hAnsi="Times New Roman"/>
                <w:sz w:val="20"/>
                <w:szCs w:val="20"/>
                <w:lang w:eastAsia="en-US"/>
              </w:rPr>
              <w:t>Охарактеризуйте любой организм с точки зрения его приспособленности к условиям обитания и запишите свой обоснованный ответ в тетради.</w:t>
            </w:r>
          </w:p>
        </w:tc>
        <w:tc>
          <w:tcPr>
            <w:tcW w:w="856" w:type="dxa"/>
            <w:gridSpan w:val="2"/>
          </w:tcPr>
          <w:p w:rsidR="00A2680C"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6A4692">
              <w:rPr>
                <w:rFonts w:ascii="Times New Roman" w:hAnsi="Times New Roman"/>
                <w:sz w:val="20"/>
                <w:szCs w:val="20"/>
              </w:rPr>
              <w:t>Письменная проверка</w:t>
            </w:r>
          </w:p>
        </w:tc>
        <w:tc>
          <w:tcPr>
            <w:tcW w:w="1147" w:type="dxa"/>
            <w:gridSpan w:val="2"/>
            <w:shd w:val="clear" w:color="auto" w:fill="D9D9D9" w:themeFill="background1" w:themeFillShade="D9"/>
            <w:vAlign w:val="center"/>
          </w:tcPr>
          <w:p w:rsidR="00A2680C" w:rsidRPr="00172E58" w:rsidRDefault="00A2680C" w:rsidP="00621B04">
            <w:pPr>
              <w:spacing w:after="0"/>
              <w:jc w:val="center"/>
              <w:rPr>
                <w:rFonts w:ascii="Times New Roman" w:hAnsi="Times New Roman"/>
                <w:sz w:val="20"/>
                <w:szCs w:val="20"/>
              </w:rPr>
            </w:pPr>
          </w:p>
        </w:tc>
      </w:tr>
      <w:tr w:rsidR="00A2680C" w:rsidRPr="00FB1CB9" w:rsidTr="00300973">
        <w:trPr>
          <w:gridAfter w:val="2"/>
          <w:wAfter w:w="25" w:type="dxa"/>
          <w:trHeight w:val="89"/>
        </w:trPr>
        <w:tc>
          <w:tcPr>
            <w:tcW w:w="2202" w:type="dxa"/>
            <w:vMerge/>
          </w:tcPr>
          <w:p w:rsidR="00A2680C" w:rsidRPr="00FB1CB9" w:rsidRDefault="00A2680C"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2680C" w:rsidRDefault="00A2680C" w:rsidP="00621B04">
            <w:pPr>
              <w:spacing w:after="0"/>
              <w:rPr>
                <w:rFonts w:ascii="Times New Roman" w:hAnsi="Times New Roman"/>
                <w:sz w:val="20"/>
                <w:szCs w:val="20"/>
              </w:rPr>
            </w:pPr>
            <w:r>
              <w:rPr>
                <w:rFonts w:ascii="Times New Roman" w:hAnsi="Times New Roman"/>
                <w:sz w:val="20"/>
                <w:szCs w:val="20"/>
              </w:rPr>
              <w:t>6.</w:t>
            </w:r>
          </w:p>
        </w:tc>
        <w:tc>
          <w:tcPr>
            <w:tcW w:w="5248" w:type="dxa"/>
            <w:vAlign w:val="center"/>
          </w:tcPr>
          <w:p w:rsidR="00A2680C" w:rsidRPr="00172E58" w:rsidRDefault="00A2680C" w:rsidP="00621B04">
            <w:pPr>
              <w:spacing w:after="0"/>
              <w:rPr>
                <w:rFonts w:ascii="Times New Roman" w:hAnsi="Times New Roman"/>
                <w:b/>
                <w:sz w:val="20"/>
                <w:szCs w:val="20"/>
              </w:rPr>
            </w:pPr>
            <w:r>
              <w:rPr>
                <w:rFonts w:ascii="Times New Roman" w:eastAsia="Calibri" w:hAnsi="Times New Roman"/>
                <w:sz w:val="20"/>
                <w:szCs w:val="20"/>
                <w:lang w:eastAsia="en-US"/>
              </w:rPr>
              <w:t xml:space="preserve">Эссе. </w:t>
            </w:r>
            <w:r w:rsidRPr="00172E58">
              <w:rPr>
                <w:rFonts w:ascii="Times New Roman" w:eastAsia="Calibri" w:hAnsi="Times New Roman"/>
                <w:sz w:val="20"/>
                <w:szCs w:val="20"/>
                <w:lang w:eastAsia="en-US"/>
              </w:rPr>
              <w:t>Ответьте на вопрос письменно в тетради: Какой вред развивающемуся зародышу может нанести употребление наркотика, алкоголя и табака?</w:t>
            </w:r>
            <w:r>
              <w:rPr>
                <w:rFonts w:ascii="Times New Roman" w:hAnsi="Times New Roman"/>
                <w:b/>
                <w:sz w:val="20"/>
                <w:szCs w:val="20"/>
              </w:rPr>
              <w:t xml:space="preserve"> </w:t>
            </w:r>
          </w:p>
        </w:tc>
        <w:tc>
          <w:tcPr>
            <w:tcW w:w="856" w:type="dxa"/>
            <w:gridSpan w:val="2"/>
          </w:tcPr>
          <w:p w:rsidR="00A2680C"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6A4692">
              <w:rPr>
                <w:rFonts w:ascii="Times New Roman" w:hAnsi="Times New Roman"/>
                <w:sz w:val="20"/>
                <w:szCs w:val="20"/>
              </w:rPr>
              <w:t>Письменная проверка</w:t>
            </w:r>
          </w:p>
        </w:tc>
        <w:tc>
          <w:tcPr>
            <w:tcW w:w="1147" w:type="dxa"/>
            <w:gridSpan w:val="2"/>
            <w:shd w:val="clear" w:color="auto" w:fill="D9D9D9" w:themeFill="background1" w:themeFillShade="D9"/>
            <w:vAlign w:val="center"/>
          </w:tcPr>
          <w:p w:rsidR="00A2680C" w:rsidRPr="00172E58" w:rsidRDefault="00A2680C" w:rsidP="00621B04">
            <w:pPr>
              <w:spacing w:after="0"/>
              <w:jc w:val="center"/>
              <w:rPr>
                <w:rFonts w:ascii="Times New Roman" w:hAnsi="Times New Roman"/>
                <w:sz w:val="20"/>
                <w:szCs w:val="20"/>
              </w:rPr>
            </w:pPr>
          </w:p>
        </w:tc>
      </w:tr>
      <w:tr w:rsidR="00A2680C" w:rsidRPr="00FB1CB9" w:rsidTr="00300973">
        <w:trPr>
          <w:gridAfter w:val="2"/>
          <w:wAfter w:w="25" w:type="dxa"/>
          <w:trHeight w:val="89"/>
        </w:trPr>
        <w:tc>
          <w:tcPr>
            <w:tcW w:w="2202" w:type="dxa"/>
            <w:vMerge/>
          </w:tcPr>
          <w:p w:rsidR="00A2680C" w:rsidRPr="00FB1CB9" w:rsidRDefault="00A2680C"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2680C" w:rsidRDefault="00A2680C" w:rsidP="00621B04">
            <w:pPr>
              <w:spacing w:after="0"/>
              <w:rPr>
                <w:rFonts w:ascii="Times New Roman" w:hAnsi="Times New Roman"/>
                <w:sz w:val="20"/>
                <w:szCs w:val="20"/>
              </w:rPr>
            </w:pPr>
            <w:r>
              <w:rPr>
                <w:rFonts w:ascii="Times New Roman" w:hAnsi="Times New Roman"/>
                <w:sz w:val="20"/>
                <w:szCs w:val="20"/>
              </w:rPr>
              <w:t>7.</w:t>
            </w:r>
          </w:p>
        </w:tc>
        <w:tc>
          <w:tcPr>
            <w:tcW w:w="5248" w:type="dxa"/>
            <w:vAlign w:val="center"/>
          </w:tcPr>
          <w:p w:rsidR="00A2680C" w:rsidRPr="00172E58" w:rsidRDefault="00A2680C" w:rsidP="00621B04">
            <w:pPr>
              <w:spacing w:after="0"/>
              <w:rPr>
                <w:rFonts w:ascii="Times New Roman" w:hAnsi="Times New Roman"/>
                <w:b/>
                <w:sz w:val="20"/>
                <w:szCs w:val="20"/>
              </w:rPr>
            </w:pPr>
            <w:r w:rsidRPr="00172E58">
              <w:rPr>
                <w:rFonts w:ascii="Times New Roman" w:eastAsia="Calibri" w:hAnsi="Times New Roman"/>
                <w:sz w:val="20"/>
                <w:szCs w:val="20"/>
                <w:lang w:eastAsia="en-US"/>
              </w:rPr>
              <w:t>Подготовить доклад на тему: Н</w:t>
            </w:r>
            <w:r>
              <w:rPr>
                <w:rFonts w:ascii="Times New Roman" w:eastAsia="Calibri" w:hAnsi="Times New Roman"/>
                <w:sz w:val="20"/>
                <w:szCs w:val="20"/>
                <w:lang w:eastAsia="en-US"/>
              </w:rPr>
              <w:t>аследственные болезни человека.</w:t>
            </w:r>
          </w:p>
        </w:tc>
        <w:tc>
          <w:tcPr>
            <w:tcW w:w="856" w:type="dxa"/>
            <w:gridSpan w:val="2"/>
          </w:tcPr>
          <w:p w:rsidR="00A2680C"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6A4692">
              <w:rPr>
                <w:rFonts w:ascii="Times New Roman" w:hAnsi="Times New Roman"/>
                <w:sz w:val="20"/>
                <w:szCs w:val="20"/>
              </w:rPr>
              <w:t>Письменная проверка</w:t>
            </w:r>
          </w:p>
        </w:tc>
        <w:tc>
          <w:tcPr>
            <w:tcW w:w="1147" w:type="dxa"/>
            <w:gridSpan w:val="2"/>
            <w:shd w:val="clear" w:color="auto" w:fill="D9D9D9" w:themeFill="background1" w:themeFillShade="D9"/>
            <w:vAlign w:val="center"/>
          </w:tcPr>
          <w:p w:rsidR="00A2680C" w:rsidRPr="00172E58" w:rsidRDefault="00A2680C" w:rsidP="00621B04">
            <w:pPr>
              <w:spacing w:after="0"/>
              <w:jc w:val="center"/>
              <w:rPr>
                <w:rFonts w:ascii="Times New Roman" w:hAnsi="Times New Roman"/>
                <w:sz w:val="20"/>
                <w:szCs w:val="20"/>
              </w:rPr>
            </w:pPr>
          </w:p>
        </w:tc>
      </w:tr>
      <w:tr w:rsidR="00A2680C" w:rsidRPr="00FB1CB9" w:rsidTr="00300973">
        <w:trPr>
          <w:gridAfter w:val="2"/>
          <w:wAfter w:w="25" w:type="dxa"/>
          <w:trHeight w:val="89"/>
        </w:trPr>
        <w:tc>
          <w:tcPr>
            <w:tcW w:w="2202" w:type="dxa"/>
            <w:vMerge/>
          </w:tcPr>
          <w:p w:rsidR="00A2680C" w:rsidRPr="00FB1CB9" w:rsidRDefault="00A2680C"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2680C" w:rsidRDefault="00A2680C" w:rsidP="00621B04">
            <w:pPr>
              <w:spacing w:after="0"/>
              <w:rPr>
                <w:rFonts w:ascii="Times New Roman" w:hAnsi="Times New Roman"/>
                <w:sz w:val="20"/>
                <w:szCs w:val="20"/>
              </w:rPr>
            </w:pPr>
            <w:r>
              <w:rPr>
                <w:rFonts w:ascii="Times New Roman" w:hAnsi="Times New Roman"/>
                <w:sz w:val="20"/>
                <w:szCs w:val="20"/>
              </w:rPr>
              <w:t>8.</w:t>
            </w:r>
          </w:p>
        </w:tc>
        <w:tc>
          <w:tcPr>
            <w:tcW w:w="5248" w:type="dxa"/>
            <w:vAlign w:val="center"/>
          </w:tcPr>
          <w:p w:rsidR="00A2680C" w:rsidRPr="00172E58" w:rsidRDefault="00A2680C" w:rsidP="00621B04">
            <w:pPr>
              <w:spacing w:after="0"/>
              <w:contextualSpacing/>
              <w:jc w:val="both"/>
              <w:rPr>
                <w:rFonts w:ascii="Times New Roman" w:hAnsi="Times New Roman"/>
                <w:b/>
                <w:sz w:val="20"/>
                <w:szCs w:val="20"/>
              </w:rPr>
            </w:pPr>
            <w:r w:rsidRPr="00172E58">
              <w:rPr>
                <w:rFonts w:ascii="Times New Roman" w:eastAsia="Calibri" w:hAnsi="Times New Roman"/>
                <w:sz w:val="20"/>
                <w:szCs w:val="20"/>
                <w:lang w:eastAsia="en-US"/>
              </w:rPr>
              <w:t>Подготовить доклад на тему: Последствия влияния мута</w:t>
            </w:r>
            <w:r>
              <w:rPr>
                <w:rFonts w:ascii="Times New Roman" w:eastAsia="Calibri" w:hAnsi="Times New Roman"/>
                <w:sz w:val="20"/>
                <w:szCs w:val="20"/>
                <w:lang w:eastAsia="en-US"/>
              </w:rPr>
              <w:t>генов на организм.</w:t>
            </w:r>
          </w:p>
        </w:tc>
        <w:tc>
          <w:tcPr>
            <w:tcW w:w="856" w:type="dxa"/>
            <w:gridSpan w:val="2"/>
          </w:tcPr>
          <w:p w:rsidR="00A2680C"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6A4692">
              <w:rPr>
                <w:rFonts w:ascii="Times New Roman" w:hAnsi="Times New Roman"/>
                <w:sz w:val="20"/>
                <w:szCs w:val="20"/>
              </w:rPr>
              <w:t>Письменная проверка</w:t>
            </w:r>
          </w:p>
        </w:tc>
        <w:tc>
          <w:tcPr>
            <w:tcW w:w="1147" w:type="dxa"/>
            <w:gridSpan w:val="2"/>
            <w:shd w:val="clear" w:color="auto" w:fill="D9D9D9" w:themeFill="background1" w:themeFillShade="D9"/>
            <w:vAlign w:val="center"/>
          </w:tcPr>
          <w:p w:rsidR="00A2680C" w:rsidRPr="00172E58" w:rsidRDefault="00A2680C" w:rsidP="00621B04">
            <w:pPr>
              <w:spacing w:after="0"/>
              <w:jc w:val="center"/>
              <w:rPr>
                <w:rFonts w:ascii="Times New Roman" w:hAnsi="Times New Roman"/>
                <w:sz w:val="20"/>
                <w:szCs w:val="20"/>
              </w:rPr>
            </w:pPr>
          </w:p>
        </w:tc>
      </w:tr>
      <w:tr w:rsidR="00A2680C" w:rsidRPr="00FB1CB9" w:rsidTr="00300973">
        <w:trPr>
          <w:gridAfter w:val="2"/>
          <w:wAfter w:w="25" w:type="dxa"/>
          <w:trHeight w:val="89"/>
        </w:trPr>
        <w:tc>
          <w:tcPr>
            <w:tcW w:w="2202" w:type="dxa"/>
            <w:vMerge/>
          </w:tcPr>
          <w:p w:rsidR="00A2680C" w:rsidRPr="00FB1CB9" w:rsidRDefault="00A2680C"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2680C" w:rsidRDefault="00A2680C" w:rsidP="00621B04">
            <w:pPr>
              <w:spacing w:after="0"/>
              <w:rPr>
                <w:rFonts w:ascii="Times New Roman" w:hAnsi="Times New Roman"/>
                <w:sz w:val="20"/>
                <w:szCs w:val="20"/>
              </w:rPr>
            </w:pPr>
            <w:r>
              <w:rPr>
                <w:rFonts w:ascii="Times New Roman" w:hAnsi="Times New Roman"/>
                <w:sz w:val="20"/>
                <w:szCs w:val="20"/>
              </w:rPr>
              <w:t>9.</w:t>
            </w:r>
          </w:p>
        </w:tc>
        <w:tc>
          <w:tcPr>
            <w:tcW w:w="5248" w:type="dxa"/>
            <w:vAlign w:val="center"/>
          </w:tcPr>
          <w:p w:rsidR="00A2680C" w:rsidRPr="00172E58" w:rsidRDefault="00A2680C" w:rsidP="00375E6C">
            <w:pPr>
              <w:spacing w:after="0"/>
              <w:rPr>
                <w:rFonts w:ascii="Times New Roman" w:hAnsi="Times New Roman"/>
                <w:b/>
                <w:sz w:val="20"/>
                <w:szCs w:val="20"/>
              </w:rPr>
            </w:pPr>
            <w:r w:rsidRPr="00172E58">
              <w:rPr>
                <w:rFonts w:ascii="Times New Roman" w:eastAsia="Calibri" w:hAnsi="Times New Roman"/>
                <w:sz w:val="20"/>
                <w:szCs w:val="20"/>
                <w:lang w:eastAsia="en-US"/>
              </w:rPr>
              <w:t xml:space="preserve">Подготовить </w:t>
            </w:r>
            <w:r>
              <w:rPr>
                <w:rFonts w:ascii="Times New Roman" w:eastAsia="Calibri" w:hAnsi="Times New Roman"/>
                <w:sz w:val="20"/>
                <w:szCs w:val="20"/>
                <w:lang w:eastAsia="en-US"/>
              </w:rPr>
              <w:t>доклад</w:t>
            </w:r>
            <w:r w:rsidRPr="00172E58">
              <w:rPr>
                <w:rFonts w:ascii="Times New Roman" w:eastAsia="Calibri" w:hAnsi="Times New Roman"/>
                <w:sz w:val="20"/>
                <w:szCs w:val="20"/>
                <w:lang w:eastAsia="en-US"/>
              </w:rPr>
              <w:t xml:space="preserve"> на тему: Методы селекции растений.</w:t>
            </w:r>
          </w:p>
        </w:tc>
        <w:tc>
          <w:tcPr>
            <w:tcW w:w="856" w:type="dxa"/>
            <w:gridSpan w:val="2"/>
          </w:tcPr>
          <w:p w:rsidR="00A2680C"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6A4692">
              <w:rPr>
                <w:rFonts w:ascii="Times New Roman" w:hAnsi="Times New Roman"/>
                <w:sz w:val="20"/>
                <w:szCs w:val="20"/>
              </w:rPr>
              <w:t>Письменная проверка</w:t>
            </w:r>
          </w:p>
        </w:tc>
        <w:tc>
          <w:tcPr>
            <w:tcW w:w="1147" w:type="dxa"/>
            <w:gridSpan w:val="2"/>
            <w:shd w:val="clear" w:color="auto" w:fill="D9D9D9" w:themeFill="background1" w:themeFillShade="D9"/>
            <w:vAlign w:val="center"/>
          </w:tcPr>
          <w:p w:rsidR="00A2680C" w:rsidRPr="00172E58" w:rsidRDefault="00A2680C" w:rsidP="00621B04">
            <w:pPr>
              <w:spacing w:after="0"/>
              <w:jc w:val="center"/>
              <w:rPr>
                <w:rFonts w:ascii="Times New Roman" w:hAnsi="Times New Roman"/>
                <w:sz w:val="20"/>
                <w:szCs w:val="20"/>
              </w:rPr>
            </w:pPr>
          </w:p>
        </w:tc>
      </w:tr>
      <w:tr w:rsidR="00A2680C" w:rsidRPr="00FB1CB9" w:rsidTr="00300973">
        <w:trPr>
          <w:gridAfter w:val="2"/>
          <w:wAfter w:w="25" w:type="dxa"/>
          <w:trHeight w:val="89"/>
        </w:trPr>
        <w:tc>
          <w:tcPr>
            <w:tcW w:w="2202" w:type="dxa"/>
            <w:vMerge/>
          </w:tcPr>
          <w:p w:rsidR="00A2680C" w:rsidRPr="00FB1CB9" w:rsidRDefault="00A2680C"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2680C" w:rsidRDefault="00A2680C" w:rsidP="00621B04">
            <w:pPr>
              <w:spacing w:after="0"/>
              <w:rPr>
                <w:rFonts w:ascii="Times New Roman" w:hAnsi="Times New Roman"/>
                <w:sz w:val="20"/>
                <w:szCs w:val="20"/>
              </w:rPr>
            </w:pPr>
            <w:r>
              <w:rPr>
                <w:rFonts w:ascii="Times New Roman" w:hAnsi="Times New Roman"/>
                <w:sz w:val="20"/>
                <w:szCs w:val="20"/>
              </w:rPr>
              <w:t>10.</w:t>
            </w:r>
          </w:p>
        </w:tc>
        <w:tc>
          <w:tcPr>
            <w:tcW w:w="5248" w:type="dxa"/>
            <w:vAlign w:val="center"/>
          </w:tcPr>
          <w:p w:rsidR="00A2680C" w:rsidRPr="00172E58" w:rsidRDefault="00A2680C" w:rsidP="00375E6C">
            <w:pPr>
              <w:spacing w:after="0"/>
              <w:rPr>
                <w:rFonts w:ascii="Times New Roman" w:hAnsi="Times New Roman"/>
                <w:b/>
                <w:sz w:val="20"/>
                <w:szCs w:val="20"/>
              </w:rPr>
            </w:pPr>
            <w:r w:rsidRPr="00172E58">
              <w:rPr>
                <w:rFonts w:ascii="Times New Roman" w:eastAsia="Calibri" w:hAnsi="Times New Roman"/>
                <w:sz w:val="20"/>
                <w:szCs w:val="20"/>
                <w:lang w:eastAsia="en-US"/>
              </w:rPr>
              <w:t xml:space="preserve">Подготовить </w:t>
            </w:r>
            <w:r>
              <w:rPr>
                <w:rFonts w:ascii="Times New Roman" w:eastAsia="Calibri" w:hAnsi="Times New Roman"/>
                <w:sz w:val="20"/>
                <w:szCs w:val="20"/>
                <w:lang w:eastAsia="en-US"/>
              </w:rPr>
              <w:t>доклад</w:t>
            </w:r>
            <w:r w:rsidRPr="00172E58">
              <w:rPr>
                <w:rFonts w:ascii="Times New Roman" w:eastAsia="Calibri" w:hAnsi="Times New Roman"/>
                <w:sz w:val="20"/>
                <w:szCs w:val="20"/>
                <w:lang w:eastAsia="en-US"/>
              </w:rPr>
              <w:t xml:space="preserve"> на тему: Методы селекции животных.</w:t>
            </w:r>
          </w:p>
        </w:tc>
        <w:tc>
          <w:tcPr>
            <w:tcW w:w="856" w:type="dxa"/>
            <w:gridSpan w:val="2"/>
          </w:tcPr>
          <w:p w:rsidR="00A2680C"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6A4692">
              <w:rPr>
                <w:rFonts w:ascii="Times New Roman" w:hAnsi="Times New Roman"/>
                <w:sz w:val="20"/>
                <w:szCs w:val="20"/>
              </w:rPr>
              <w:t>Письменная проверка</w:t>
            </w:r>
          </w:p>
        </w:tc>
        <w:tc>
          <w:tcPr>
            <w:tcW w:w="1147" w:type="dxa"/>
            <w:gridSpan w:val="2"/>
            <w:shd w:val="clear" w:color="auto" w:fill="D9D9D9" w:themeFill="background1" w:themeFillShade="D9"/>
            <w:vAlign w:val="center"/>
          </w:tcPr>
          <w:p w:rsidR="00A2680C" w:rsidRPr="00172E58" w:rsidRDefault="00A2680C" w:rsidP="00621B04">
            <w:pPr>
              <w:spacing w:after="0"/>
              <w:jc w:val="center"/>
              <w:rPr>
                <w:rFonts w:ascii="Times New Roman" w:hAnsi="Times New Roman"/>
                <w:sz w:val="20"/>
                <w:szCs w:val="20"/>
              </w:rPr>
            </w:pPr>
          </w:p>
        </w:tc>
      </w:tr>
      <w:tr w:rsidR="00A2680C" w:rsidRPr="00FB1CB9" w:rsidTr="00300973">
        <w:trPr>
          <w:gridAfter w:val="2"/>
          <w:wAfter w:w="25" w:type="dxa"/>
          <w:trHeight w:val="89"/>
        </w:trPr>
        <w:tc>
          <w:tcPr>
            <w:tcW w:w="2202" w:type="dxa"/>
            <w:vMerge/>
          </w:tcPr>
          <w:p w:rsidR="00A2680C" w:rsidRPr="00FB1CB9" w:rsidRDefault="00A2680C"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2680C" w:rsidRDefault="00A2680C" w:rsidP="00621B04">
            <w:pPr>
              <w:spacing w:after="0"/>
              <w:rPr>
                <w:rFonts w:ascii="Times New Roman" w:hAnsi="Times New Roman"/>
                <w:sz w:val="20"/>
                <w:szCs w:val="20"/>
              </w:rPr>
            </w:pPr>
            <w:r>
              <w:rPr>
                <w:rFonts w:ascii="Times New Roman" w:hAnsi="Times New Roman"/>
                <w:sz w:val="20"/>
                <w:szCs w:val="20"/>
              </w:rPr>
              <w:t>11.</w:t>
            </w:r>
          </w:p>
        </w:tc>
        <w:tc>
          <w:tcPr>
            <w:tcW w:w="5248" w:type="dxa"/>
            <w:vAlign w:val="center"/>
          </w:tcPr>
          <w:p w:rsidR="00A2680C" w:rsidRPr="00172E58" w:rsidRDefault="00A2680C" w:rsidP="00375E6C">
            <w:pPr>
              <w:spacing w:after="0"/>
              <w:rPr>
                <w:rFonts w:ascii="Times New Roman" w:hAnsi="Times New Roman"/>
                <w:b/>
                <w:sz w:val="20"/>
                <w:szCs w:val="20"/>
              </w:rPr>
            </w:pPr>
            <w:r w:rsidRPr="00172E58">
              <w:rPr>
                <w:rFonts w:ascii="Times New Roman" w:eastAsia="Calibri" w:hAnsi="Times New Roman"/>
                <w:sz w:val="20"/>
                <w:szCs w:val="20"/>
                <w:lang w:eastAsia="en-US"/>
              </w:rPr>
              <w:t xml:space="preserve">Подготовить </w:t>
            </w:r>
            <w:r>
              <w:rPr>
                <w:rFonts w:ascii="Times New Roman" w:eastAsia="Calibri" w:hAnsi="Times New Roman"/>
                <w:sz w:val="20"/>
                <w:szCs w:val="20"/>
                <w:lang w:eastAsia="en-US"/>
              </w:rPr>
              <w:t>доклад</w:t>
            </w:r>
            <w:r w:rsidRPr="00172E58">
              <w:rPr>
                <w:rFonts w:ascii="Times New Roman" w:eastAsia="Calibri" w:hAnsi="Times New Roman"/>
                <w:sz w:val="20"/>
                <w:szCs w:val="20"/>
                <w:lang w:eastAsia="en-US"/>
              </w:rPr>
              <w:t xml:space="preserve"> на тему: Методы селекции микроорганизмов.</w:t>
            </w:r>
          </w:p>
        </w:tc>
        <w:tc>
          <w:tcPr>
            <w:tcW w:w="856" w:type="dxa"/>
            <w:gridSpan w:val="2"/>
          </w:tcPr>
          <w:p w:rsidR="00A2680C"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6A4692">
              <w:rPr>
                <w:rFonts w:ascii="Times New Roman" w:hAnsi="Times New Roman"/>
                <w:sz w:val="20"/>
                <w:szCs w:val="20"/>
              </w:rPr>
              <w:t>Письменная проверка</w:t>
            </w:r>
          </w:p>
        </w:tc>
        <w:tc>
          <w:tcPr>
            <w:tcW w:w="1147" w:type="dxa"/>
            <w:gridSpan w:val="2"/>
            <w:shd w:val="clear" w:color="auto" w:fill="D9D9D9" w:themeFill="background1" w:themeFillShade="D9"/>
            <w:vAlign w:val="center"/>
          </w:tcPr>
          <w:p w:rsidR="00A2680C" w:rsidRPr="00172E58" w:rsidRDefault="00A2680C" w:rsidP="00621B04">
            <w:pPr>
              <w:spacing w:after="0"/>
              <w:jc w:val="center"/>
              <w:rPr>
                <w:rFonts w:ascii="Times New Roman" w:hAnsi="Times New Roman"/>
                <w:sz w:val="20"/>
                <w:szCs w:val="20"/>
              </w:rPr>
            </w:pPr>
          </w:p>
        </w:tc>
      </w:tr>
      <w:tr w:rsidR="00A2680C" w:rsidRPr="00FB1CB9" w:rsidTr="00300973">
        <w:trPr>
          <w:gridAfter w:val="2"/>
          <w:wAfter w:w="25" w:type="dxa"/>
          <w:trHeight w:val="89"/>
        </w:trPr>
        <w:tc>
          <w:tcPr>
            <w:tcW w:w="2202" w:type="dxa"/>
            <w:vMerge/>
          </w:tcPr>
          <w:p w:rsidR="00A2680C" w:rsidRPr="00FB1CB9" w:rsidRDefault="00A2680C"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2680C" w:rsidRDefault="00A2680C" w:rsidP="00621B04">
            <w:pPr>
              <w:spacing w:after="0"/>
              <w:rPr>
                <w:rFonts w:ascii="Times New Roman" w:hAnsi="Times New Roman"/>
                <w:sz w:val="20"/>
                <w:szCs w:val="20"/>
              </w:rPr>
            </w:pPr>
            <w:r>
              <w:rPr>
                <w:rFonts w:ascii="Times New Roman" w:hAnsi="Times New Roman"/>
                <w:sz w:val="20"/>
                <w:szCs w:val="20"/>
              </w:rPr>
              <w:t>12.</w:t>
            </w:r>
          </w:p>
        </w:tc>
        <w:tc>
          <w:tcPr>
            <w:tcW w:w="5248" w:type="dxa"/>
            <w:vAlign w:val="center"/>
          </w:tcPr>
          <w:p w:rsidR="00A2680C" w:rsidRPr="00172E58" w:rsidRDefault="00A2680C" w:rsidP="00621B04">
            <w:pPr>
              <w:spacing w:after="0"/>
              <w:rPr>
                <w:rFonts w:ascii="Times New Roman" w:hAnsi="Times New Roman"/>
                <w:b/>
                <w:sz w:val="20"/>
                <w:szCs w:val="20"/>
              </w:rPr>
            </w:pPr>
            <w:r w:rsidRPr="00172E58">
              <w:rPr>
                <w:rFonts w:ascii="Times New Roman" w:eastAsia="Calibri" w:hAnsi="Times New Roman"/>
                <w:sz w:val="20"/>
                <w:szCs w:val="20"/>
                <w:lang w:eastAsia="en-US"/>
              </w:rPr>
              <w:t>Подготовить доклад на тему:</w:t>
            </w:r>
            <w:r>
              <w:rPr>
                <w:rFonts w:ascii="Times New Roman" w:eastAsia="Calibri" w:hAnsi="Times New Roman"/>
                <w:sz w:val="20"/>
                <w:szCs w:val="20"/>
                <w:lang w:eastAsia="en-US"/>
              </w:rPr>
              <w:t xml:space="preserve"> Биотехнология, ее направления.</w:t>
            </w:r>
          </w:p>
        </w:tc>
        <w:tc>
          <w:tcPr>
            <w:tcW w:w="856" w:type="dxa"/>
            <w:gridSpan w:val="2"/>
          </w:tcPr>
          <w:p w:rsidR="00A2680C"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6A4692">
              <w:rPr>
                <w:rFonts w:ascii="Times New Roman" w:hAnsi="Times New Roman"/>
                <w:sz w:val="20"/>
                <w:szCs w:val="20"/>
              </w:rPr>
              <w:t>Письменная проверка</w:t>
            </w:r>
          </w:p>
        </w:tc>
        <w:tc>
          <w:tcPr>
            <w:tcW w:w="1147" w:type="dxa"/>
            <w:gridSpan w:val="2"/>
            <w:shd w:val="clear" w:color="auto" w:fill="D9D9D9" w:themeFill="background1" w:themeFillShade="D9"/>
            <w:vAlign w:val="center"/>
          </w:tcPr>
          <w:p w:rsidR="00A2680C" w:rsidRPr="00172E58" w:rsidRDefault="00A2680C" w:rsidP="00621B04">
            <w:pPr>
              <w:spacing w:after="0"/>
              <w:jc w:val="center"/>
              <w:rPr>
                <w:rFonts w:ascii="Times New Roman" w:hAnsi="Times New Roman"/>
                <w:sz w:val="20"/>
                <w:szCs w:val="20"/>
              </w:rPr>
            </w:pPr>
          </w:p>
        </w:tc>
      </w:tr>
      <w:tr w:rsidR="00300973" w:rsidRPr="00FB1CB9" w:rsidTr="00F7085A">
        <w:trPr>
          <w:gridAfter w:val="1"/>
          <w:wAfter w:w="12" w:type="dxa"/>
          <w:trHeight w:val="283"/>
        </w:trPr>
        <w:tc>
          <w:tcPr>
            <w:tcW w:w="2202" w:type="dxa"/>
          </w:tcPr>
          <w:p w:rsidR="00300973" w:rsidRPr="00FB1CB9" w:rsidRDefault="00A2680C" w:rsidP="00F7085A">
            <w:pPr>
              <w:spacing w:after="0"/>
              <w:jc w:val="center"/>
              <w:rPr>
                <w:rFonts w:ascii="Times New Roman" w:hAnsi="Times New Roman"/>
                <w:sz w:val="20"/>
                <w:szCs w:val="20"/>
              </w:rPr>
            </w:pPr>
            <w:r>
              <w:rPr>
                <w:rFonts w:ascii="Times New Roman" w:hAnsi="Times New Roman"/>
                <w:b/>
                <w:sz w:val="20"/>
                <w:szCs w:val="20"/>
              </w:rPr>
              <w:t>Подр</w:t>
            </w:r>
            <w:r w:rsidR="00300973" w:rsidRPr="00FB1CB9">
              <w:rPr>
                <w:rFonts w:ascii="Times New Roman" w:hAnsi="Times New Roman"/>
                <w:b/>
                <w:sz w:val="20"/>
                <w:szCs w:val="20"/>
              </w:rPr>
              <w:t xml:space="preserve">аздел 3.  </w:t>
            </w:r>
          </w:p>
        </w:tc>
        <w:tc>
          <w:tcPr>
            <w:tcW w:w="6146" w:type="dxa"/>
            <w:gridSpan w:val="2"/>
          </w:tcPr>
          <w:p w:rsidR="00300973" w:rsidRPr="00A2680C" w:rsidRDefault="00A2680C" w:rsidP="00621B04">
            <w:pPr>
              <w:spacing w:after="0"/>
              <w:jc w:val="center"/>
              <w:rPr>
                <w:rFonts w:ascii="Times New Roman" w:hAnsi="Times New Roman"/>
                <w:b/>
                <w:sz w:val="20"/>
                <w:szCs w:val="20"/>
              </w:rPr>
            </w:pPr>
            <w:r>
              <w:rPr>
                <w:rFonts w:ascii="Times New Roman" w:hAnsi="Times New Roman"/>
                <w:b/>
                <w:sz w:val="20"/>
                <w:szCs w:val="20"/>
              </w:rPr>
              <w:t>В</w:t>
            </w:r>
            <w:r w:rsidRPr="00A2680C">
              <w:rPr>
                <w:rFonts w:ascii="Times New Roman" w:hAnsi="Times New Roman"/>
                <w:b/>
                <w:sz w:val="20"/>
                <w:szCs w:val="20"/>
              </w:rPr>
              <w:t>ид</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12</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39"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60"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1"/>
          <w:wAfter w:w="12" w:type="dxa"/>
          <w:trHeight w:val="170"/>
        </w:trPr>
        <w:tc>
          <w:tcPr>
            <w:tcW w:w="2202" w:type="dxa"/>
            <w:vMerge w:val="restart"/>
          </w:tcPr>
          <w:p w:rsidR="00300973" w:rsidRPr="00172E58" w:rsidRDefault="00300973" w:rsidP="00621B04">
            <w:pPr>
              <w:spacing w:after="0"/>
              <w:rPr>
                <w:rFonts w:ascii="Times New Roman" w:hAnsi="Times New Roman"/>
                <w:b/>
                <w:sz w:val="20"/>
                <w:szCs w:val="20"/>
              </w:rPr>
            </w:pPr>
            <w:r>
              <w:rPr>
                <w:rFonts w:ascii="Times New Roman" w:hAnsi="Times New Roman"/>
                <w:b/>
                <w:sz w:val="20"/>
                <w:szCs w:val="20"/>
              </w:rPr>
              <w:t>Тема 3</w:t>
            </w:r>
            <w:r w:rsidRPr="00172E58">
              <w:rPr>
                <w:rFonts w:ascii="Times New Roman" w:hAnsi="Times New Roman"/>
                <w:b/>
                <w:sz w:val="20"/>
                <w:szCs w:val="20"/>
              </w:rPr>
              <w:t>.1.</w:t>
            </w:r>
          </w:p>
          <w:p w:rsidR="00300973" w:rsidRPr="00FB1CB9" w:rsidRDefault="00300973" w:rsidP="00621B04">
            <w:pPr>
              <w:spacing w:after="0"/>
              <w:rPr>
                <w:rFonts w:ascii="Times New Roman" w:hAnsi="Times New Roman"/>
                <w:sz w:val="20"/>
                <w:szCs w:val="20"/>
              </w:rPr>
            </w:pPr>
            <w:r w:rsidRPr="00172E58">
              <w:rPr>
                <w:rFonts w:ascii="Times New Roman" w:hAnsi="Times New Roman"/>
                <w:sz w:val="20"/>
                <w:szCs w:val="20"/>
              </w:rPr>
              <w:t>Эволюционное учение</w:t>
            </w:r>
            <w:r>
              <w:rPr>
                <w:rFonts w:ascii="Times New Roman" w:hAnsi="Times New Roman"/>
                <w:sz w:val="20"/>
                <w:szCs w:val="20"/>
              </w:rPr>
              <w:t>.</w:t>
            </w:r>
          </w:p>
        </w:tc>
        <w:tc>
          <w:tcPr>
            <w:tcW w:w="6146" w:type="dxa"/>
            <w:gridSpan w:val="2"/>
          </w:tcPr>
          <w:p w:rsidR="00300973" w:rsidRPr="00FB1CB9" w:rsidRDefault="00300973" w:rsidP="00621B04">
            <w:pPr>
              <w:pStyle w:val="ae"/>
              <w:rPr>
                <w:rFonts w:ascii="Times New Roman" w:hAnsi="Times New Roman"/>
                <w:sz w:val="20"/>
                <w:szCs w:val="20"/>
              </w:rPr>
            </w:pPr>
            <w:r w:rsidRPr="00FB1CB9">
              <w:rPr>
                <w:rFonts w:ascii="Times New Roman" w:hAnsi="Times New Roman"/>
                <w:sz w:val="20"/>
                <w:szCs w:val="20"/>
              </w:rPr>
              <w:t xml:space="preserve"> </w:t>
            </w:r>
            <w:r w:rsidRPr="00FB1CB9">
              <w:rPr>
                <w:rFonts w:ascii="Times New Roman" w:hAnsi="Times New Roman"/>
                <w:b/>
                <w:sz w:val="20"/>
                <w:szCs w:val="20"/>
              </w:rPr>
              <w:t>Содержание учебного материала</w:t>
            </w:r>
          </w:p>
        </w:tc>
        <w:tc>
          <w:tcPr>
            <w:tcW w:w="856" w:type="dxa"/>
            <w:gridSpan w:val="2"/>
          </w:tcPr>
          <w:p w:rsidR="00300973" w:rsidRPr="00FB1CB9" w:rsidRDefault="00300973" w:rsidP="00621B04">
            <w:pPr>
              <w:pStyle w:val="ae"/>
              <w:jc w:val="center"/>
              <w:rPr>
                <w:rFonts w:ascii="Times New Roman" w:hAnsi="Times New Roman"/>
                <w:b/>
                <w:sz w:val="20"/>
                <w:szCs w:val="20"/>
              </w:rPr>
            </w:pPr>
            <w:r>
              <w:rPr>
                <w:rFonts w:ascii="Times New Roman" w:hAnsi="Times New Roman"/>
                <w:b/>
                <w:sz w:val="20"/>
                <w:szCs w:val="20"/>
              </w:rPr>
              <w:t>7</w:t>
            </w:r>
          </w:p>
        </w:tc>
        <w:tc>
          <w:tcPr>
            <w:tcW w:w="2276" w:type="dxa"/>
            <w:gridSpan w:val="3"/>
            <w:shd w:val="clear" w:color="auto" w:fill="D9D9D9" w:themeFill="background1" w:themeFillShade="D9"/>
          </w:tcPr>
          <w:p w:rsidR="00300973" w:rsidRPr="00FB1CB9" w:rsidRDefault="00300973" w:rsidP="00621B04">
            <w:pPr>
              <w:pStyle w:val="ae"/>
              <w:rPr>
                <w:rFonts w:ascii="Times New Roman" w:hAnsi="Times New Roman"/>
                <w:sz w:val="20"/>
                <w:szCs w:val="20"/>
              </w:rPr>
            </w:pPr>
          </w:p>
        </w:tc>
        <w:tc>
          <w:tcPr>
            <w:tcW w:w="2539" w:type="dxa"/>
            <w:gridSpan w:val="2"/>
            <w:shd w:val="clear" w:color="auto" w:fill="D9D9D9" w:themeFill="background1" w:themeFillShade="D9"/>
          </w:tcPr>
          <w:p w:rsidR="00300973" w:rsidRPr="00FB1CB9" w:rsidRDefault="00300973" w:rsidP="00621B04">
            <w:pPr>
              <w:pStyle w:val="ae"/>
              <w:rPr>
                <w:rFonts w:ascii="Times New Roman" w:hAnsi="Times New Roman"/>
                <w:sz w:val="20"/>
                <w:szCs w:val="20"/>
              </w:rPr>
            </w:pPr>
            <w:r w:rsidRPr="00FB1CB9">
              <w:rPr>
                <w:rFonts w:ascii="Times New Roman" w:hAnsi="Times New Roman"/>
                <w:sz w:val="20"/>
                <w:szCs w:val="20"/>
              </w:rPr>
              <w:t xml:space="preserve"> </w:t>
            </w:r>
          </w:p>
        </w:tc>
        <w:tc>
          <w:tcPr>
            <w:tcW w:w="1160"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1"/>
          <w:wAfter w:w="12" w:type="dxa"/>
          <w:trHeight w:val="27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pStyle w:val="ae"/>
              <w:rPr>
                <w:rFonts w:ascii="Times New Roman" w:hAnsi="Times New Roman"/>
                <w:sz w:val="20"/>
                <w:szCs w:val="20"/>
              </w:rPr>
            </w:pPr>
            <w:r>
              <w:rPr>
                <w:rFonts w:ascii="Times New Roman" w:hAnsi="Times New Roman"/>
                <w:sz w:val="20"/>
                <w:szCs w:val="20"/>
              </w:rPr>
              <w:t>2</w:t>
            </w:r>
            <w:r w:rsidRPr="00FB1CB9">
              <w:rPr>
                <w:rFonts w:ascii="Times New Roman" w:hAnsi="Times New Roman"/>
                <w:sz w:val="20"/>
                <w:szCs w:val="20"/>
              </w:rPr>
              <w:t>8.</w:t>
            </w:r>
          </w:p>
        </w:tc>
        <w:tc>
          <w:tcPr>
            <w:tcW w:w="5248" w:type="dxa"/>
          </w:tcPr>
          <w:p w:rsidR="00300973" w:rsidRPr="00172E58" w:rsidRDefault="00300973" w:rsidP="00621B04">
            <w:pPr>
              <w:shd w:val="clear" w:color="auto" w:fill="FFFFFF"/>
              <w:autoSpaceDE w:val="0"/>
              <w:autoSpaceDN w:val="0"/>
              <w:adjustRightInd w:val="0"/>
              <w:spacing w:after="0"/>
              <w:jc w:val="both"/>
              <w:rPr>
                <w:rFonts w:ascii="Times New Roman" w:hAnsi="Times New Roman"/>
                <w:iCs/>
                <w:color w:val="000000"/>
                <w:sz w:val="20"/>
                <w:szCs w:val="20"/>
              </w:rPr>
            </w:pPr>
            <w:r w:rsidRPr="00172E58">
              <w:rPr>
                <w:rFonts w:ascii="Times New Roman" w:hAnsi="Times New Roman"/>
                <w:sz w:val="20"/>
                <w:szCs w:val="20"/>
              </w:rPr>
              <w:t>История представлений о развитии жизни на Земле.</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Комбинированный </w:t>
            </w:r>
          </w:p>
        </w:tc>
        <w:tc>
          <w:tcPr>
            <w:tcW w:w="2539" w:type="dxa"/>
            <w:gridSpan w:val="2"/>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Текущий </w:t>
            </w:r>
          </w:p>
        </w:tc>
        <w:tc>
          <w:tcPr>
            <w:tcW w:w="1160" w:type="dxa"/>
            <w:gridSpan w:val="3"/>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1"/>
          <w:wAfter w:w="12" w:type="dxa"/>
          <w:trHeight w:val="181"/>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pStyle w:val="ae"/>
              <w:rPr>
                <w:rFonts w:ascii="Times New Roman" w:hAnsi="Times New Roman"/>
                <w:sz w:val="20"/>
                <w:szCs w:val="20"/>
              </w:rPr>
            </w:pPr>
            <w:r>
              <w:rPr>
                <w:rFonts w:ascii="Times New Roman" w:hAnsi="Times New Roman"/>
                <w:sz w:val="20"/>
                <w:szCs w:val="20"/>
              </w:rPr>
              <w:t>2</w:t>
            </w:r>
            <w:r w:rsidRPr="00FB1CB9">
              <w:rPr>
                <w:rFonts w:ascii="Times New Roman" w:hAnsi="Times New Roman"/>
                <w:sz w:val="20"/>
                <w:szCs w:val="20"/>
              </w:rPr>
              <w:t>9.</w:t>
            </w:r>
          </w:p>
        </w:tc>
        <w:tc>
          <w:tcPr>
            <w:tcW w:w="5248" w:type="dxa"/>
            <w:vAlign w:val="center"/>
          </w:tcPr>
          <w:p w:rsidR="00300973" w:rsidRPr="00172E58" w:rsidRDefault="00300973" w:rsidP="00621B04">
            <w:pPr>
              <w:shd w:val="clear" w:color="auto" w:fill="FFFFFF"/>
              <w:autoSpaceDE w:val="0"/>
              <w:autoSpaceDN w:val="0"/>
              <w:adjustRightInd w:val="0"/>
              <w:spacing w:after="0"/>
              <w:rPr>
                <w:rFonts w:ascii="Times New Roman" w:hAnsi="Times New Roman"/>
                <w:sz w:val="20"/>
                <w:szCs w:val="20"/>
              </w:rPr>
            </w:pPr>
            <w:r w:rsidRPr="00172E58">
              <w:rPr>
                <w:rFonts w:ascii="Times New Roman" w:hAnsi="Times New Roman"/>
                <w:sz w:val="20"/>
                <w:szCs w:val="20"/>
              </w:rPr>
              <w:t>Эволюционная теория Ч. Дравина.</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vAlign w:val="center"/>
          </w:tcPr>
          <w:p w:rsidR="00300973" w:rsidRPr="00172E58" w:rsidRDefault="00A2680C"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vAlign w:val="center"/>
          </w:tcPr>
          <w:p w:rsidR="00300973" w:rsidRPr="00172E58" w:rsidRDefault="00300973" w:rsidP="00A2680C">
            <w:pPr>
              <w:spacing w:after="0"/>
              <w:jc w:val="center"/>
              <w:rPr>
                <w:rFonts w:ascii="Times New Roman" w:hAnsi="Times New Roman"/>
                <w:sz w:val="20"/>
                <w:szCs w:val="20"/>
              </w:rPr>
            </w:pPr>
            <w:r w:rsidRPr="00172E58">
              <w:rPr>
                <w:rFonts w:ascii="Times New Roman" w:hAnsi="Times New Roman"/>
                <w:sz w:val="20"/>
                <w:szCs w:val="20"/>
              </w:rPr>
              <w:t>Письменн</w:t>
            </w:r>
            <w:r w:rsidR="00A2680C">
              <w:rPr>
                <w:rFonts w:ascii="Times New Roman" w:hAnsi="Times New Roman"/>
                <w:sz w:val="20"/>
                <w:szCs w:val="20"/>
              </w:rPr>
              <w:t>ая проверка</w:t>
            </w:r>
          </w:p>
        </w:tc>
        <w:tc>
          <w:tcPr>
            <w:tcW w:w="1160" w:type="dxa"/>
            <w:gridSpan w:val="3"/>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1"/>
          <w:wAfter w:w="12" w:type="dxa"/>
          <w:trHeight w:val="21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pStyle w:val="ae"/>
              <w:rPr>
                <w:rFonts w:ascii="Times New Roman" w:hAnsi="Times New Roman"/>
                <w:sz w:val="20"/>
                <w:szCs w:val="20"/>
              </w:rPr>
            </w:pPr>
            <w:r>
              <w:rPr>
                <w:rFonts w:ascii="Times New Roman" w:hAnsi="Times New Roman"/>
                <w:sz w:val="20"/>
                <w:szCs w:val="20"/>
              </w:rPr>
              <w:t>3</w:t>
            </w:r>
            <w:r w:rsidRPr="00FB1CB9">
              <w:rPr>
                <w:rFonts w:ascii="Times New Roman" w:hAnsi="Times New Roman"/>
                <w:sz w:val="20"/>
                <w:szCs w:val="20"/>
              </w:rPr>
              <w:t>0.</w:t>
            </w:r>
          </w:p>
        </w:tc>
        <w:tc>
          <w:tcPr>
            <w:tcW w:w="5248" w:type="dxa"/>
            <w:vAlign w:val="center"/>
          </w:tcPr>
          <w:p w:rsidR="00300973" w:rsidRPr="00172E58" w:rsidRDefault="00300973" w:rsidP="00621B04">
            <w:pPr>
              <w:shd w:val="clear" w:color="auto" w:fill="FFFFFF"/>
              <w:autoSpaceDE w:val="0"/>
              <w:autoSpaceDN w:val="0"/>
              <w:adjustRightInd w:val="0"/>
              <w:spacing w:after="0"/>
              <w:rPr>
                <w:rFonts w:ascii="Times New Roman" w:hAnsi="Times New Roman"/>
                <w:sz w:val="20"/>
                <w:szCs w:val="20"/>
              </w:rPr>
            </w:pPr>
            <w:proofErr w:type="spellStart"/>
            <w:r w:rsidRPr="00172E58">
              <w:rPr>
                <w:rFonts w:ascii="Times New Roman" w:hAnsi="Times New Roman"/>
                <w:sz w:val="20"/>
                <w:szCs w:val="20"/>
              </w:rPr>
              <w:t>Микроэволюция</w:t>
            </w:r>
            <w:proofErr w:type="spellEnd"/>
            <w:r w:rsidRPr="00172E58">
              <w:rPr>
                <w:rFonts w:ascii="Times New Roman" w:hAnsi="Times New Roman"/>
                <w:sz w:val="20"/>
                <w:szCs w:val="20"/>
              </w:rPr>
              <w:t>.</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vAlign w:val="center"/>
          </w:tcPr>
          <w:p w:rsidR="00300973" w:rsidRPr="00172E58" w:rsidRDefault="00A2680C"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Текущий </w:t>
            </w:r>
          </w:p>
        </w:tc>
        <w:tc>
          <w:tcPr>
            <w:tcW w:w="1160" w:type="dxa"/>
            <w:gridSpan w:val="3"/>
          </w:tcPr>
          <w:p w:rsidR="00300973" w:rsidRPr="00FB1CB9" w:rsidRDefault="00300973" w:rsidP="00621B04">
            <w:pPr>
              <w:pStyle w:val="ae"/>
              <w:jc w:val="center"/>
              <w:rPr>
                <w:rFonts w:ascii="Times New Roman" w:hAnsi="Times New Roman"/>
                <w:sz w:val="20"/>
                <w:szCs w:val="20"/>
              </w:rPr>
            </w:pPr>
            <w:r w:rsidRPr="00FB1CB9">
              <w:rPr>
                <w:rFonts w:ascii="Times New Roman" w:hAnsi="Times New Roman"/>
                <w:sz w:val="20"/>
                <w:szCs w:val="20"/>
              </w:rPr>
              <w:t>2</w:t>
            </w:r>
          </w:p>
        </w:tc>
      </w:tr>
      <w:tr w:rsidR="00A2680C" w:rsidRPr="00FB1CB9" w:rsidTr="002C348F">
        <w:trPr>
          <w:gridAfter w:val="1"/>
          <w:wAfter w:w="12" w:type="dxa"/>
          <w:trHeight w:val="219"/>
        </w:trPr>
        <w:tc>
          <w:tcPr>
            <w:tcW w:w="2202" w:type="dxa"/>
            <w:vMerge/>
          </w:tcPr>
          <w:p w:rsidR="00A2680C" w:rsidRPr="00FB1CB9" w:rsidRDefault="00A2680C"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2680C" w:rsidRDefault="00A2680C" w:rsidP="00621B04">
            <w:pPr>
              <w:pStyle w:val="ae"/>
              <w:rPr>
                <w:rFonts w:ascii="Times New Roman" w:hAnsi="Times New Roman"/>
                <w:sz w:val="20"/>
                <w:szCs w:val="20"/>
              </w:rPr>
            </w:pPr>
            <w:r>
              <w:rPr>
                <w:rFonts w:ascii="Times New Roman" w:hAnsi="Times New Roman"/>
                <w:sz w:val="20"/>
                <w:szCs w:val="20"/>
              </w:rPr>
              <w:t>31.</w:t>
            </w:r>
          </w:p>
        </w:tc>
        <w:tc>
          <w:tcPr>
            <w:tcW w:w="5248" w:type="dxa"/>
            <w:vAlign w:val="center"/>
          </w:tcPr>
          <w:p w:rsidR="00A2680C" w:rsidRPr="00172E58" w:rsidRDefault="00A2680C" w:rsidP="00621B04">
            <w:pPr>
              <w:shd w:val="clear" w:color="auto" w:fill="FFFFFF"/>
              <w:autoSpaceDE w:val="0"/>
              <w:autoSpaceDN w:val="0"/>
              <w:adjustRightInd w:val="0"/>
              <w:spacing w:after="0"/>
              <w:rPr>
                <w:rFonts w:ascii="Times New Roman" w:hAnsi="Times New Roman"/>
                <w:sz w:val="20"/>
                <w:szCs w:val="20"/>
              </w:rPr>
            </w:pPr>
            <w:r w:rsidRPr="00172E58">
              <w:rPr>
                <w:rFonts w:ascii="Times New Roman" w:hAnsi="Times New Roman"/>
                <w:sz w:val="20"/>
                <w:szCs w:val="20"/>
              </w:rPr>
              <w:t>Основные закономерности биологической эволюции.</w:t>
            </w:r>
          </w:p>
        </w:tc>
        <w:tc>
          <w:tcPr>
            <w:tcW w:w="856" w:type="dxa"/>
            <w:gridSpan w:val="2"/>
          </w:tcPr>
          <w:p w:rsidR="00A2680C" w:rsidRPr="00FB1CB9"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vAlign w:val="center"/>
          </w:tcPr>
          <w:p w:rsidR="00A2680C" w:rsidRPr="00172E58" w:rsidRDefault="00A2680C" w:rsidP="002C348F">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39" w:type="dxa"/>
            <w:gridSpan w:val="2"/>
            <w:vAlign w:val="center"/>
          </w:tcPr>
          <w:p w:rsidR="00A2680C" w:rsidRPr="00172E58" w:rsidRDefault="00A2680C" w:rsidP="002C348F">
            <w:pPr>
              <w:spacing w:after="0"/>
              <w:jc w:val="center"/>
              <w:rPr>
                <w:rFonts w:ascii="Times New Roman" w:hAnsi="Times New Roman"/>
                <w:sz w:val="20"/>
                <w:szCs w:val="20"/>
              </w:rPr>
            </w:pPr>
            <w:r w:rsidRPr="00172E58">
              <w:rPr>
                <w:rFonts w:ascii="Times New Roman" w:hAnsi="Times New Roman"/>
                <w:sz w:val="20"/>
                <w:szCs w:val="20"/>
              </w:rPr>
              <w:t>Текущий</w:t>
            </w:r>
          </w:p>
        </w:tc>
        <w:tc>
          <w:tcPr>
            <w:tcW w:w="1160" w:type="dxa"/>
            <w:gridSpan w:val="3"/>
          </w:tcPr>
          <w:p w:rsidR="00A2680C" w:rsidRPr="00FB1CB9" w:rsidRDefault="00A2680C" w:rsidP="002C348F">
            <w:pPr>
              <w:spacing w:after="0"/>
              <w:jc w:val="center"/>
              <w:rPr>
                <w:rFonts w:ascii="Times New Roman" w:hAnsi="Times New Roman"/>
                <w:sz w:val="20"/>
                <w:szCs w:val="20"/>
              </w:rPr>
            </w:pPr>
            <w:r w:rsidRPr="00FB1CB9">
              <w:rPr>
                <w:rFonts w:ascii="Times New Roman" w:hAnsi="Times New Roman"/>
                <w:sz w:val="20"/>
                <w:szCs w:val="20"/>
              </w:rPr>
              <w:t>2</w:t>
            </w:r>
          </w:p>
        </w:tc>
      </w:tr>
      <w:tr w:rsidR="00A2680C" w:rsidRPr="00FB1CB9" w:rsidTr="002C348F">
        <w:trPr>
          <w:gridAfter w:val="1"/>
          <w:wAfter w:w="12" w:type="dxa"/>
          <w:trHeight w:val="219"/>
        </w:trPr>
        <w:tc>
          <w:tcPr>
            <w:tcW w:w="2202" w:type="dxa"/>
            <w:vMerge/>
          </w:tcPr>
          <w:p w:rsidR="00A2680C" w:rsidRPr="00FB1CB9" w:rsidRDefault="00A2680C"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A2680C" w:rsidRDefault="00A2680C" w:rsidP="00621B04">
            <w:pPr>
              <w:pStyle w:val="ae"/>
              <w:rPr>
                <w:rFonts w:ascii="Times New Roman" w:hAnsi="Times New Roman"/>
                <w:sz w:val="20"/>
                <w:szCs w:val="20"/>
              </w:rPr>
            </w:pPr>
            <w:r>
              <w:rPr>
                <w:rFonts w:ascii="Times New Roman" w:hAnsi="Times New Roman"/>
                <w:sz w:val="20"/>
                <w:szCs w:val="20"/>
              </w:rPr>
              <w:t>32.</w:t>
            </w:r>
          </w:p>
        </w:tc>
        <w:tc>
          <w:tcPr>
            <w:tcW w:w="5248" w:type="dxa"/>
            <w:vAlign w:val="center"/>
          </w:tcPr>
          <w:p w:rsidR="00A2680C" w:rsidRPr="00172E58" w:rsidRDefault="00A2680C" w:rsidP="00621B04">
            <w:pPr>
              <w:shd w:val="clear" w:color="auto" w:fill="FFFFFF"/>
              <w:autoSpaceDE w:val="0"/>
              <w:autoSpaceDN w:val="0"/>
              <w:adjustRightInd w:val="0"/>
              <w:spacing w:after="0"/>
              <w:rPr>
                <w:rFonts w:ascii="Times New Roman" w:hAnsi="Times New Roman"/>
                <w:sz w:val="20"/>
                <w:szCs w:val="20"/>
              </w:rPr>
            </w:pPr>
            <w:r w:rsidRPr="00172E58">
              <w:rPr>
                <w:rFonts w:ascii="Times New Roman" w:hAnsi="Times New Roman"/>
                <w:sz w:val="20"/>
                <w:szCs w:val="20"/>
              </w:rPr>
              <w:t>Пути достижения биологического прогресса.</w:t>
            </w:r>
          </w:p>
        </w:tc>
        <w:tc>
          <w:tcPr>
            <w:tcW w:w="856" w:type="dxa"/>
            <w:gridSpan w:val="2"/>
          </w:tcPr>
          <w:p w:rsidR="00A2680C" w:rsidRPr="00FB1CB9"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vAlign w:val="center"/>
          </w:tcPr>
          <w:p w:rsidR="00A2680C" w:rsidRPr="00172E58" w:rsidRDefault="00A2680C" w:rsidP="002C348F">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39" w:type="dxa"/>
            <w:gridSpan w:val="2"/>
            <w:vAlign w:val="center"/>
          </w:tcPr>
          <w:p w:rsidR="00A2680C" w:rsidRPr="00172E58" w:rsidRDefault="00A2680C" w:rsidP="002C348F">
            <w:pPr>
              <w:spacing w:after="0"/>
              <w:jc w:val="center"/>
              <w:rPr>
                <w:rFonts w:ascii="Times New Roman" w:hAnsi="Times New Roman"/>
                <w:sz w:val="20"/>
                <w:szCs w:val="20"/>
              </w:rPr>
            </w:pPr>
            <w:r w:rsidRPr="00172E58">
              <w:rPr>
                <w:rFonts w:ascii="Times New Roman" w:hAnsi="Times New Roman"/>
                <w:sz w:val="20"/>
                <w:szCs w:val="20"/>
              </w:rPr>
              <w:t>Текущий</w:t>
            </w:r>
          </w:p>
        </w:tc>
        <w:tc>
          <w:tcPr>
            <w:tcW w:w="1160" w:type="dxa"/>
            <w:gridSpan w:val="3"/>
          </w:tcPr>
          <w:p w:rsidR="00A2680C" w:rsidRPr="00FB1CB9" w:rsidRDefault="00A2680C" w:rsidP="002C348F">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1"/>
          <w:wAfter w:w="12" w:type="dxa"/>
          <w:trHeight w:val="219"/>
        </w:trPr>
        <w:tc>
          <w:tcPr>
            <w:tcW w:w="2202" w:type="dxa"/>
            <w:vMerge/>
          </w:tcPr>
          <w:p w:rsidR="00300973" w:rsidRPr="00FB1CB9" w:rsidRDefault="00300973" w:rsidP="00621B04">
            <w:pPr>
              <w:widowControl w:val="0"/>
              <w:overflowPunct w:val="0"/>
              <w:autoSpaceDE w:val="0"/>
              <w:autoSpaceDN w:val="0"/>
              <w:adjustRightInd w:val="0"/>
              <w:spacing w:after="0" w:line="236" w:lineRule="auto"/>
              <w:ind w:right="80" w:firstLine="33"/>
              <w:jc w:val="center"/>
              <w:rPr>
                <w:rFonts w:ascii="Times New Roman" w:hAnsi="Times New Roman"/>
                <w:b/>
                <w:sz w:val="20"/>
                <w:szCs w:val="20"/>
              </w:rPr>
            </w:pPr>
          </w:p>
        </w:tc>
        <w:tc>
          <w:tcPr>
            <w:tcW w:w="898" w:type="dxa"/>
          </w:tcPr>
          <w:p w:rsidR="00300973" w:rsidRPr="00FB1CB9" w:rsidRDefault="00300973" w:rsidP="00621B04">
            <w:pPr>
              <w:pStyle w:val="ae"/>
              <w:rPr>
                <w:rFonts w:ascii="Times New Roman" w:hAnsi="Times New Roman"/>
                <w:sz w:val="20"/>
                <w:szCs w:val="20"/>
              </w:rPr>
            </w:pPr>
            <w:r>
              <w:rPr>
                <w:rFonts w:ascii="Times New Roman" w:hAnsi="Times New Roman"/>
                <w:sz w:val="20"/>
                <w:szCs w:val="20"/>
              </w:rPr>
              <w:t>33/34</w:t>
            </w:r>
          </w:p>
        </w:tc>
        <w:tc>
          <w:tcPr>
            <w:tcW w:w="5248" w:type="dxa"/>
          </w:tcPr>
          <w:p w:rsidR="00300973" w:rsidRPr="00FB1CB9" w:rsidRDefault="00300973" w:rsidP="00621B04">
            <w:pPr>
              <w:spacing w:after="0"/>
              <w:jc w:val="both"/>
              <w:rPr>
                <w:rFonts w:ascii="Times New Roman" w:hAnsi="Times New Roman"/>
                <w:b/>
                <w:sz w:val="20"/>
                <w:szCs w:val="20"/>
              </w:rPr>
            </w:pPr>
            <w:r w:rsidRPr="00FB1CB9">
              <w:rPr>
                <w:rFonts w:ascii="Times New Roman" w:hAnsi="Times New Roman"/>
                <w:b/>
                <w:sz w:val="20"/>
                <w:szCs w:val="20"/>
              </w:rPr>
              <w:t>Практическая работа №</w:t>
            </w:r>
            <w:r>
              <w:rPr>
                <w:rFonts w:ascii="Times New Roman" w:hAnsi="Times New Roman"/>
                <w:b/>
                <w:sz w:val="20"/>
                <w:szCs w:val="20"/>
              </w:rPr>
              <w:t>6</w:t>
            </w:r>
            <w:r w:rsidRPr="00FB1CB9">
              <w:rPr>
                <w:rFonts w:ascii="Times New Roman" w:hAnsi="Times New Roman"/>
                <w:b/>
                <w:sz w:val="20"/>
                <w:szCs w:val="20"/>
              </w:rPr>
              <w:t xml:space="preserve">. </w:t>
            </w:r>
          </w:p>
          <w:p w:rsidR="00300973" w:rsidRPr="008A1D45" w:rsidRDefault="00300973" w:rsidP="00621B04">
            <w:pPr>
              <w:spacing w:after="0"/>
              <w:rPr>
                <w:rFonts w:ascii="Times New Roman" w:hAnsi="Times New Roman"/>
                <w:sz w:val="20"/>
                <w:szCs w:val="20"/>
              </w:rPr>
            </w:pPr>
            <w:r w:rsidRPr="008A1D45">
              <w:rPr>
                <w:rFonts w:ascii="Times New Roman" w:hAnsi="Times New Roman"/>
                <w:sz w:val="20"/>
                <w:szCs w:val="20"/>
              </w:rPr>
              <w:t>Описание особей вида по морфологическому критерию.</w:t>
            </w:r>
          </w:p>
          <w:p w:rsidR="00300973" w:rsidRPr="00FB1CB9" w:rsidRDefault="00300973" w:rsidP="00621B04">
            <w:pPr>
              <w:pStyle w:val="ae"/>
              <w:rPr>
                <w:rFonts w:ascii="Times New Roman" w:hAnsi="Times New Roman"/>
                <w:sz w:val="20"/>
                <w:szCs w:val="20"/>
              </w:rPr>
            </w:pPr>
            <w:r w:rsidRPr="008A1D45">
              <w:rPr>
                <w:rFonts w:ascii="Times New Roman" w:hAnsi="Times New Roman"/>
                <w:sz w:val="20"/>
                <w:szCs w:val="20"/>
              </w:rPr>
              <w:t>Анализ и оценка различн</w:t>
            </w:r>
            <w:r>
              <w:rPr>
                <w:rFonts w:ascii="Times New Roman" w:hAnsi="Times New Roman"/>
                <w:sz w:val="20"/>
                <w:szCs w:val="20"/>
              </w:rPr>
              <w:t>ых гипотез происхождения жизни.</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c>
          <w:tcPr>
            <w:tcW w:w="2276" w:type="dxa"/>
            <w:gridSpan w:val="3"/>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Комбинированный </w:t>
            </w:r>
          </w:p>
        </w:tc>
        <w:tc>
          <w:tcPr>
            <w:tcW w:w="2539" w:type="dxa"/>
            <w:gridSpan w:val="2"/>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Фронтальный </w:t>
            </w:r>
            <w:r w:rsidR="00A2680C">
              <w:rPr>
                <w:rFonts w:ascii="Times New Roman" w:hAnsi="Times New Roman"/>
                <w:sz w:val="20"/>
                <w:szCs w:val="20"/>
              </w:rPr>
              <w:t>опрос</w:t>
            </w:r>
          </w:p>
        </w:tc>
        <w:tc>
          <w:tcPr>
            <w:tcW w:w="1160" w:type="dxa"/>
            <w:gridSpan w:val="3"/>
            <w:shd w:val="clear" w:color="auto" w:fill="D9D9D9" w:themeFill="background1" w:themeFillShade="D9"/>
          </w:tcPr>
          <w:p w:rsidR="00300973" w:rsidRPr="00FB1CB9" w:rsidRDefault="00300973" w:rsidP="00621B04">
            <w:pPr>
              <w:pStyle w:val="ae"/>
              <w:rPr>
                <w:rFonts w:ascii="Times New Roman" w:hAnsi="Times New Roman"/>
                <w:sz w:val="20"/>
                <w:szCs w:val="20"/>
              </w:rPr>
            </w:pPr>
          </w:p>
        </w:tc>
      </w:tr>
      <w:tr w:rsidR="00300973" w:rsidRPr="00FB1CB9" w:rsidTr="00300973">
        <w:trPr>
          <w:gridAfter w:val="1"/>
          <w:wAfter w:w="12" w:type="dxa"/>
          <w:trHeight w:val="413"/>
        </w:trPr>
        <w:tc>
          <w:tcPr>
            <w:tcW w:w="2202" w:type="dxa"/>
            <w:vMerge w:val="restart"/>
          </w:tcPr>
          <w:p w:rsidR="00300973" w:rsidRDefault="00300973" w:rsidP="00621B04">
            <w:pPr>
              <w:tabs>
                <w:tab w:val="center" w:pos="1009"/>
                <w:tab w:val="right" w:pos="2019"/>
              </w:tabs>
              <w:spacing w:after="0"/>
              <w:rPr>
                <w:rFonts w:ascii="Times New Roman" w:hAnsi="Times New Roman"/>
                <w:b/>
                <w:bCs/>
                <w:iCs/>
                <w:sz w:val="20"/>
                <w:szCs w:val="20"/>
              </w:rPr>
            </w:pPr>
            <w:r w:rsidRPr="00FB1CB9">
              <w:rPr>
                <w:rFonts w:ascii="Times New Roman" w:hAnsi="Times New Roman"/>
                <w:b/>
                <w:sz w:val="20"/>
                <w:szCs w:val="20"/>
              </w:rPr>
              <w:t>Тема 3.2.</w:t>
            </w:r>
            <w:r w:rsidRPr="00FB1CB9">
              <w:rPr>
                <w:rFonts w:ascii="Times New Roman" w:hAnsi="Times New Roman"/>
                <w:b/>
                <w:bCs/>
                <w:iCs/>
                <w:sz w:val="20"/>
                <w:szCs w:val="20"/>
              </w:rPr>
              <w:t xml:space="preserve"> </w:t>
            </w:r>
          </w:p>
          <w:p w:rsidR="00300973" w:rsidRPr="00FB1CB9" w:rsidRDefault="00300973" w:rsidP="00621B04">
            <w:pPr>
              <w:tabs>
                <w:tab w:val="center" w:pos="1009"/>
                <w:tab w:val="right" w:pos="2019"/>
              </w:tabs>
              <w:spacing w:after="0"/>
              <w:rPr>
                <w:rFonts w:ascii="Times New Roman" w:hAnsi="Times New Roman"/>
                <w:b/>
                <w:sz w:val="20"/>
                <w:szCs w:val="20"/>
              </w:rPr>
            </w:pPr>
            <w:r w:rsidRPr="00172E58">
              <w:rPr>
                <w:rFonts w:ascii="Times New Roman" w:hAnsi="Times New Roman"/>
                <w:sz w:val="20"/>
                <w:szCs w:val="20"/>
              </w:rPr>
              <w:t>Происхождение человека</w:t>
            </w:r>
            <w:r>
              <w:rPr>
                <w:rFonts w:ascii="Times New Roman" w:hAnsi="Times New Roman"/>
                <w:sz w:val="20"/>
                <w:szCs w:val="20"/>
              </w:rPr>
              <w:t>.</w:t>
            </w:r>
          </w:p>
        </w:tc>
        <w:tc>
          <w:tcPr>
            <w:tcW w:w="6146" w:type="dxa"/>
            <w:gridSpan w:val="2"/>
          </w:tcPr>
          <w:p w:rsidR="00300973" w:rsidRPr="00FB1CB9" w:rsidRDefault="00300973" w:rsidP="00621B04">
            <w:pPr>
              <w:pStyle w:val="ae"/>
              <w:rPr>
                <w:rFonts w:ascii="Times New Roman" w:hAnsi="Times New Roman"/>
                <w:sz w:val="20"/>
                <w:szCs w:val="20"/>
              </w:rPr>
            </w:pPr>
            <w:r w:rsidRPr="00FB1CB9">
              <w:rPr>
                <w:rFonts w:ascii="Times New Roman" w:hAnsi="Times New Roman"/>
                <w:sz w:val="20"/>
                <w:szCs w:val="20"/>
              </w:rPr>
              <w:t xml:space="preserve"> </w:t>
            </w:r>
            <w:r w:rsidRPr="00FB1CB9">
              <w:rPr>
                <w:rFonts w:ascii="Times New Roman" w:hAnsi="Times New Roman"/>
                <w:b/>
                <w:sz w:val="20"/>
                <w:szCs w:val="20"/>
              </w:rPr>
              <w:t>Содержание учебного материала</w:t>
            </w:r>
          </w:p>
        </w:tc>
        <w:tc>
          <w:tcPr>
            <w:tcW w:w="856" w:type="dxa"/>
            <w:gridSpan w:val="2"/>
          </w:tcPr>
          <w:p w:rsidR="00300973" w:rsidRPr="00FB1CB9" w:rsidRDefault="00300973" w:rsidP="00621B04">
            <w:pPr>
              <w:pStyle w:val="ae"/>
              <w:jc w:val="center"/>
              <w:rPr>
                <w:rFonts w:ascii="Times New Roman" w:hAnsi="Times New Roman"/>
                <w:b/>
                <w:sz w:val="20"/>
                <w:szCs w:val="20"/>
              </w:rPr>
            </w:pPr>
            <w:r>
              <w:rPr>
                <w:rFonts w:ascii="Times New Roman" w:hAnsi="Times New Roman"/>
                <w:b/>
                <w:sz w:val="20"/>
                <w:szCs w:val="20"/>
              </w:rPr>
              <w:t>5</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39"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60"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1"/>
          <w:wAfter w:w="12" w:type="dxa"/>
          <w:trHeight w:val="413"/>
        </w:trPr>
        <w:tc>
          <w:tcPr>
            <w:tcW w:w="2202" w:type="dxa"/>
            <w:vMerge/>
          </w:tcPr>
          <w:p w:rsidR="00300973" w:rsidRPr="00FB1CB9" w:rsidRDefault="00300973" w:rsidP="00621B04">
            <w:pPr>
              <w:tabs>
                <w:tab w:val="center" w:pos="1009"/>
                <w:tab w:val="right" w:pos="2019"/>
              </w:tabs>
              <w:spacing w:after="0"/>
              <w:jc w:val="center"/>
              <w:rPr>
                <w:rFonts w:ascii="Times New Roman" w:hAnsi="Times New Roman"/>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35</w:t>
            </w:r>
            <w:r w:rsidRPr="00FB1CB9">
              <w:rPr>
                <w:rFonts w:ascii="Times New Roman" w:hAnsi="Times New Roman"/>
                <w:sz w:val="20"/>
                <w:szCs w:val="20"/>
              </w:rPr>
              <w:t>.</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Положение человека в системе животного мира.</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vAlign w:val="center"/>
          </w:tcPr>
          <w:p w:rsidR="00300973" w:rsidRPr="00172E58" w:rsidRDefault="00A2680C" w:rsidP="00621B04">
            <w:pPr>
              <w:spacing w:after="0"/>
              <w:jc w:val="center"/>
              <w:rPr>
                <w:rFonts w:ascii="Times New Roman" w:hAnsi="Times New Roman"/>
                <w:sz w:val="20"/>
                <w:szCs w:val="20"/>
              </w:rPr>
            </w:pPr>
            <w:r w:rsidRPr="00DF43D4">
              <w:rPr>
                <w:rFonts w:ascii="Times New Roman" w:hAnsi="Times New Roman"/>
                <w:sz w:val="20"/>
                <w:szCs w:val="20"/>
              </w:rPr>
              <w:t>Изучение нового материала - лекция</w:t>
            </w:r>
          </w:p>
        </w:tc>
        <w:tc>
          <w:tcPr>
            <w:tcW w:w="2539" w:type="dxa"/>
            <w:gridSpan w:val="2"/>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Фронтальный</w:t>
            </w:r>
            <w:r w:rsidR="00A2680C">
              <w:rPr>
                <w:rFonts w:ascii="Times New Roman" w:hAnsi="Times New Roman"/>
                <w:sz w:val="20"/>
                <w:szCs w:val="20"/>
              </w:rPr>
              <w:t xml:space="preserve"> опрос</w:t>
            </w:r>
          </w:p>
        </w:tc>
        <w:tc>
          <w:tcPr>
            <w:tcW w:w="1160" w:type="dxa"/>
            <w:gridSpan w:val="3"/>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1"/>
          <w:wAfter w:w="12" w:type="dxa"/>
          <w:trHeight w:val="413"/>
        </w:trPr>
        <w:tc>
          <w:tcPr>
            <w:tcW w:w="2202" w:type="dxa"/>
            <w:vMerge/>
          </w:tcPr>
          <w:p w:rsidR="00300973" w:rsidRPr="00FB1CB9" w:rsidRDefault="00300973" w:rsidP="00621B04">
            <w:pPr>
              <w:tabs>
                <w:tab w:val="center" w:pos="1009"/>
                <w:tab w:val="right" w:pos="2019"/>
              </w:tabs>
              <w:spacing w:after="0"/>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36</w:t>
            </w:r>
            <w:r w:rsidRPr="00FB1CB9">
              <w:rPr>
                <w:rFonts w:ascii="Times New Roman" w:hAnsi="Times New Roman"/>
                <w:sz w:val="20"/>
                <w:szCs w:val="20"/>
              </w:rPr>
              <w:t>.</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Эволюция приматов.</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39" w:type="dxa"/>
            <w:gridSpan w:val="2"/>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Текущий</w:t>
            </w:r>
          </w:p>
        </w:tc>
        <w:tc>
          <w:tcPr>
            <w:tcW w:w="1160" w:type="dxa"/>
            <w:gridSpan w:val="3"/>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1"/>
          <w:wAfter w:w="12" w:type="dxa"/>
          <w:trHeight w:val="413"/>
        </w:trPr>
        <w:tc>
          <w:tcPr>
            <w:tcW w:w="2202" w:type="dxa"/>
            <w:vMerge/>
          </w:tcPr>
          <w:p w:rsidR="00300973" w:rsidRPr="00FB1CB9" w:rsidRDefault="00300973" w:rsidP="00621B04">
            <w:pPr>
              <w:tabs>
                <w:tab w:val="center" w:pos="1009"/>
                <w:tab w:val="right" w:pos="2019"/>
              </w:tabs>
              <w:spacing w:after="0"/>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37</w:t>
            </w:r>
            <w:r w:rsidRPr="00FB1CB9">
              <w:rPr>
                <w:rFonts w:ascii="Times New Roman" w:hAnsi="Times New Roman"/>
                <w:sz w:val="20"/>
                <w:szCs w:val="20"/>
              </w:rPr>
              <w:t>.</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Современный этап эволюции человека.</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vAlign w:val="center"/>
          </w:tcPr>
          <w:p w:rsidR="00300973" w:rsidRPr="00172E58" w:rsidRDefault="00A2680C" w:rsidP="00621B04">
            <w:pPr>
              <w:spacing w:after="0"/>
              <w:jc w:val="center"/>
              <w:rPr>
                <w:rFonts w:ascii="Times New Roman" w:hAnsi="Times New Roman"/>
                <w:b/>
                <w:i/>
                <w:sz w:val="20"/>
                <w:szCs w:val="20"/>
              </w:rPr>
            </w:pPr>
            <w:r w:rsidRPr="00172E58">
              <w:rPr>
                <w:rFonts w:ascii="Times New Roman" w:hAnsi="Times New Roman"/>
                <w:sz w:val="20"/>
                <w:szCs w:val="20"/>
              </w:rPr>
              <w:t>Комбинированный</w:t>
            </w:r>
          </w:p>
        </w:tc>
        <w:tc>
          <w:tcPr>
            <w:tcW w:w="2539" w:type="dxa"/>
            <w:gridSpan w:val="2"/>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Текущий</w:t>
            </w:r>
          </w:p>
        </w:tc>
        <w:tc>
          <w:tcPr>
            <w:tcW w:w="1160" w:type="dxa"/>
            <w:gridSpan w:val="3"/>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2</w:t>
            </w:r>
          </w:p>
        </w:tc>
      </w:tr>
      <w:tr w:rsidR="00300973" w:rsidRPr="00FB1CB9" w:rsidTr="00300973">
        <w:trPr>
          <w:gridAfter w:val="1"/>
          <w:wAfter w:w="12" w:type="dxa"/>
          <w:trHeight w:val="413"/>
        </w:trPr>
        <w:tc>
          <w:tcPr>
            <w:tcW w:w="2202" w:type="dxa"/>
            <w:vMerge/>
          </w:tcPr>
          <w:p w:rsidR="00300973" w:rsidRPr="00FB1CB9" w:rsidRDefault="00300973" w:rsidP="00621B04">
            <w:pPr>
              <w:tabs>
                <w:tab w:val="center" w:pos="1009"/>
                <w:tab w:val="right" w:pos="2019"/>
              </w:tabs>
              <w:spacing w:after="0"/>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38</w:t>
            </w:r>
            <w:r w:rsidRPr="00FB1CB9">
              <w:rPr>
                <w:rFonts w:ascii="Times New Roman" w:hAnsi="Times New Roman"/>
                <w:sz w:val="20"/>
                <w:szCs w:val="20"/>
              </w:rPr>
              <w:t>.</w:t>
            </w:r>
          </w:p>
        </w:tc>
        <w:tc>
          <w:tcPr>
            <w:tcW w:w="5248" w:type="dxa"/>
            <w:vAlign w:val="center"/>
          </w:tcPr>
          <w:p w:rsidR="00300973" w:rsidRPr="00172E58" w:rsidRDefault="00300973" w:rsidP="00621B04">
            <w:pPr>
              <w:spacing w:after="0"/>
              <w:rPr>
                <w:rFonts w:ascii="Times New Roman" w:hAnsi="Times New Roman"/>
                <w:b/>
                <w:sz w:val="20"/>
                <w:szCs w:val="20"/>
              </w:rPr>
            </w:pPr>
            <w:r>
              <w:rPr>
                <w:rFonts w:ascii="Times New Roman" w:hAnsi="Times New Roman"/>
                <w:b/>
                <w:sz w:val="20"/>
                <w:szCs w:val="20"/>
              </w:rPr>
              <w:t>Практическая работа №</w:t>
            </w:r>
            <w:r w:rsidRPr="005B6EA4">
              <w:rPr>
                <w:rFonts w:ascii="Times New Roman" w:hAnsi="Times New Roman"/>
                <w:b/>
                <w:sz w:val="20"/>
                <w:szCs w:val="20"/>
              </w:rPr>
              <w:t>7</w:t>
            </w:r>
            <w:r>
              <w:rPr>
                <w:rFonts w:ascii="Times New Roman" w:hAnsi="Times New Roman"/>
                <w:sz w:val="20"/>
                <w:szCs w:val="20"/>
              </w:rPr>
              <w:t>.</w:t>
            </w:r>
            <w:r w:rsidRPr="008A1D45">
              <w:rPr>
                <w:rFonts w:ascii="Times New Roman" w:hAnsi="Times New Roman"/>
                <w:sz w:val="20"/>
                <w:szCs w:val="20"/>
              </w:rPr>
              <w:t>Анализ и оценка различных гипотез происхождения человека.</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vAlign w:val="center"/>
          </w:tcPr>
          <w:p w:rsidR="00300973" w:rsidRDefault="00300973" w:rsidP="00621B04">
            <w:pPr>
              <w:spacing w:after="0"/>
              <w:jc w:val="center"/>
              <w:rPr>
                <w:rFonts w:ascii="Times New Roman" w:hAnsi="Times New Roman"/>
                <w:sz w:val="20"/>
                <w:szCs w:val="20"/>
              </w:rPr>
            </w:pPr>
            <w:r>
              <w:rPr>
                <w:rFonts w:ascii="Times New Roman" w:hAnsi="Times New Roman"/>
                <w:sz w:val="20"/>
                <w:szCs w:val="20"/>
              </w:rPr>
              <w:t>Практическая</w:t>
            </w:r>
          </w:p>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работа</w:t>
            </w:r>
          </w:p>
        </w:tc>
        <w:tc>
          <w:tcPr>
            <w:tcW w:w="2539" w:type="dxa"/>
            <w:gridSpan w:val="2"/>
            <w:vAlign w:val="center"/>
          </w:tcPr>
          <w:p w:rsidR="00300973" w:rsidRPr="00172E58" w:rsidRDefault="00A2680C" w:rsidP="00621B04">
            <w:pPr>
              <w:spacing w:after="0"/>
              <w:jc w:val="center"/>
              <w:rPr>
                <w:rFonts w:ascii="Times New Roman" w:hAnsi="Times New Roman"/>
                <w:sz w:val="20"/>
                <w:szCs w:val="20"/>
              </w:rPr>
            </w:pPr>
            <w:r>
              <w:rPr>
                <w:rFonts w:ascii="Times New Roman" w:hAnsi="Times New Roman"/>
                <w:sz w:val="20"/>
                <w:szCs w:val="20"/>
              </w:rPr>
              <w:t>Защита практической работы</w:t>
            </w:r>
          </w:p>
        </w:tc>
        <w:tc>
          <w:tcPr>
            <w:tcW w:w="1160"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1"/>
          <w:wAfter w:w="12" w:type="dxa"/>
          <w:trHeight w:val="413"/>
        </w:trPr>
        <w:tc>
          <w:tcPr>
            <w:tcW w:w="2202" w:type="dxa"/>
            <w:vMerge/>
          </w:tcPr>
          <w:p w:rsidR="00300973" w:rsidRPr="00FB1CB9" w:rsidRDefault="00300973" w:rsidP="00621B04">
            <w:pPr>
              <w:tabs>
                <w:tab w:val="center" w:pos="1009"/>
                <w:tab w:val="right" w:pos="2019"/>
              </w:tabs>
              <w:spacing w:after="0"/>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39</w:t>
            </w:r>
            <w:r w:rsidRPr="00FB1CB9">
              <w:rPr>
                <w:rFonts w:ascii="Times New Roman" w:hAnsi="Times New Roman"/>
                <w:sz w:val="20"/>
                <w:szCs w:val="20"/>
              </w:rPr>
              <w:t>.</w:t>
            </w:r>
          </w:p>
        </w:tc>
        <w:tc>
          <w:tcPr>
            <w:tcW w:w="5248" w:type="dxa"/>
            <w:vAlign w:val="center"/>
          </w:tcPr>
          <w:p w:rsidR="00300973" w:rsidRDefault="00300973" w:rsidP="000E6B51">
            <w:pPr>
              <w:spacing w:after="0"/>
              <w:rPr>
                <w:rFonts w:ascii="Times New Roman" w:hAnsi="Times New Roman"/>
                <w:sz w:val="20"/>
                <w:szCs w:val="20"/>
              </w:rPr>
            </w:pPr>
            <w:r>
              <w:rPr>
                <w:rFonts w:ascii="Times New Roman" w:hAnsi="Times New Roman"/>
                <w:b/>
                <w:sz w:val="20"/>
                <w:szCs w:val="20"/>
              </w:rPr>
              <w:t xml:space="preserve">Контрольная работа№ </w:t>
            </w:r>
            <w:r w:rsidR="000E6B51">
              <w:rPr>
                <w:rFonts w:ascii="Times New Roman" w:hAnsi="Times New Roman"/>
                <w:b/>
                <w:sz w:val="20"/>
                <w:szCs w:val="20"/>
              </w:rPr>
              <w:t>3</w:t>
            </w:r>
            <w:r w:rsidRPr="00172E58">
              <w:rPr>
                <w:rFonts w:ascii="Times New Roman" w:hAnsi="Times New Roman"/>
                <w:sz w:val="20"/>
                <w:szCs w:val="20"/>
              </w:rPr>
              <w:t>.</w:t>
            </w:r>
            <w:r>
              <w:rPr>
                <w:rFonts w:ascii="Times New Roman" w:hAnsi="Times New Roman"/>
                <w:sz w:val="20"/>
                <w:szCs w:val="20"/>
              </w:rPr>
              <w:t xml:space="preserve"> Тема: «</w:t>
            </w:r>
            <w:r w:rsidRPr="00172E58">
              <w:rPr>
                <w:rFonts w:ascii="Times New Roman" w:hAnsi="Times New Roman"/>
                <w:sz w:val="20"/>
                <w:szCs w:val="20"/>
              </w:rPr>
              <w:t>Эволюционное учение</w:t>
            </w:r>
            <w:r>
              <w:rPr>
                <w:rFonts w:ascii="Times New Roman" w:hAnsi="Times New Roman"/>
                <w:sz w:val="20"/>
                <w:szCs w:val="20"/>
              </w:rPr>
              <w:t>»</w:t>
            </w:r>
            <w:r w:rsidRPr="00172E58">
              <w:rPr>
                <w:rFonts w:ascii="Times New Roman" w:hAnsi="Times New Roman"/>
                <w:sz w:val="20"/>
                <w:szCs w:val="20"/>
              </w:rPr>
              <w:t>.</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Контроля и оценки</w:t>
            </w:r>
          </w:p>
        </w:tc>
        <w:tc>
          <w:tcPr>
            <w:tcW w:w="2539"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П</w:t>
            </w:r>
            <w:r>
              <w:rPr>
                <w:rFonts w:ascii="Times New Roman" w:hAnsi="Times New Roman"/>
                <w:sz w:val="20"/>
                <w:szCs w:val="20"/>
              </w:rPr>
              <w:t>исьменная проверка</w:t>
            </w:r>
          </w:p>
        </w:tc>
        <w:tc>
          <w:tcPr>
            <w:tcW w:w="1160"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1"/>
          <w:wAfter w:w="12" w:type="dxa"/>
          <w:trHeight w:val="413"/>
        </w:trPr>
        <w:tc>
          <w:tcPr>
            <w:tcW w:w="2202" w:type="dxa"/>
            <w:vMerge w:val="restart"/>
          </w:tcPr>
          <w:p w:rsidR="00300973" w:rsidRDefault="00A2680C" w:rsidP="00621B04">
            <w:pPr>
              <w:spacing w:after="0"/>
              <w:rPr>
                <w:rFonts w:ascii="Times New Roman" w:hAnsi="Times New Roman"/>
                <w:b/>
                <w:sz w:val="20"/>
                <w:szCs w:val="20"/>
              </w:rPr>
            </w:pPr>
            <w:r>
              <w:rPr>
                <w:rFonts w:ascii="Times New Roman" w:hAnsi="Times New Roman"/>
                <w:b/>
                <w:sz w:val="20"/>
                <w:szCs w:val="20"/>
              </w:rPr>
              <w:t>Подр</w:t>
            </w:r>
            <w:r w:rsidR="00300973" w:rsidRPr="006D1617">
              <w:rPr>
                <w:rFonts w:ascii="Times New Roman" w:hAnsi="Times New Roman"/>
                <w:b/>
                <w:sz w:val="20"/>
                <w:szCs w:val="20"/>
              </w:rPr>
              <w:t>аздел</w:t>
            </w:r>
            <w:r w:rsidR="00300973">
              <w:rPr>
                <w:rFonts w:ascii="Times New Roman" w:hAnsi="Times New Roman"/>
                <w:b/>
                <w:sz w:val="20"/>
                <w:szCs w:val="20"/>
              </w:rPr>
              <w:t xml:space="preserve"> 3.</w:t>
            </w:r>
          </w:p>
          <w:p w:rsidR="00300973" w:rsidRPr="006D1617" w:rsidRDefault="00300973" w:rsidP="00621B04">
            <w:pPr>
              <w:tabs>
                <w:tab w:val="center" w:pos="1009"/>
                <w:tab w:val="right" w:pos="2019"/>
              </w:tabs>
              <w:spacing w:after="0"/>
              <w:rPr>
                <w:rFonts w:ascii="Times New Roman" w:hAnsi="Times New Roman"/>
                <w:sz w:val="20"/>
                <w:szCs w:val="20"/>
              </w:rPr>
            </w:pPr>
            <w:r w:rsidRPr="006D1617">
              <w:rPr>
                <w:rFonts w:ascii="Times New Roman" w:hAnsi="Times New Roman"/>
                <w:sz w:val="20"/>
                <w:szCs w:val="20"/>
              </w:rPr>
              <w:t>Вид</w:t>
            </w:r>
          </w:p>
        </w:tc>
        <w:tc>
          <w:tcPr>
            <w:tcW w:w="6146" w:type="dxa"/>
            <w:gridSpan w:val="2"/>
          </w:tcPr>
          <w:p w:rsidR="00300973" w:rsidRPr="00FB1CB9" w:rsidRDefault="00300973" w:rsidP="00621B04">
            <w:pPr>
              <w:spacing w:after="0"/>
              <w:jc w:val="both"/>
              <w:rPr>
                <w:rFonts w:ascii="Times New Roman" w:hAnsi="Times New Roman"/>
                <w:b/>
                <w:sz w:val="20"/>
                <w:szCs w:val="20"/>
              </w:rPr>
            </w:pPr>
            <w:r w:rsidRPr="00FB1CB9">
              <w:rPr>
                <w:rFonts w:ascii="Times New Roman" w:hAnsi="Times New Roman"/>
                <w:b/>
                <w:sz w:val="20"/>
                <w:szCs w:val="20"/>
              </w:rPr>
              <w:t xml:space="preserve">Самостоятельная работа </w:t>
            </w:r>
          </w:p>
        </w:tc>
        <w:tc>
          <w:tcPr>
            <w:tcW w:w="856" w:type="dxa"/>
            <w:gridSpan w:val="2"/>
          </w:tcPr>
          <w:p w:rsidR="00300973" w:rsidRPr="00FB1CB9" w:rsidRDefault="00300973" w:rsidP="00621B04">
            <w:pPr>
              <w:spacing w:after="0"/>
              <w:jc w:val="center"/>
              <w:rPr>
                <w:rFonts w:ascii="Times New Roman" w:hAnsi="Times New Roman"/>
                <w:b/>
                <w:sz w:val="20"/>
                <w:szCs w:val="20"/>
              </w:rPr>
            </w:pPr>
            <w:r w:rsidRPr="00FB1CB9">
              <w:rPr>
                <w:rFonts w:ascii="Times New Roman" w:hAnsi="Times New Roman"/>
                <w:b/>
                <w:sz w:val="20"/>
                <w:szCs w:val="20"/>
              </w:rPr>
              <w:t>4</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39"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60"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A2680C" w:rsidRPr="00FB1CB9" w:rsidTr="00300973">
        <w:trPr>
          <w:gridAfter w:val="1"/>
          <w:wAfter w:w="12" w:type="dxa"/>
          <w:trHeight w:val="413"/>
        </w:trPr>
        <w:tc>
          <w:tcPr>
            <w:tcW w:w="2202" w:type="dxa"/>
            <w:vMerge/>
          </w:tcPr>
          <w:p w:rsidR="00A2680C" w:rsidRPr="00FB1CB9" w:rsidRDefault="00A2680C" w:rsidP="00621B04">
            <w:pPr>
              <w:tabs>
                <w:tab w:val="center" w:pos="1009"/>
                <w:tab w:val="right" w:pos="2019"/>
              </w:tabs>
              <w:spacing w:after="0"/>
              <w:rPr>
                <w:rFonts w:ascii="Times New Roman" w:hAnsi="Times New Roman"/>
                <w:b/>
                <w:sz w:val="20"/>
                <w:szCs w:val="20"/>
              </w:rPr>
            </w:pPr>
          </w:p>
        </w:tc>
        <w:tc>
          <w:tcPr>
            <w:tcW w:w="898" w:type="dxa"/>
          </w:tcPr>
          <w:p w:rsidR="00A2680C" w:rsidRPr="00FB1CB9" w:rsidRDefault="00A2680C" w:rsidP="00621B04">
            <w:pPr>
              <w:spacing w:after="0"/>
              <w:rPr>
                <w:rFonts w:ascii="Times New Roman" w:hAnsi="Times New Roman"/>
                <w:sz w:val="20"/>
                <w:szCs w:val="20"/>
              </w:rPr>
            </w:pPr>
            <w:r>
              <w:rPr>
                <w:rFonts w:ascii="Times New Roman" w:hAnsi="Times New Roman"/>
                <w:sz w:val="20"/>
                <w:szCs w:val="20"/>
              </w:rPr>
              <w:t>13.</w:t>
            </w:r>
          </w:p>
        </w:tc>
        <w:tc>
          <w:tcPr>
            <w:tcW w:w="5248" w:type="dxa"/>
          </w:tcPr>
          <w:p w:rsidR="00A2680C" w:rsidRPr="00FB1CB9" w:rsidRDefault="00A2680C" w:rsidP="00621B04">
            <w:pPr>
              <w:spacing w:after="0"/>
              <w:jc w:val="both"/>
              <w:rPr>
                <w:rFonts w:ascii="Times New Roman" w:hAnsi="Times New Roman"/>
                <w:sz w:val="20"/>
                <w:szCs w:val="20"/>
              </w:rPr>
            </w:pPr>
            <w:r>
              <w:rPr>
                <w:rFonts w:ascii="Times New Roman" w:eastAsia="Calibri" w:hAnsi="Times New Roman"/>
                <w:sz w:val="20"/>
                <w:szCs w:val="20"/>
                <w:lang w:eastAsia="en-US"/>
              </w:rPr>
              <w:t xml:space="preserve">Эссе. </w:t>
            </w:r>
            <w:r w:rsidRPr="00172E58">
              <w:rPr>
                <w:rFonts w:ascii="Times New Roman" w:eastAsia="Calibri" w:hAnsi="Times New Roman"/>
                <w:sz w:val="20"/>
                <w:szCs w:val="20"/>
                <w:lang w:eastAsia="en-US"/>
              </w:rPr>
              <w:t>Приведите примеры популяций животных и растений вашего края и запишите в тетрадь.</w:t>
            </w:r>
          </w:p>
        </w:tc>
        <w:tc>
          <w:tcPr>
            <w:tcW w:w="856" w:type="dxa"/>
            <w:gridSpan w:val="2"/>
          </w:tcPr>
          <w:p w:rsidR="00A2680C" w:rsidRPr="00FB1CB9"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E92E32">
              <w:rPr>
                <w:rFonts w:ascii="Times New Roman" w:hAnsi="Times New Roman"/>
                <w:sz w:val="20"/>
                <w:szCs w:val="20"/>
              </w:rPr>
              <w:t>Письменная проверка</w:t>
            </w:r>
          </w:p>
        </w:tc>
        <w:tc>
          <w:tcPr>
            <w:tcW w:w="1160"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r>
      <w:tr w:rsidR="00A2680C" w:rsidRPr="00FB1CB9" w:rsidTr="00300973">
        <w:trPr>
          <w:gridAfter w:val="1"/>
          <w:wAfter w:w="12" w:type="dxa"/>
          <w:trHeight w:val="413"/>
        </w:trPr>
        <w:tc>
          <w:tcPr>
            <w:tcW w:w="2202" w:type="dxa"/>
            <w:vMerge/>
          </w:tcPr>
          <w:p w:rsidR="00A2680C" w:rsidRPr="00FB1CB9" w:rsidRDefault="00A2680C" w:rsidP="00621B04">
            <w:pPr>
              <w:tabs>
                <w:tab w:val="center" w:pos="1009"/>
                <w:tab w:val="right" w:pos="2019"/>
              </w:tabs>
              <w:spacing w:after="0"/>
              <w:rPr>
                <w:rFonts w:ascii="Times New Roman" w:hAnsi="Times New Roman"/>
                <w:b/>
                <w:sz w:val="20"/>
                <w:szCs w:val="20"/>
              </w:rPr>
            </w:pPr>
          </w:p>
        </w:tc>
        <w:tc>
          <w:tcPr>
            <w:tcW w:w="898" w:type="dxa"/>
          </w:tcPr>
          <w:p w:rsidR="00A2680C" w:rsidRPr="00FB1CB9" w:rsidRDefault="00A2680C" w:rsidP="00621B04">
            <w:pPr>
              <w:spacing w:after="0"/>
              <w:rPr>
                <w:rFonts w:ascii="Times New Roman" w:hAnsi="Times New Roman"/>
                <w:sz w:val="20"/>
                <w:szCs w:val="20"/>
              </w:rPr>
            </w:pPr>
            <w:r>
              <w:rPr>
                <w:rFonts w:ascii="Times New Roman" w:hAnsi="Times New Roman"/>
                <w:sz w:val="20"/>
                <w:szCs w:val="20"/>
              </w:rPr>
              <w:t>14.</w:t>
            </w:r>
          </w:p>
        </w:tc>
        <w:tc>
          <w:tcPr>
            <w:tcW w:w="5248" w:type="dxa"/>
          </w:tcPr>
          <w:p w:rsidR="00A2680C" w:rsidRPr="00FB1CB9" w:rsidRDefault="00A2680C" w:rsidP="00621B04">
            <w:pPr>
              <w:spacing w:after="0"/>
              <w:jc w:val="both"/>
              <w:rPr>
                <w:rFonts w:ascii="Times New Roman" w:hAnsi="Times New Roman"/>
                <w:sz w:val="20"/>
                <w:szCs w:val="20"/>
              </w:rPr>
            </w:pPr>
            <w:r>
              <w:rPr>
                <w:rFonts w:ascii="Times New Roman" w:eastAsia="Calibri" w:hAnsi="Times New Roman"/>
                <w:sz w:val="20"/>
                <w:szCs w:val="20"/>
                <w:lang w:eastAsia="en-US"/>
              </w:rPr>
              <w:t xml:space="preserve">Эссе. </w:t>
            </w:r>
            <w:r w:rsidRPr="00172E58">
              <w:rPr>
                <w:rFonts w:ascii="Times New Roman" w:eastAsia="Calibri" w:hAnsi="Times New Roman"/>
                <w:sz w:val="20"/>
                <w:szCs w:val="20"/>
                <w:lang w:eastAsia="en-US"/>
              </w:rPr>
              <w:t xml:space="preserve">Приведите примеры </w:t>
            </w:r>
            <w:proofErr w:type="gramStart"/>
            <w:r w:rsidRPr="00172E58">
              <w:rPr>
                <w:rFonts w:ascii="Times New Roman" w:eastAsia="Calibri" w:hAnsi="Times New Roman"/>
                <w:sz w:val="20"/>
                <w:szCs w:val="20"/>
                <w:lang w:eastAsia="en-US"/>
              </w:rPr>
              <w:t xml:space="preserve">видов, встречающихся в вашей </w:t>
            </w:r>
            <w:r>
              <w:rPr>
                <w:rFonts w:ascii="Times New Roman" w:eastAsia="Calibri" w:hAnsi="Times New Roman"/>
                <w:sz w:val="20"/>
                <w:szCs w:val="20"/>
                <w:lang w:eastAsia="en-US"/>
              </w:rPr>
              <w:t>местности и запишите</w:t>
            </w:r>
            <w:proofErr w:type="gramEnd"/>
            <w:r>
              <w:rPr>
                <w:rFonts w:ascii="Times New Roman" w:eastAsia="Calibri" w:hAnsi="Times New Roman"/>
                <w:sz w:val="20"/>
                <w:szCs w:val="20"/>
                <w:lang w:eastAsia="en-US"/>
              </w:rPr>
              <w:t xml:space="preserve"> в тетрадь.</w:t>
            </w:r>
          </w:p>
        </w:tc>
        <w:tc>
          <w:tcPr>
            <w:tcW w:w="856" w:type="dxa"/>
            <w:gridSpan w:val="2"/>
          </w:tcPr>
          <w:p w:rsidR="00A2680C" w:rsidRPr="00FB1CB9"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E92E32">
              <w:rPr>
                <w:rFonts w:ascii="Times New Roman" w:hAnsi="Times New Roman"/>
                <w:sz w:val="20"/>
                <w:szCs w:val="20"/>
              </w:rPr>
              <w:t>Письменная проверка</w:t>
            </w:r>
          </w:p>
        </w:tc>
        <w:tc>
          <w:tcPr>
            <w:tcW w:w="1160"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r>
      <w:tr w:rsidR="00A2680C" w:rsidRPr="00FB1CB9" w:rsidTr="00300973">
        <w:trPr>
          <w:gridAfter w:val="1"/>
          <w:wAfter w:w="12" w:type="dxa"/>
          <w:trHeight w:val="413"/>
        </w:trPr>
        <w:tc>
          <w:tcPr>
            <w:tcW w:w="2202" w:type="dxa"/>
            <w:vMerge/>
          </w:tcPr>
          <w:p w:rsidR="00A2680C" w:rsidRPr="00FB1CB9" w:rsidRDefault="00A2680C" w:rsidP="00621B04">
            <w:pPr>
              <w:tabs>
                <w:tab w:val="center" w:pos="1009"/>
                <w:tab w:val="right" w:pos="2019"/>
              </w:tabs>
              <w:spacing w:after="0"/>
              <w:rPr>
                <w:rFonts w:ascii="Times New Roman" w:hAnsi="Times New Roman"/>
                <w:b/>
                <w:sz w:val="20"/>
                <w:szCs w:val="20"/>
              </w:rPr>
            </w:pPr>
          </w:p>
        </w:tc>
        <w:tc>
          <w:tcPr>
            <w:tcW w:w="898" w:type="dxa"/>
          </w:tcPr>
          <w:p w:rsidR="00A2680C" w:rsidRPr="00FB1CB9" w:rsidRDefault="00A2680C" w:rsidP="00621B04">
            <w:pPr>
              <w:spacing w:after="0"/>
              <w:rPr>
                <w:rFonts w:ascii="Times New Roman" w:hAnsi="Times New Roman"/>
                <w:sz w:val="20"/>
                <w:szCs w:val="20"/>
              </w:rPr>
            </w:pPr>
            <w:r>
              <w:rPr>
                <w:rFonts w:ascii="Times New Roman" w:hAnsi="Times New Roman"/>
                <w:sz w:val="20"/>
                <w:szCs w:val="20"/>
              </w:rPr>
              <w:t>15.</w:t>
            </w:r>
          </w:p>
        </w:tc>
        <w:tc>
          <w:tcPr>
            <w:tcW w:w="5248" w:type="dxa"/>
          </w:tcPr>
          <w:p w:rsidR="00A2680C" w:rsidRPr="00FB1CB9" w:rsidRDefault="00A2680C" w:rsidP="00621B04">
            <w:pPr>
              <w:tabs>
                <w:tab w:val="left" w:pos="951"/>
              </w:tabs>
              <w:spacing w:after="0"/>
              <w:jc w:val="both"/>
              <w:rPr>
                <w:rFonts w:ascii="Times New Roman" w:hAnsi="Times New Roman"/>
                <w:sz w:val="20"/>
                <w:szCs w:val="20"/>
              </w:rPr>
            </w:pPr>
            <w:r>
              <w:rPr>
                <w:rFonts w:ascii="Times New Roman" w:eastAsia="Calibri" w:hAnsi="Times New Roman"/>
                <w:sz w:val="20"/>
                <w:szCs w:val="20"/>
                <w:lang w:eastAsia="en-US"/>
              </w:rPr>
              <w:t xml:space="preserve">Эссе. </w:t>
            </w:r>
            <w:r w:rsidRPr="00172E58">
              <w:rPr>
                <w:rFonts w:ascii="Times New Roman" w:eastAsia="Calibri" w:hAnsi="Times New Roman"/>
                <w:sz w:val="20"/>
                <w:szCs w:val="20"/>
                <w:lang w:eastAsia="en-US"/>
              </w:rPr>
              <w:t xml:space="preserve">На примерах животных и растений вашего края объясните, как возникает приспособленность? Обоснованный ответ запишите в </w:t>
            </w:r>
            <w:r>
              <w:rPr>
                <w:rFonts w:ascii="Times New Roman" w:eastAsia="Calibri" w:hAnsi="Times New Roman"/>
                <w:sz w:val="20"/>
                <w:szCs w:val="20"/>
                <w:lang w:eastAsia="en-US"/>
              </w:rPr>
              <w:t>тетрадь.</w:t>
            </w:r>
          </w:p>
        </w:tc>
        <w:tc>
          <w:tcPr>
            <w:tcW w:w="856" w:type="dxa"/>
            <w:gridSpan w:val="2"/>
          </w:tcPr>
          <w:p w:rsidR="00A2680C" w:rsidRPr="00FB1CB9"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E92E32">
              <w:rPr>
                <w:rFonts w:ascii="Times New Roman" w:hAnsi="Times New Roman"/>
                <w:sz w:val="20"/>
                <w:szCs w:val="20"/>
              </w:rPr>
              <w:t>Письменная проверка</w:t>
            </w:r>
          </w:p>
        </w:tc>
        <w:tc>
          <w:tcPr>
            <w:tcW w:w="1160"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r>
      <w:tr w:rsidR="00A2680C" w:rsidRPr="00FB1CB9" w:rsidTr="00300973">
        <w:trPr>
          <w:gridAfter w:val="1"/>
          <w:wAfter w:w="12" w:type="dxa"/>
          <w:trHeight w:val="413"/>
        </w:trPr>
        <w:tc>
          <w:tcPr>
            <w:tcW w:w="2202" w:type="dxa"/>
            <w:vMerge/>
          </w:tcPr>
          <w:p w:rsidR="00A2680C" w:rsidRPr="00FB1CB9" w:rsidRDefault="00A2680C" w:rsidP="00621B04">
            <w:pPr>
              <w:tabs>
                <w:tab w:val="center" w:pos="1009"/>
                <w:tab w:val="right" w:pos="2019"/>
              </w:tabs>
              <w:spacing w:after="0"/>
              <w:rPr>
                <w:rFonts w:ascii="Times New Roman" w:hAnsi="Times New Roman"/>
                <w:b/>
                <w:sz w:val="20"/>
                <w:szCs w:val="20"/>
              </w:rPr>
            </w:pPr>
          </w:p>
        </w:tc>
        <w:tc>
          <w:tcPr>
            <w:tcW w:w="898" w:type="dxa"/>
          </w:tcPr>
          <w:p w:rsidR="00A2680C" w:rsidRPr="00FB1CB9" w:rsidRDefault="00A2680C" w:rsidP="00621B04">
            <w:pPr>
              <w:spacing w:after="0"/>
              <w:rPr>
                <w:rFonts w:ascii="Times New Roman" w:hAnsi="Times New Roman"/>
                <w:sz w:val="20"/>
                <w:szCs w:val="20"/>
              </w:rPr>
            </w:pPr>
            <w:r>
              <w:rPr>
                <w:rFonts w:ascii="Times New Roman" w:hAnsi="Times New Roman"/>
                <w:sz w:val="20"/>
                <w:szCs w:val="20"/>
              </w:rPr>
              <w:t>16.</w:t>
            </w:r>
          </w:p>
        </w:tc>
        <w:tc>
          <w:tcPr>
            <w:tcW w:w="5248" w:type="dxa"/>
          </w:tcPr>
          <w:p w:rsidR="00A2680C" w:rsidRPr="00FB1CB9" w:rsidRDefault="00A2680C" w:rsidP="00621B04">
            <w:pPr>
              <w:spacing w:after="0"/>
              <w:jc w:val="both"/>
              <w:rPr>
                <w:rFonts w:ascii="Times New Roman" w:hAnsi="Times New Roman"/>
                <w:sz w:val="20"/>
                <w:szCs w:val="20"/>
              </w:rPr>
            </w:pPr>
            <w:r>
              <w:rPr>
                <w:rFonts w:ascii="Times New Roman" w:eastAsia="Calibri" w:hAnsi="Times New Roman"/>
                <w:sz w:val="20"/>
                <w:szCs w:val="20"/>
                <w:lang w:eastAsia="en-US"/>
              </w:rPr>
              <w:t xml:space="preserve">Эссе. </w:t>
            </w:r>
            <w:r w:rsidRPr="00172E58">
              <w:rPr>
                <w:rFonts w:ascii="Times New Roman" w:eastAsia="Calibri" w:hAnsi="Times New Roman"/>
                <w:sz w:val="20"/>
                <w:szCs w:val="20"/>
                <w:lang w:eastAsia="en-US"/>
              </w:rPr>
              <w:t>Докажите положение о том, что человек – биологическое и социальное существо. Ответ запишите в тетради.</w:t>
            </w:r>
          </w:p>
        </w:tc>
        <w:tc>
          <w:tcPr>
            <w:tcW w:w="856" w:type="dxa"/>
            <w:gridSpan w:val="2"/>
          </w:tcPr>
          <w:p w:rsidR="00A2680C" w:rsidRPr="00FB1CB9" w:rsidRDefault="00A2680C"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c>
          <w:tcPr>
            <w:tcW w:w="2539" w:type="dxa"/>
            <w:gridSpan w:val="2"/>
          </w:tcPr>
          <w:p w:rsidR="00A2680C" w:rsidRDefault="00A2680C" w:rsidP="00A2680C">
            <w:pPr>
              <w:jc w:val="center"/>
            </w:pPr>
            <w:r w:rsidRPr="00E92E32">
              <w:rPr>
                <w:rFonts w:ascii="Times New Roman" w:hAnsi="Times New Roman"/>
                <w:sz w:val="20"/>
                <w:szCs w:val="20"/>
              </w:rPr>
              <w:t>Письменная проверка</w:t>
            </w:r>
          </w:p>
        </w:tc>
        <w:tc>
          <w:tcPr>
            <w:tcW w:w="1160" w:type="dxa"/>
            <w:gridSpan w:val="3"/>
            <w:shd w:val="clear" w:color="auto" w:fill="D9D9D9" w:themeFill="background1" w:themeFillShade="D9"/>
          </w:tcPr>
          <w:p w:rsidR="00A2680C" w:rsidRPr="00FB1CB9" w:rsidRDefault="00A2680C" w:rsidP="00621B04">
            <w:pPr>
              <w:spacing w:after="0"/>
              <w:jc w:val="center"/>
              <w:rPr>
                <w:rFonts w:ascii="Times New Roman" w:hAnsi="Times New Roman"/>
                <w:sz w:val="20"/>
                <w:szCs w:val="20"/>
              </w:rPr>
            </w:pPr>
          </w:p>
        </w:tc>
      </w:tr>
      <w:tr w:rsidR="00300973" w:rsidRPr="00FB1CB9" w:rsidTr="00300973">
        <w:trPr>
          <w:gridAfter w:val="1"/>
          <w:wAfter w:w="12" w:type="dxa"/>
          <w:trHeight w:val="360"/>
        </w:trPr>
        <w:tc>
          <w:tcPr>
            <w:tcW w:w="2202" w:type="dxa"/>
          </w:tcPr>
          <w:p w:rsidR="00300973" w:rsidRPr="00FB1CB9" w:rsidRDefault="00A2680C" w:rsidP="00F7085A">
            <w:pPr>
              <w:spacing w:after="0"/>
              <w:jc w:val="center"/>
              <w:rPr>
                <w:rFonts w:ascii="Times New Roman" w:hAnsi="Times New Roman"/>
                <w:sz w:val="20"/>
                <w:szCs w:val="20"/>
              </w:rPr>
            </w:pPr>
            <w:r>
              <w:rPr>
                <w:rFonts w:ascii="Times New Roman" w:hAnsi="Times New Roman"/>
                <w:b/>
                <w:sz w:val="20"/>
                <w:szCs w:val="20"/>
              </w:rPr>
              <w:t>Подр</w:t>
            </w:r>
            <w:r w:rsidR="00300973" w:rsidRPr="00FB1CB9">
              <w:rPr>
                <w:rFonts w:ascii="Times New Roman" w:hAnsi="Times New Roman"/>
                <w:b/>
                <w:sz w:val="20"/>
                <w:szCs w:val="20"/>
              </w:rPr>
              <w:t xml:space="preserve">аздел 4.  </w:t>
            </w:r>
          </w:p>
        </w:tc>
        <w:tc>
          <w:tcPr>
            <w:tcW w:w="6146" w:type="dxa"/>
            <w:gridSpan w:val="2"/>
          </w:tcPr>
          <w:p w:rsidR="00300973" w:rsidRPr="00A2680C" w:rsidRDefault="00A2680C" w:rsidP="00621B04">
            <w:pPr>
              <w:pStyle w:val="ae"/>
              <w:jc w:val="center"/>
              <w:rPr>
                <w:rFonts w:ascii="Times New Roman" w:hAnsi="Times New Roman"/>
                <w:b/>
                <w:sz w:val="20"/>
                <w:szCs w:val="20"/>
              </w:rPr>
            </w:pPr>
            <w:r>
              <w:rPr>
                <w:rFonts w:ascii="Times New Roman" w:hAnsi="Times New Roman"/>
                <w:b/>
                <w:sz w:val="20"/>
                <w:szCs w:val="20"/>
              </w:rPr>
              <w:t>Э</w:t>
            </w:r>
            <w:r w:rsidRPr="00A2680C">
              <w:rPr>
                <w:rFonts w:ascii="Times New Roman" w:hAnsi="Times New Roman"/>
                <w:b/>
                <w:sz w:val="20"/>
                <w:szCs w:val="20"/>
              </w:rPr>
              <w:t>косистемы.</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10</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54"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45"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1"/>
          <w:wAfter w:w="12" w:type="dxa"/>
          <w:trHeight w:val="123"/>
        </w:trPr>
        <w:tc>
          <w:tcPr>
            <w:tcW w:w="2202" w:type="dxa"/>
            <w:vMerge w:val="restart"/>
          </w:tcPr>
          <w:p w:rsidR="00300973" w:rsidRDefault="00300973" w:rsidP="00621B04">
            <w:pPr>
              <w:spacing w:after="0"/>
              <w:rPr>
                <w:rFonts w:ascii="Times New Roman" w:hAnsi="Times New Roman"/>
                <w:b/>
                <w:bCs/>
                <w:iCs/>
                <w:sz w:val="20"/>
                <w:szCs w:val="20"/>
              </w:rPr>
            </w:pPr>
            <w:r w:rsidRPr="00FB1CB9">
              <w:rPr>
                <w:rFonts w:ascii="Times New Roman" w:hAnsi="Times New Roman"/>
                <w:b/>
                <w:sz w:val="20"/>
                <w:szCs w:val="20"/>
              </w:rPr>
              <w:t>Тема 4.1.</w:t>
            </w:r>
            <w:r w:rsidRPr="00FB1CB9">
              <w:rPr>
                <w:rFonts w:ascii="Times New Roman" w:hAnsi="Times New Roman"/>
                <w:b/>
                <w:bCs/>
                <w:iCs/>
                <w:sz w:val="20"/>
                <w:szCs w:val="20"/>
              </w:rPr>
              <w:t xml:space="preserve"> </w:t>
            </w:r>
          </w:p>
          <w:p w:rsidR="00300973" w:rsidRPr="00172E58" w:rsidRDefault="00300973" w:rsidP="00621B04">
            <w:pPr>
              <w:spacing w:after="0"/>
              <w:rPr>
                <w:rFonts w:ascii="Times New Roman" w:hAnsi="Times New Roman"/>
                <w:b/>
                <w:sz w:val="20"/>
                <w:szCs w:val="20"/>
              </w:rPr>
            </w:pPr>
            <w:r w:rsidRPr="00172E58">
              <w:rPr>
                <w:rFonts w:ascii="Times New Roman" w:hAnsi="Times New Roman"/>
                <w:sz w:val="20"/>
                <w:szCs w:val="20"/>
              </w:rPr>
              <w:t xml:space="preserve">Биосфера, ее </w:t>
            </w:r>
            <w:r>
              <w:rPr>
                <w:rFonts w:ascii="Times New Roman" w:hAnsi="Times New Roman"/>
                <w:sz w:val="20"/>
                <w:szCs w:val="20"/>
              </w:rPr>
              <w:t>с</w:t>
            </w:r>
            <w:r w:rsidRPr="00172E58">
              <w:rPr>
                <w:rFonts w:ascii="Times New Roman" w:hAnsi="Times New Roman"/>
                <w:sz w:val="20"/>
                <w:szCs w:val="20"/>
              </w:rPr>
              <w:t>труктура</w:t>
            </w:r>
          </w:p>
          <w:p w:rsidR="00300973" w:rsidRPr="008129A9" w:rsidRDefault="00300973" w:rsidP="00621B04">
            <w:pPr>
              <w:spacing w:after="0"/>
              <w:rPr>
                <w:rFonts w:ascii="Times New Roman" w:hAnsi="Times New Roman"/>
                <w:bCs/>
                <w:iCs/>
                <w:sz w:val="20"/>
                <w:szCs w:val="20"/>
              </w:rPr>
            </w:pPr>
            <w:r w:rsidRPr="00172E58">
              <w:rPr>
                <w:rFonts w:ascii="Times New Roman" w:hAnsi="Times New Roman"/>
                <w:sz w:val="20"/>
                <w:szCs w:val="20"/>
              </w:rPr>
              <w:t>и функции</w:t>
            </w:r>
            <w:r w:rsidRPr="00FB1CB9">
              <w:rPr>
                <w:rFonts w:ascii="Times New Roman" w:hAnsi="Times New Roman"/>
                <w:bCs/>
                <w:iCs/>
                <w:sz w:val="20"/>
                <w:szCs w:val="20"/>
              </w:rPr>
              <w:t>.</w:t>
            </w:r>
          </w:p>
        </w:tc>
        <w:tc>
          <w:tcPr>
            <w:tcW w:w="6146" w:type="dxa"/>
            <w:gridSpan w:val="2"/>
          </w:tcPr>
          <w:p w:rsidR="00300973" w:rsidRPr="00FB1CB9" w:rsidRDefault="00300973" w:rsidP="00621B04">
            <w:pPr>
              <w:pStyle w:val="ae"/>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2</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54"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45"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1"/>
          <w:wAfter w:w="12" w:type="dxa"/>
          <w:trHeight w:val="100"/>
        </w:trPr>
        <w:tc>
          <w:tcPr>
            <w:tcW w:w="2202" w:type="dxa"/>
            <w:vMerge/>
          </w:tcPr>
          <w:p w:rsidR="00300973" w:rsidRPr="00FB1CB9" w:rsidRDefault="00300973" w:rsidP="00621B04">
            <w:pPr>
              <w:spacing w:after="0"/>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40</w:t>
            </w:r>
            <w:r w:rsidRPr="00FB1CB9">
              <w:rPr>
                <w:rFonts w:ascii="Times New Roman" w:hAnsi="Times New Roman"/>
                <w:sz w:val="20"/>
                <w:szCs w:val="20"/>
              </w:rPr>
              <w:t>.</w:t>
            </w:r>
          </w:p>
        </w:tc>
        <w:tc>
          <w:tcPr>
            <w:tcW w:w="5248" w:type="dxa"/>
            <w:vAlign w:val="center"/>
          </w:tcPr>
          <w:p w:rsidR="00300973" w:rsidRPr="00172E58" w:rsidRDefault="00300973" w:rsidP="00621B04">
            <w:pPr>
              <w:spacing w:after="0"/>
              <w:rPr>
                <w:rFonts w:ascii="Times New Roman" w:hAnsi="Times New Roman"/>
                <w:b/>
                <w:sz w:val="20"/>
                <w:szCs w:val="20"/>
              </w:rPr>
            </w:pPr>
            <w:r w:rsidRPr="00172E58">
              <w:rPr>
                <w:rFonts w:ascii="Times New Roman" w:hAnsi="Times New Roman"/>
                <w:sz w:val="20"/>
                <w:szCs w:val="20"/>
              </w:rPr>
              <w:t>Структура биосферы.</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300973" w:rsidP="00621B04">
            <w:pPr>
              <w:spacing w:after="0"/>
              <w:jc w:val="center"/>
              <w:rPr>
                <w:rFonts w:ascii="Times New Roman" w:hAnsi="Times New Roman"/>
                <w:b/>
                <w:i/>
                <w:sz w:val="20"/>
                <w:szCs w:val="20"/>
              </w:rPr>
            </w:pPr>
            <w:r w:rsidRPr="00172E58">
              <w:rPr>
                <w:rFonts w:ascii="Times New Roman" w:hAnsi="Times New Roman"/>
                <w:sz w:val="20"/>
                <w:szCs w:val="20"/>
              </w:rPr>
              <w:t>Комбинированный</w:t>
            </w:r>
          </w:p>
        </w:tc>
        <w:tc>
          <w:tcPr>
            <w:tcW w:w="2554" w:type="dxa"/>
            <w:gridSpan w:val="3"/>
            <w:shd w:val="clear" w:color="auto" w:fill="auto"/>
            <w:vAlign w:val="center"/>
          </w:tcPr>
          <w:p w:rsidR="00300973" w:rsidRPr="00172E58" w:rsidRDefault="00300973" w:rsidP="00621B04">
            <w:pPr>
              <w:spacing w:after="0"/>
              <w:jc w:val="center"/>
              <w:rPr>
                <w:rFonts w:ascii="Times New Roman" w:hAnsi="Times New Roman"/>
                <w:b/>
                <w:i/>
                <w:sz w:val="20"/>
                <w:szCs w:val="20"/>
              </w:rPr>
            </w:pPr>
            <w:r w:rsidRPr="00172E58">
              <w:rPr>
                <w:rFonts w:ascii="Times New Roman" w:hAnsi="Times New Roman"/>
                <w:sz w:val="20"/>
                <w:szCs w:val="20"/>
              </w:rPr>
              <w:t>Текущий</w:t>
            </w:r>
          </w:p>
        </w:tc>
        <w:tc>
          <w:tcPr>
            <w:tcW w:w="1145" w:type="dxa"/>
            <w:gridSpan w:val="2"/>
            <w:vAlign w:val="center"/>
          </w:tcPr>
          <w:p w:rsidR="00300973" w:rsidRPr="00172E58" w:rsidRDefault="00300973" w:rsidP="00621B04">
            <w:pPr>
              <w:spacing w:after="0"/>
              <w:jc w:val="center"/>
              <w:rPr>
                <w:rFonts w:ascii="Times New Roman" w:hAnsi="Times New Roman"/>
                <w:b/>
                <w:i/>
                <w:sz w:val="20"/>
                <w:szCs w:val="20"/>
              </w:rPr>
            </w:pPr>
            <w:r w:rsidRPr="00172E58">
              <w:rPr>
                <w:rFonts w:ascii="Times New Roman" w:hAnsi="Times New Roman"/>
                <w:sz w:val="20"/>
                <w:szCs w:val="20"/>
              </w:rPr>
              <w:t>2</w:t>
            </w:r>
          </w:p>
        </w:tc>
      </w:tr>
      <w:tr w:rsidR="00300973" w:rsidRPr="00FB1CB9" w:rsidTr="00300973">
        <w:trPr>
          <w:gridAfter w:val="1"/>
          <w:wAfter w:w="12" w:type="dxa"/>
          <w:trHeight w:val="190"/>
        </w:trPr>
        <w:tc>
          <w:tcPr>
            <w:tcW w:w="2202" w:type="dxa"/>
            <w:vMerge/>
          </w:tcPr>
          <w:p w:rsidR="00300973" w:rsidRPr="00FB1CB9" w:rsidRDefault="00300973" w:rsidP="00621B04">
            <w:pPr>
              <w:spacing w:after="0"/>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41</w:t>
            </w:r>
            <w:r w:rsidRPr="00FB1CB9">
              <w:rPr>
                <w:rFonts w:ascii="Times New Roman" w:hAnsi="Times New Roman"/>
                <w:sz w:val="20"/>
                <w:szCs w:val="20"/>
              </w:rPr>
              <w:t>.</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Круговорот веще</w:t>
            </w:r>
            <w:proofErr w:type="gramStart"/>
            <w:r w:rsidRPr="00172E58">
              <w:rPr>
                <w:rFonts w:ascii="Times New Roman" w:hAnsi="Times New Roman"/>
                <w:sz w:val="20"/>
                <w:szCs w:val="20"/>
              </w:rPr>
              <w:t>ств в пр</w:t>
            </w:r>
            <w:proofErr w:type="gramEnd"/>
            <w:r w:rsidRPr="00172E58">
              <w:rPr>
                <w:rFonts w:ascii="Times New Roman" w:hAnsi="Times New Roman"/>
                <w:sz w:val="20"/>
                <w:szCs w:val="20"/>
              </w:rPr>
              <w:t>ироде.</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Комбинированный</w:t>
            </w:r>
          </w:p>
        </w:tc>
        <w:tc>
          <w:tcPr>
            <w:tcW w:w="2554" w:type="dxa"/>
            <w:gridSpan w:val="3"/>
            <w:shd w:val="clear" w:color="auto" w:fill="auto"/>
            <w:vAlign w:val="center"/>
          </w:tcPr>
          <w:p w:rsidR="00F7085A" w:rsidRDefault="00F7085A" w:rsidP="00621B04">
            <w:pPr>
              <w:spacing w:after="0"/>
              <w:jc w:val="center"/>
              <w:rPr>
                <w:rFonts w:ascii="Times New Roman" w:hAnsi="Times New Roman"/>
                <w:sz w:val="20"/>
                <w:szCs w:val="20"/>
              </w:rPr>
            </w:pPr>
            <w:r>
              <w:rPr>
                <w:rFonts w:ascii="Times New Roman" w:hAnsi="Times New Roman"/>
                <w:sz w:val="20"/>
                <w:szCs w:val="20"/>
              </w:rPr>
              <w:t xml:space="preserve">Устный опрос, </w:t>
            </w:r>
          </w:p>
          <w:p w:rsidR="00300973" w:rsidRPr="00172E58" w:rsidRDefault="00F7085A" w:rsidP="00621B04">
            <w:pPr>
              <w:spacing w:after="0"/>
              <w:jc w:val="center"/>
              <w:rPr>
                <w:rFonts w:ascii="Times New Roman" w:hAnsi="Times New Roman"/>
                <w:sz w:val="20"/>
                <w:szCs w:val="20"/>
              </w:rPr>
            </w:pPr>
            <w:r>
              <w:rPr>
                <w:rFonts w:ascii="Times New Roman" w:hAnsi="Times New Roman"/>
                <w:sz w:val="20"/>
                <w:szCs w:val="20"/>
              </w:rPr>
              <w:t>письменная проверка</w:t>
            </w:r>
          </w:p>
        </w:tc>
        <w:tc>
          <w:tcPr>
            <w:tcW w:w="1145" w:type="dxa"/>
            <w:gridSpan w:val="2"/>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2</w:t>
            </w:r>
          </w:p>
        </w:tc>
      </w:tr>
      <w:tr w:rsidR="00300973" w:rsidRPr="00FB1CB9" w:rsidTr="00300973">
        <w:trPr>
          <w:gridAfter w:val="1"/>
          <w:wAfter w:w="12" w:type="dxa"/>
          <w:trHeight w:val="112"/>
        </w:trPr>
        <w:tc>
          <w:tcPr>
            <w:tcW w:w="2202" w:type="dxa"/>
            <w:vMerge w:val="restart"/>
          </w:tcPr>
          <w:p w:rsidR="00300973" w:rsidRDefault="00300973" w:rsidP="00621B04">
            <w:pPr>
              <w:spacing w:after="0"/>
              <w:rPr>
                <w:rFonts w:ascii="Times New Roman" w:hAnsi="Times New Roman"/>
                <w:b/>
                <w:bCs/>
                <w:iCs/>
                <w:sz w:val="20"/>
                <w:szCs w:val="20"/>
              </w:rPr>
            </w:pPr>
            <w:r w:rsidRPr="00FB1CB9">
              <w:rPr>
                <w:rFonts w:ascii="Times New Roman" w:hAnsi="Times New Roman"/>
                <w:b/>
                <w:sz w:val="20"/>
                <w:szCs w:val="20"/>
              </w:rPr>
              <w:t>Тема 4.2.</w:t>
            </w:r>
            <w:r w:rsidRPr="00FB1CB9">
              <w:rPr>
                <w:rFonts w:ascii="Times New Roman" w:hAnsi="Times New Roman"/>
                <w:b/>
                <w:bCs/>
                <w:iCs/>
                <w:sz w:val="20"/>
                <w:szCs w:val="20"/>
              </w:rPr>
              <w:t xml:space="preserve"> </w:t>
            </w:r>
          </w:p>
          <w:p w:rsidR="00300973" w:rsidRPr="00FB1CB9" w:rsidRDefault="00300973" w:rsidP="00621B04">
            <w:pPr>
              <w:spacing w:after="0"/>
              <w:rPr>
                <w:rFonts w:ascii="Times New Roman" w:hAnsi="Times New Roman"/>
                <w:b/>
                <w:sz w:val="20"/>
                <w:szCs w:val="20"/>
              </w:rPr>
            </w:pPr>
            <w:r w:rsidRPr="00172E58">
              <w:rPr>
                <w:rFonts w:ascii="Times New Roman" w:hAnsi="Times New Roman"/>
                <w:sz w:val="20"/>
                <w:szCs w:val="20"/>
              </w:rPr>
              <w:t>Жизнь в сообществах</w:t>
            </w:r>
            <w:r w:rsidRPr="00FB1CB9">
              <w:rPr>
                <w:rFonts w:ascii="Times New Roman" w:hAnsi="Times New Roman"/>
                <w:bCs/>
                <w:iCs/>
                <w:sz w:val="20"/>
                <w:szCs w:val="20"/>
              </w:rPr>
              <w:t>.</w:t>
            </w:r>
          </w:p>
        </w:tc>
        <w:tc>
          <w:tcPr>
            <w:tcW w:w="6146" w:type="dxa"/>
            <w:gridSpan w:val="2"/>
          </w:tcPr>
          <w:p w:rsidR="00300973" w:rsidRPr="00FB1CB9" w:rsidRDefault="00300973" w:rsidP="00621B04">
            <w:pPr>
              <w:pStyle w:val="ae"/>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300973" w:rsidRPr="00FB1CB9" w:rsidRDefault="00300973" w:rsidP="00621B04">
            <w:pPr>
              <w:spacing w:after="0"/>
              <w:jc w:val="center"/>
              <w:rPr>
                <w:rFonts w:ascii="Times New Roman" w:hAnsi="Times New Roman"/>
                <w:b/>
                <w:sz w:val="20"/>
                <w:szCs w:val="20"/>
              </w:rPr>
            </w:pPr>
            <w:r w:rsidRPr="00FB1CB9">
              <w:rPr>
                <w:rFonts w:ascii="Times New Roman" w:hAnsi="Times New Roman"/>
                <w:b/>
                <w:sz w:val="20"/>
                <w:szCs w:val="20"/>
              </w:rPr>
              <w:t>2</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54"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45"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1"/>
          <w:wAfter w:w="12" w:type="dxa"/>
          <w:trHeight w:val="112"/>
        </w:trPr>
        <w:tc>
          <w:tcPr>
            <w:tcW w:w="2202" w:type="dxa"/>
            <w:vMerge/>
          </w:tcPr>
          <w:p w:rsidR="00300973" w:rsidRPr="00FB1CB9" w:rsidRDefault="00300973" w:rsidP="00621B04">
            <w:pPr>
              <w:spacing w:after="0"/>
              <w:jc w:val="center"/>
              <w:rPr>
                <w:rFonts w:ascii="Times New Roman" w:hAnsi="Times New Roman"/>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42</w:t>
            </w:r>
            <w:r w:rsidRPr="00FB1CB9">
              <w:rPr>
                <w:rFonts w:ascii="Times New Roman" w:hAnsi="Times New Roman"/>
                <w:sz w:val="20"/>
                <w:szCs w:val="20"/>
              </w:rPr>
              <w:t>.</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Взаимоотношения организма и среды.</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F7085A" w:rsidP="00621B04">
            <w:pPr>
              <w:spacing w:after="0"/>
              <w:jc w:val="center"/>
              <w:rPr>
                <w:rFonts w:ascii="Times New Roman" w:hAnsi="Times New Roman"/>
                <w:sz w:val="20"/>
                <w:szCs w:val="20"/>
              </w:rPr>
            </w:pPr>
            <w:r>
              <w:rPr>
                <w:rFonts w:ascii="Times New Roman" w:hAnsi="Times New Roman"/>
                <w:sz w:val="20"/>
                <w:szCs w:val="20"/>
              </w:rPr>
              <w:t xml:space="preserve">Комбинированный </w:t>
            </w:r>
          </w:p>
        </w:tc>
        <w:tc>
          <w:tcPr>
            <w:tcW w:w="2554" w:type="dxa"/>
            <w:gridSpan w:val="3"/>
            <w:shd w:val="clear" w:color="auto" w:fill="auto"/>
            <w:vAlign w:val="center"/>
          </w:tcPr>
          <w:p w:rsidR="00300973" w:rsidRPr="00172E58" w:rsidRDefault="00300973" w:rsidP="00F7085A">
            <w:pPr>
              <w:spacing w:after="0"/>
              <w:jc w:val="center"/>
              <w:rPr>
                <w:rFonts w:ascii="Times New Roman" w:hAnsi="Times New Roman"/>
                <w:sz w:val="20"/>
                <w:szCs w:val="20"/>
              </w:rPr>
            </w:pPr>
            <w:r w:rsidRPr="00172E58">
              <w:rPr>
                <w:rFonts w:ascii="Times New Roman" w:hAnsi="Times New Roman"/>
                <w:sz w:val="20"/>
                <w:szCs w:val="20"/>
              </w:rPr>
              <w:t>Письменн</w:t>
            </w:r>
            <w:r w:rsidR="00F7085A">
              <w:rPr>
                <w:rFonts w:ascii="Times New Roman" w:hAnsi="Times New Roman"/>
                <w:sz w:val="20"/>
                <w:szCs w:val="20"/>
              </w:rPr>
              <w:t>ая проверка</w:t>
            </w:r>
          </w:p>
        </w:tc>
        <w:tc>
          <w:tcPr>
            <w:tcW w:w="1145" w:type="dxa"/>
            <w:gridSpan w:val="2"/>
            <w:vAlign w:val="center"/>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2</w:t>
            </w:r>
          </w:p>
        </w:tc>
      </w:tr>
      <w:tr w:rsidR="00300973" w:rsidRPr="00FB1CB9" w:rsidTr="00300973">
        <w:trPr>
          <w:gridAfter w:val="1"/>
          <w:wAfter w:w="12" w:type="dxa"/>
          <w:trHeight w:val="89"/>
        </w:trPr>
        <w:tc>
          <w:tcPr>
            <w:tcW w:w="2202" w:type="dxa"/>
            <w:vMerge/>
          </w:tcPr>
          <w:p w:rsidR="00300973" w:rsidRPr="00FB1CB9" w:rsidRDefault="00300973" w:rsidP="00621B04">
            <w:pPr>
              <w:spacing w:after="0"/>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43</w:t>
            </w:r>
            <w:r w:rsidRPr="00FB1CB9">
              <w:rPr>
                <w:rFonts w:ascii="Times New Roman" w:hAnsi="Times New Roman"/>
                <w:sz w:val="20"/>
                <w:szCs w:val="20"/>
              </w:rPr>
              <w:t>.</w:t>
            </w:r>
          </w:p>
        </w:tc>
        <w:tc>
          <w:tcPr>
            <w:tcW w:w="5248" w:type="dxa"/>
            <w:vAlign w:val="center"/>
          </w:tcPr>
          <w:p w:rsidR="00300973" w:rsidRPr="00172E58" w:rsidRDefault="00300973" w:rsidP="00621B04">
            <w:pPr>
              <w:spacing w:after="0"/>
              <w:rPr>
                <w:rFonts w:ascii="Times New Roman" w:hAnsi="Times New Roman"/>
                <w:sz w:val="20"/>
                <w:szCs w:val="20"/>
              </w:rPr>
            </w:pPr>
            <w:r w:rsidRPr="00172E58">
              <w:rPr>
                <w:rFonts w:ascii="Times New Roman" w:hAnsi="Times New Roman"/>
                <w:sz w:val="20"/>
                <w:szCs w:val="20"/>
              </w:rPr>
              <w:t>Взаимоотношения между организмами.</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vAlign w:val="center"/>
          </w:tcPr>
          <w:p w:rsidR="00300973" w:rsidRPr="00172E58" w:rsidRDefault="00F7085A" w:rsidP="00621B04">
            <w:pPr>
              <w:spacing w:after="0"/>
              <w:jc w:val="center"/>
              <w:rPr>
                <w:rFonts w:ascii="Times New Roman" w:hAnsi="Times New Roman"/>
                <w:sz w:val="20"/>
                <w:szCs w:val="20"/>
              </w:rPr>
            </w:pPr>
            <w:r>
              <w:rPr>
                <w:rFonts w:ascii="Times New Roman" w:hAnsi="Times New Roman"/>
                <w:sz w:val="20"/>
                <w:szCs w:val="20"/>
              </w:rPr>
              <w:t>Комбинированный</w:t>
            </w:r>
          </w:p>
        </w:tc>
        <w:tc>
          <w:tcPr>
            <w:tcW w:w="2554" w:type="dxa"/>
            <w:gridSpan w:val="3"/>
            <w:shd w:val="clear" w:color="auto" w:fill="auto"/>
          </w:tcPr>
          <w:p w:rsidR="00300973" w:rsidRPr="00172E58" w:rsidRDefault="00300973" w:rsidP="00F7085A">
            <w:pPr>
              <w:spacing w:after="0"/>
              <w:jc w:val="center"/>
              <w:rPr>
                <w:rFonts w:ascii="Times New Roman" w:hAnsi="Times New Roman"/>
                <w:sz w:val="20"/>
                <w:szCs w:val="20"/>
              </w:rPr>
            </w:pPr>
            <w:r w:rsidRPr="00172E58">
              <w:rPr>
                <w:rFonts w:ascii="Times New Roman" w:hAnsi="Times New Roman"/>
                <w:sz w:val="20"/>
                <w:szCs w:val="20"/>
              </w:rPr>
              <w:t>Письменн</w:t>
            </w:r>
            <w:r w:rsidR="00F7085A">
              <w:rPr>
                <w:rFonts w:ascii="Times New Roman" w:hAnsi="Times New Roman"/>
                <w:sz w:val="20"/>
                <w:szCs w:val="20"/>
              </w:rPr>
              <w:t>ая проверка</w:t>
            </w:r>
          </w:p>
        </w:tc>
        <w:tc>
          <w:tcPr>
            <w:tcW w:w="1145" w:type="dxa"/>
            <w:gridSpan w:val="2"/>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2</w:t>
            </w:r>
          </w:p>
        </w:tc>
      </w:tr>
      <w:tr w:rsidR="00300973" w:rsidRPr="00FB1CB9" w:rsidTr="00300973">
        <w:trPr>
          <w:gridAfter w:val="1"/>
          <w:wAfter w:w="12" w:type="dxa"/>
          <w:trHeight w:val="145"/>
        </w:trPr>
        <w:tc>
          <w:tcPr>
            <w:tcW w:w="2202" w:type="dxa"/>
            <w:vMerge w:val="restart"/>
          </w:tcPr>
          <w:p w:rsidR="00300973" w:rsidRDefault="00300973" w:rsidP="00621B04">
            <w:pPr>
              <w:spacing w:after="0"/>
              <w:rPr>
                <w:rFonts w:ascii="Times New Roman" w:hAnsi="Times New Roman"/>
                <w:b/>
                <w:bCs/>
                <w:iCs/>
                <w:sz w:val="20"/>
                <w:szCs w:val="20"/>
              </w:rPr>
            </w:pPr>
            <w:r w:rsidRPr="00FB1CB9">
              <w:rPr>
                <w:rFonts w:ascii="Times New Roman" w:hAnsi="Times New Roman"/>
                <w:b/>
                <w:sz w:val="20"/>
                <w:szCs w:val="20"/>
              </w:rPr>
              <w:t>Тема 4.3.</w:t>
            </w:r>
            <w:r w:rsidRPr="00FB1CB9">
              <w:rPr>
                <w:rFonts w:ascii="Times New Roman" w:hAnsi="Times New Roman"/>
                <w:b/>
                <w:bCs/>
                <w:iCs/>
                <w:sz w:val="20"/>
                <w:szCs w:val="20"/>
              </w:rPr>
              <w:t xml:space="preserve"> </w:t>
            </w:r>
          </w:p>
          <w:p w:rsidR="00300973" w:rsidRPr="00FB1CB9" w:rsidRDefault="00300973" w:rsidP="00621B04">
            <w:pPr>
              <w:spacing w:after="0"/>
              <w:rPr>
                <w:rFonts w:ascii="Times New Roman" w:hAnsi="Times New Roman"/>
                <w:sz w:val="20"/>
                <w:szCs w:val="20"/>
              </w:rPr>
            </w:pPr>
            <w:r w:rsidRPr="00172E58">
              <w:rPr>
                <w:rFonts w:ascii="Times New Roman" w:hAnsi="Times New Roman"/>
                <w:sz w:val="20"/>
                <w:szCs w:val="20"/>
              </w:rPr>
              <w:t>Биосфера и человек</w:t>
            </w:r>
            <w:r>
              <w:rPr>
                <w:rFonts w:ascii="Times New Roman" w:hAnsi="Times New Roman"/>
                <w:sz w:val="20"/>
                <w:szCs w:val="20"/>
              </w:rPr>
              <w:t>.</w:t>
            </w:r>
          </w:p>
        </w:tc>
        <w:tc>
          <w:tcPr>
            <w:tcW w:w="6146" w:type="dxa"/>
            <w:gridSpan w:val="2"/>
          </w:tcPr>
          <w:p w:rsidR="00300973" w:rsidRPr="00FB1CB9" w:rsidRDefault="00300973" w:rsidP="00621B04">
            <w:pPr>
              <w:pStyle w:val="ae"/>
              <w:rPr>
                <w:rFonts w:ascii="Times New Roman" w:hAnsi="Times New Roman"/>
                <w:sz w:val="20"/>
                <w:szCs w:val="20"/>
              </w:rPr>
            </w:pPr>
            <w:r w:rsidRPr="00FB1CB9">
              <w:rPr>
                <w:rFonts w:ascii="Times New Roman" w:hAnsi="Times New Roman"/>
                <w:b/>
                <w:sz w:val="20"/>
                <w:szCs w:val="20"/>
              </w:rPr>
              <w:t>Содержание учебного материала</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6</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54"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45"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1"/>
          <w:wAfter w:w="12" w:type="dxa"/>
          <w:trHeight w:val="145"/>
        </w:trPr>
        <w:tc>
          <w:tcPr>
            <w:tcW w:w="2202" w:type="dxa"/>
            <w:vMerge/>
          </w:tcPr>
          <w:p w:rsidR="00300973" w:rsidRPr="00FB1CB9" w:rsidRDefault="00300973" w:rsidP="00621B04">
            <w:pPr>
              <w:spacing w:after="0"/>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44.</w:t>
            </w:r>
          </w:p>
        </w:tc>
        <w:tc>
          <w:tcPr>
            <w:tcW w:w="5248" w:type="dxa"/>
          </w:tcPr>
          <w:p w:rsidR="00300973" w:rsidRPr="00FB1CB9" w:rsidRDefault="00300973" w:rsidP="00621B04">
            <w:pPr>
              <w:pStyle w:val="ae"/>
              <w:rPr>
                <w:rFonts w:ascii="Times New Roman" w:hAnsi="Times New Roman"/>
                <w:sz w:val="20"/>
                <w:szCs w:val="20"/>
              </w:rPr>
            </w:pPr>
            <w:r w:rsidRPr="00172E58">
              <w:rPr>
                <w:rFonts w:ascii="Times New Roman" w:hAnsi="Times New Roman"/>
                <w:sz w:val="20"/>
                <w:szCs w:val="20"/>
              </w:rPr>
              <w:t>Природные ресурсы и их использование.</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Комбинированный </w:t>
            </w:r>
          </w:p>
        </w:tc>
        <w:tc>
          <w:tcPr>
            <w:tcW w:w="2554" w:type="dxa"/>
            <w:gridSpan w:val="3"/>
            <w:shd w:val="clear" w:color="auto" w:fill="auto"/>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 xml:space="preserve">Текущий </w:t>
            </w:r>
          </w:p>
        </w:tc>
        <w:tc>
          <w:tcPr>
            <w:tcW w:w="1145" w:type="dxa"/>
            <w:gridSpan w:val="2"/>
          </w:tcPr>
          <w:p w:rsidR="00300973" w:rsidRPr="00172E58" w:rsidRDefault="00300973" w:rsidP="00621B04">
            <w:pPr>
              <w:spacing w:after="0"/>
              <w:jc w:val="center"/>
              <w:rPr>
                <w:rFonts w:ascii="Times New Roman" w:hAnsi="Times New Roman"/>
                <w:sz w:val="20"/>
                <w:szCs w:val="20"/>
              </w:rPr>
            </w:pPr>
            <w:r w:rsidRPr="00172E58">
              <w:rPr>
                <w:rFonts w:ascii="Times New Roman" w:hAnsi="Times New Roman"/>
                <w:sz w:val="20"/>
                <w:szCs w:val="20"/>
              </w:rPr>
              <w:t>2</w:t>
            </w:r>
          </w:p>
        </w:tc>
      </w:tr>
      <w:tr w:rsidR="00300973" w:rsidRPr="00FB1CB9" w:rsidTr="00300973">
        <w:trPr>
          <w:gridAfter w:val="1"/>
          <w:wAfter w:w="12" w:type="dxa"/>
          <w:trHeight w:val="145"/>
        </w:trPr>
        <w:tc>
          <w:tcPr>
            <w:tcW w:w="2202" w:type="dxa"/>
            <w:vMerge/>
          </w:tcPr>
          <w:p w:rsidR="00300973" w:rsidRPr="00FB1CB9" w:rsidRDefault="00300973" w:rsidP="00621B04">
            <w:pPr>
              <w:spacing w:after="0"/>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45.</w:t>
            </w:r>
          </w:p>
        </w:tc>
        <w:tc>
          <w:tcPr>
            <w:tcW w:w="5248" w:type="dxa"/>
          </w:tcPr>
          <w:p w:rsidR="00300973" w:rsidRPr="00FB1CB9" w:rsidRDefault="00300973" w:rsidP="00621B04">
            <w:pPr>
              <w:pStyle w:val="ae"/>
              <w:rPr>
                <w:rFonts w:ascii="Times New Roman" w:hAnsi="Times New Roman"/>
                <w:sz w:val="20"/>
                <w:szCs w:val="20"/>
              </w:rPr>
            </w:pPr>
            <w:r>
              <w:rPr>
                <w:rFonts w:ascii="Times New Roman" w:hAnsi="Times New Roman"/>
                <w:b/>
                <w:sz w:val="20"/>
                <w:szCs w:val="20"/>
              </w:rPr>
              <w:t>Практическая работа №8</w:t>
            </w:r>
            <w:r>
              <w:rPr>
                <w:rFonts w:ascii="Times New Roman" w:hAnsi="Times New Roman"/>
                <w:sz w:val="20"/>
                <w:szCs w:val="20"/>
              </w:rPr>
              <w:t>.</w:t>
            </w:r>
            <w:r w:rsidRPr="005B5171">
              <w:rPr>
                <w:rFonts w:ascii="Times New Roman" w:hAnsi="Times New Roman"/>
                <w:sz w:val="20"/>
                <w:szCs w:val="20"/>
              </w:rPr>
              <w:t xml:space="preserve"> Составление схем передачи веществ и энергии (цепей питания).</w:t>
            </w:r>
          </w:p>
        </w:tc>
        <w:tc>
          <w:tcPr>
            <w:tcW w:w="856" w:type="dxa"/>
            <w:gridSpan w:val="2"/>
          </w:tcPr>
          <w:p w:rsidR="00300973" w:rsidRPr="00FB1CB9" w:rsidRDefault="00300973"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auto"/>
          </w:tcPr>
          <w:p w:rsidR="00300973" w:rsidRPr="00FB1CB9" w:rsidRDefault="00300973" w:rsidP="00F7085A">
            <w:pPr>
              <w:spacing w:after="0"/>
              <w:jc w:val="center"/>
              <w:rPr>
                <w:rFonts w:ascii="Times New Roman" w:hAnsi="Times New Roman"/>
                <w:sz w:val="20"/>
                <w:szCs w:val="20"/>
              </w:rPr>
            </w:pPr>
            <w:r>
              <w:rPr>
                <w:rFonts w:ascii="Times New Roman" w:hAnsi="Times New Roman"/>
                <w:sz w:val="20"/>
                <w:szCs w:val="20"/>
              </w:rPr>
              <w:t>Практи</w:t>
            </w:r>
            <w:r w:rsidR="00F7085A">
              <w:rPr>
                <w:rFonts w:ascii="Times New Roman" w:hAnsi="Times New Roman"/>
                <w:sz w:val="20"/>
                <w:szCs w:val="20"/>
              </w:rPr>
              <w:t>ческая работа</w:t>
            </w:r>
          </w:p>
        </w:tc>
        <w:tc>
          <w:tcPr>
            <w:tcW w:w="2554" w:type="dxa"/>
            <w:gridSpan w:val="3"/>
            <w:shd w:val="clear" w:color="auto" w:fill="auto"/>
          </w:tcPr>
          <w:p w:rsidR="00300973" w:rsidRDefault="00F7085A" w:rsidP="00621B04">
            <w:pPr>
              <w:spacing w:after="0"/>
              <w:jc w:val="center"/>
            </w:pPr>
            <w:r>
              <w:rPr>
                <w:rFonts w:ascii="Times New Roman" w:hAnsi="Times New Roman"/>
                <w:sz w:val="20"/>
                <w:szCs w:val="20"/>
              </w:rPr>
              <w:t>Защита практической работы</w:t>
            </w:r>
          </w:p>
        </w:tc>
        <w:tc>
          <w:tcPr>
            <w:tcW w:w="1145"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F7085A" w:rsidRPr="00FB1CB9" w:rsidTr="00300973">
        <w:trPr>
          <w:gridAfter w:val="1"/>
          <w:wAfter w:w="12" w:type="dxa"/>
          <w:trHeight w:val="145"/>
        </w:trPr>
        <w:tc>
          <w:tcPr>
            <w:tcW w:w="2202" w:type="dxa"/>
            <w:vMerge/>
          </w:tcPr>
          <w:p w:rsidR="00F7085A" w:rsidRPr="00FB1CB9" w:rsidRDefault="00F7085A" w:rsidP="00621B04">
            <w:pPr>
              <w:spacing w:after="0"/>
              <w:jc w:val="center"/>
              <w:rPr>
                <w:rFonts w:ascii="Times New Roman" w:hAnsi="Times New Roman"/>
                <w:b/>
                <w:sz w:val="20"/>
                <w:szCs w:val="20"/>
              </w:rPr>
            </w:pPr>
          </w:p>
        </w:tc>
        <w:tc>
          <w:tcPr>
            <w:tcW w:w="898" w:type="dxa"/>
          </w:tcPr>
          <w:p w:rsidR="00F7085A" w:rsidRPr="00FB1CB9" w:rsidRDefault="00F7085A" w:rsidP="00621B04">
            <w:pPr>
              <w:spacing w:after="0"/>
              <w:rPr>
                <w:rFonts w:ascii="Times New Roman" w:hAnsi="Times New Roman"/>
                <w:sz w:val="20"/>
                <w:szCs w:val="20"/>
              </w:rPr>
            </w:pPr>
            <w:r>
              <w:rPr>
                <w:rFonts w:ascii="Times New Roman" w:hAnsi="Times New Roman"/>
                <w:sz w:val="20"/>
                <w:szCs w:val="20"/>
              </w:rPr>
              <w:t>46.</w:t>
            </w:r>
          </w:p>
        </w:tc>
        <w:tc>
          <w:tcPr>
            <w:tcW w:w="5248" w:type="dxa"/>
          </w:tcPr>
          <w:p w:rsidR="00F7085A" w:rsidRPr="00FB1CB9" w:rsidRDefault="00F7085A" w:rsidP="00621B04">
            <w:pPr>
              <w:pStyle w:val="ae"/>
              <w:rPr>
                <w:rFonts w:ascii="Times New Roman" w:hAnsi="Times New Roman"/>
                <w:sz w:val="20"/>
                <w:szCs w:val="20"/>
              </w:rPr>
            </w:pPr>
            <w:r>
              <w:rPr>
                <w:rFonts w:ascii="Times New Roman" w:hAnsi="Times New Roman"/>
                <w:b/>
                <w:sz w:val="20"/>
                <w:szCs w:val="20"/>
              </w:rPr>
              <w:t>Практическая работа №9</w:t>
            </w:r>
            <w:r>
              <w:rPr>
                <w:rFonts w:ascii="Times New Roman" w:hAnsi="Times New Roman"/>
                <w:sz w:val="20"/>
                <w:szCs w:val="20"/>
              </w:rPr>
              <w:t>.</w:t>
            </w:r>
            <w:r w:rsidRPr="005B5171">
              <w:rPr>
                <w:rFonts w:ascii="Times New Roman" w:hAnsi="Times New Roman"/>
                <w:sz w:val="20"/>
                <w:szCs w:val="20"/>
              </w:rPr>
              <w:t xml:space="preserve"> Сравнительная </w:t>
            </w:r>
            <w:r>
              <w:rPr>
                <w:rFonts w:ascii="Times New Roman" w:hAnsi="Times New Roman"/>
                <w:sz w:val="20"/>
                <w:szCs w:val="20"/>
              </w:rPr>
              <w:t>х</w:t>
            </w:r>
            <w:r w:rsidRPr="005B5171">
              <w:rPr>
                <w:rFonts w:ascii="Times New Roman" w:hAnsi="Times New Roman"/>
                <w:sz w:val="20"/>
                <w:szCs w:val="20"/>
              </w:rPr>
              <w:t>арак</w:t>
            </w:r>
            <w:r>
              <w:rPr>
                <w:rFonts w:ascii="Times New Roman" w:hAnsi="Times New Roman"/>
                <w:sz w:val="20"/>
                <w:szCs w:val="20"/>
              </w:rPr>
              <w:t xml:space="preserve">теристика природных экосистем и </w:t>
            </w:r>
            <w:proofErr w:type="spellStart"/>
            <w:r>
              <w:rPr>
                <w:rFonts w:ascii="Times New Roman" w:hAnsi="Times New Roman"/>
                <w:sz w:val="20"/>
                <w:szCs w:val="20"/>
              </w:rPr>
              <w:t>агроэкосистем</w:t>
            </w:r>
            <w:proofErr w:type="spellEnd"/>
            <w:r>
              <w:rPr>
                <w:rFonts w:ascii="Times New Roman" w:hAnsi="Times New Roman"/>
                <w:sz w:val="20"/>
                <w:szCs w:val="20"/>
              </w:rPr>
              <w:t xml:space="preserve"> </w:t>
            </w:r>
            <w:r w:rsidRPr="005B5171">
              <w:rPr>
                <w:rFonts w:ascii="Times New Roman" w:hAnsi="Times New Roman"/>
                <w:sz w:val="20"/>
                <w:szCs w:val="20"/>
              </w:rPr>
              <w:t>своей местности.</w:t>
            </w:r>
          </w:p>
        </w:tc>
        <w:tc>
          <w:tcPr>
            <w:tcW w:w="856" w:type="dxa"/>
            <w:gridSpan w:val="2"/>
          </w:tcPr>
          <w:p w:rsidR="00F7085A" w:rsidRPr="00FB1CB9" w:rsidRDefault="00F7085A"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auto"/>
          </w:tcPr>
          <w:p w:rsidR="00F7085A" w:rsidRDefault="00F7085A" w:rsidP="00F7085A">
            <w:pPr>
              <w:jc w:val="center"/>
            </w:pPr>
            <w:r w:rsidRPr="00476B18">
              <w:rPr>
                <w:rFonts w:ascii="Times New Roman" w:hAnsi="Times New Roman"/>
                <w:sz w:val="20"/>
                <w:szCs w:val="20"/>
              </w:rPr>
              <w:t>Практическая работа</w:t>
            </w:r>
          </w:p>
        </w:tc>
        <w:tc>
          <w:tcPr>
            <w:tcW w:w="2554" w:type="dxa"/>
            <w:gridSpan w:val="3"/>
            <w:shd w:val="clear" w:color="auto" w:fill="auto"/>
          </w:tcPr>
          <w:p w:rsidR="00F7085A" w:rsidRDefault="00F7085A" w:rsidP="00F7085A">
            <w:pPr>
              <w:jc w:val="center"/>
            </w:pPr>
            <w:r w:rsidRPr="00EC2F38">
              <w:rPr>
                <w:rFonts w:ascii="Times New Roman" w:hAnsi="Times New Roman"/>
                <w:sz w:val="20"/>
                <w:szCs w:val="20"/>
              </w:rPr>
              <w:t>Защита практической работы</w:t>
            </w:r>
          </w:p>
        </w:tc>
        <w:tc>
          <w:tcPr>
            <w:tcW w:w="1145" w:type="dxa"/>
            <w:gridSpan w:val="2"/>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r>
      <w:tr w:rsidR="00F7085A" w:rsidRPr="00FB1CB9" w:rsidTr="00300973">
        <w:trPr>
          <w:gridAfter w:val="1"/>
          <w:wAfter w:w="12" w:type="dxa"/>
          <w:trHeight w:val="112"/>
        </w:trPr>
        <w:tc>
          <w:tcPr>
            <w:tcW w:w="2202" w:type="dxa"/>
            <w:vMerge/>
          </w:tcPr>
          <w:p w:rsidR="00F7085A" w:rsidRPr="00FB1CB9" w:rsidRDefault="00F7085A" w:rsidP="00621B04">
            <w:pPr>
              <w:spacing w:after="0"/>
              <w:jc w:val="center"/>
              <w:rPr>
                <w:rFonts w:ascii="Times New Roman" w:hAnsi="Times New Roman"/>
                <w:b/>
                <w:sz w:val="20"/>
                <w:szCs w:val="20"/>
              </w:rPr>
            </w:pPr>
          </w:p>
        </w:tc>
        <w:tc>
          <w:tcPr>
            <w:tcW w:w="898" w:type="dxa"/>
          </w:tcPr>
          <w:p w:rsidR="00F7085A" w:rsidRPr="00FB1CB9" w:rsidRDefault="00F7085A" w:rsidP="00621B04">
            <w:pPr>
              <w:spacing w:after="0"/>
              <w:rPr>
                <w:rFonts w:ascii="Times New Roman" w:hAnsi="Times New Roman"/>
                <w:sz w:val="20"/>
                <w:szCs w:val="20"/>
              </w:rPr>
            </w:pPr>
            <w:r>
              <w:rPr>
                <w:rFonts w:ascii="Times New Roman" w:hAnsi="Times New Roman"/>
                <w:sz w:val="20"/>
                <w:szCs w:val="20"/>
              </w:rPr>
              <w:t>47.</w:t>
            </w:r>
          </w:p>
        </w:tc>
        <w:tc>
          <w:tcPr>
            <w:tcW w:w="5248" w:type="dxa"/>
          </w:tcPr>
          <w:p w:rsidR="00F7085A" w:rsidRPr="00FB1CB9" w:rsidRDefault="00F7085A" w:rsidP="00621B04">
            <w:pPr>
              <w:pStyle w:val="ae"/>
              <w:rPr>
                <w:rFonts w:ascii="Times New Roman" w:hAnsi="Times New Roman"/>
                <w:sz w:val="20"/>
                <w:szCs w:val="20"/>
              </w:rPr>
            </w:pPr>
            <w:r>
              <w:rPr>
                <w:rFonts w:ascii="Times New Roman" w:hAnsi="Times New Roman"/>
                <w:b/>
                <w:sz w:val="20"/>
                <w:szCs w:val="20"/>
              </w:rPr>
              <w:t>Практическая работа №10</w:t>
            </w:r>
            <w:r>
              <w:rPr>
                <w:rFonts w:ascii="Times New Roman" w:hAnsi="Times New Roman"/>
                <w:sz w:val="20"/>
                <w:szCs w:val="20"/>
              </w:rPr>
              <w:t>.</w:t>
            </w:r>
            <w:r w:rsidRPr="005B5171">
              <w:rPr>
                <w:rFonts w:ascii="Times New Roman" w:hAnsi="Times New Roman"/>
                <w:sz w:val="20"/>
                <w:szCs w:val="20"/>
              </w:rPr>
              <w:t xml:space="preserve"> Решение экологических задач.</w:t>
            </w:r>
          </w:p>
        </w:tc>
        <w:tc>
          <w:tcPr>
            <w:tcW w:w="856" w:type="dxa"/>
            <w:gridSpan w:val="2"/>
          </w:tcPr>
          <w:p w:rsidR="00F7085A" w:rsidRPr="00FB1CB9" w:rsidRDefault="00F7085A"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7085A" w:rsidRDefault="00F7085A" w:rsidP="00F7085A">
            <w:pPr>
              <w:jc w:val="center"/>
            </w:pPr>
            <w:r w:rsidRPr="00476B18">
              <w:rPr>
                <w:rFonts w:ascii="Times New Roman" w:hAnsi="Times New Roman"/>
                <w:sz w:val="20"/>
                <w:szCs w:val="20"/>
              </w:rPr>
              <w:t>Практическая работа</w:t>
            </w:r>
          </w:p>
        </w:tc>
        <w:tc>
          <w:tcPr>
            <w:tcW w:w="2554" w:type="dxa"/>
            <w:gridSpan w:val="3"/>
            <w:shd w:val="clear" w:color="auto" w:fill="auto"/>
          </w:tcPr>
          <w:p w:rsidR="00F7085A" w:rsidRDefault="00F7085A" w:rsidP="00F7085A">
            <w:pPr>
              <w:spacing w:after="0"/>
              <w:jc w:val="center"/>
            </w:pPr>
            <w:r w:rsidRPr="00EC2F38">
              <w:rPr>
                <w:rFonts w:ascii="Times New Roman" w:hAnsi="Times New Roman"/>
                <w:sz w:val="20"/>
                <w:szCs w:val="20"/>
              </w:rPr>
              <w:t>Защита практической работы</w:t>
            </w:r>
          </w:p>
        </w:tc>
        <w:tc>
          <w:tcPr>
            <w:tcW w:w="1145" w:type="dxa"/>
            <w:gridSpan w:val="2"/>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r>
      <w:tr w:rsidR="00F7085A" w:rsidRPr="00FB1CB9" w:rsidTr="00300973">
        <w:trPr>
          <w:gridAfter w:val="1"/>
          <w:wAfter w:w="12" w:type="dxa"/>
          <w:trHeight w:val="112"/>
        </w:trPr>
        <w:tc>
          <w:tcPr>
            <w:tcW w:w="2202" w:type="dxa"/>
            <w:vMerge/>
          </w:tcPr>
          <w:p w:rsidR="00F7085A" w:rsidRPr="00FB1CB9" w:rsidRDefault="00F7085A" w:rsidP="00621B04">
            <w:pPr>
              <w:spacing w:after="0"/>
              <w:jc w:val="center"/>
              <w:rPr>
                <w:rFonts w:ascii="Times New Roman" w:hAnsi="Times New Roman"/>
                <w:b/>
                <w:sz w:val="20"/>
                <w:szCs w:val="20"/>
              </w:rPr>
            </w:pPr>
          </w:p>
        </w:tc>
        <w:tc>
          <w:tcPr>
            <w:tcW w:w="898" w:type="dxa"/>
          </w:tcPr>
          <w:p w:rsidR="00F7085A" w:rsidRPr="00FB1CB9" w:rsidRDefault="00F7085A" w:rsidP="00621B04">
            <w:pPr>
              <w:spacing w:after="0"/>
              <w:rPr>
                <w:rFonts w:ascii="Times New Roman" w:hAnsi="Times New Roman"/>
                <w:sz w:val="20"/>
                <w:szCs w:val="20"/>
              </w:rPr>
            </w:pPr>
            <w:r>
              <w:rPr>
                <w:rFonts w:ascii="Times New Roman" w:hAnsi="Times New Roman"/>
                <w:sz w:val="20"/>
                <w:szCs w:val="20"/>
              </w:rPr>
              <w:t>48.</w:t>
            </w:r>
          </w:p>
        </w:tc>
        <w:tc>
          <w:tcPr>
            <w:tcW w:w="5248" w:type="dxa"/>
          </w:tcPr>
          <w:p w:rsidR="00F7085A" w:rsidRPr="00FB1CB9" w:rsidRDefault="00F7085A" w:rsidP="00621B04">
            <w:pPr>
              <w:pStyle w:val="ae"/>
              <w:rPr>
                <w:rFonts w:ascii="Times New Roman" w:hAnsi="Times New Roman"/>
                <w:sz w:val="20"/>
                <w:szCs w:val="20"/>
              </w:rPr>
            </w:pPr>
            <w:r>
              <w:rPr>
                <w:rFonts w:ascii="Times New Roman" w:hAnsi="Times New Roman"/>
                <w:b/>
                <w:sz w:val="20"/>
                <w:szCs w:val="20"/>
              </w:rPr>
              <w:t>Практическая работа №11</w:t>
            </w:r>
            <w:r>
              <w:rPr>
                <w:rFonts w:ascii="Times New Roman" w:hAnsi="Times New Roman"/>
                <w:sz w:val="20"/>
                <w:szCs w:val="20"/>
              </w:rPr>
              <w:t>.</w:t>
            </w:r>
            <w:r w:rsidRPr="005B5171">
              <w:rPr>
                <w:rFonts w:ascii="Times New Roman" w:hAnsi="Times New Roman"/>
                <w:sz w:val="20"/>
                <w:szCs w:val="20"/>
              </w:rPr>
              <w:t xml:space="preserve"> Анализ и оценка последствий собств</w:t>
            </w:r>
            <w:r>
              <w:rPr>
                <w:rFonts w:ascii="Times New Roman" w:hAnsi="Times New Roman"/>
                <w:sz w:val="20"/>
                <w:szCs w:val="20"/>
              </w:rPr>
              <w:t xml:space="preserve">енной деятельности в окружающей </w:t>
            </w:r>
            <w:r w:rsidRPr="005B5171">
              <w:rPr>
                <w:rFonts w:ascii="Times New Roman" w:hAnsi="Times New Roman"/>
                <w:sz w:val="20"/>
                <w:szCs w:val="20"/>
              </w:rPr>
              <w:t>среде, глобальных экологических проблем и путей их решения.</w:t>
            </w:r>
          </w:p>
        </w:tc>
        <w:tc>
          <w:tcPr>
            <w:tcW w:w="856" w:type="dxa"/>
            <w:gridSpan w:val="2"/>
          </w:tcPr>
          <w:p w:rsidR="00F7085A" w:rsidRPr="00FB1CB9" w:rsidRDefault="00F7085A"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F7085A" w:rsidRDefault="00F7085A" w:rsidP="00F7085A">
            <w:pPr>
              <w:jc w:val="center"/>
            </w:pPr>
            <w:r w:rsidRPr="00476B18">
              <w:rPr>
                <w:rFonts w:ascii="Times New Roman" w:hAnsi="Times New Roman"/>
                <w:sz w:val="20"/>
                <w:szCs w:val="20"/>
              </w:rPr>
              <w:t>Практическая работа</w:t>
            </w:r>
          </w:p>
        </w:tc>
        <w:tc>
          <w:tcPr>
            <w:tcW w:w="2554" w:type="dxa"/>
            <w:gridSpan w:val="3"/>
            <w:shd w:val="clear" w:color="auto" w:fill="auto"/>
          </w:tcPr>
          <w:p w:rsidR="00F7085A" w:rsidRDefault="00F7085A" w:rsidP="00F7085A">
            <w:pPr>
              <w:jc w:val="center"/>
            </w:pPr>
            <w:r w:rsidRPr="00EC2F38">
              <w:rPr>
                <w:rFonts w:ascii="Times New Roman" w:hAnsi="Times New Roman"/>
                <w:sz w:val="20"/>
                <w:szCs w:val="20"/>
              </w:rPr>
              <w:t>Защита практической работы</w:t>
            </w:r>
          </w:p>
        </w:tc>
        <w:tc>
          <w:tcPr>
            <w:tcW w:w="1145" w:type="dxa"/>
            <w:gridSpan w:val="2"/>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r>
      <w:tr w:rsidR="00300973" w:rsidRPr="00FB1CB9" w:rsidTr="00300973">
        <w:trPr>
          <w:gridAfter w:val="1"/>
          <w:wAfter w:w="12" w:type="dxa"/>
          <w:trHeight w:val="112"/>
        </w:trPr>
        <w:tc>
          <w:tcPr>
            <w:tcW w:w="2202" w:type="dxa"/>
            <w:vMerge/>
          </w:tcPr>
          <w:p w:rsidR="00300973" w:rsidRPr="00FB1CB9" w:rsidRDefault="00300973" w:rsidP="00621B04">
            <w:pPr>
              <w:spacing w:after="0"/>
              <w:jc w:val="center"/>
              <w:rPr>
                <w:rFonts w:ascii="Times New Roman" w:hAnsi="Times New Roman"/>
                <w:b/>
                <w:sz w:val="20"/>
                <w:szCs w:val="20"/>
              </w:rPr>
            </w:pPr>
          </w:p>
        </w:tc>
        <w:tc>
          <w:tcPr>
            <w:tcW w:w="898" w:type="dxa"/>
          </w:tcPr>
          <w:p w:rsidR="00300973" w:rsidRPr="00FB1CB9" w:rsidRDefault="00300973" w:rsidP="00621B04">
            <w:pPr>
              <w:spacing w:after="0"/>
              <w:rPr>
                <w:rFonts w:ascii="Times New Roman" w:hAnsi="Times New Roman"/>
                <w:sz w:val="20"/>
                <w:szCs w:val="20"/>
              </w:rPr>
            </w:pPr>
            <w:r>
              <w:rPr>
                <w:rFonts w:ascii="Times New Roman" w:hAnsi="Times New Roman"/>
                <w:sz w:val="20"/>
                <w:szCs w:val="20"/>
              </w:rPr>
              <w:t>49.</w:t>
            </w:r>
          </w:p>
        </w:tc>
        <w:tc>
          <w:tcPr>
            <w:tcW w:w="5248" w:type="dxa"/>
          </w:tcPr>
          <w:p w:rsidR="00300973" w:rsidRPr="00FB1CB9" w:rsidRDefault="00300973" w:rsidP="000E6B51">
            <w:pPr>
              <w:pStyle w:val="ae"/>
              <w:rPr>
                <w:rFonts w:ascii="Times New Roman" w:hAnsi="Times New Roman"/>
                <w:sz w:val="20"/>
                <w:szCs w:val="20"/>
              </w:rPr>
            </w:pPr>
            <w:r w:rsidRPr="00172E58">
              <w:rPr>
                <w:rFonts w:ascii="Times New Roman" w:hAnsi="Times New Roman"/>
                <w:b/>
                <w:sz w:val="20"/>
                <w:szCs w:val="20"/>
              </w:rPr>
              <w:t xml:space="preserve">Контрольная работа </w:t>
            </w:r>
            <w:r>
              <w:rPr>
                <w:rFonts w:ascii="Times New Roman" w:hAnsi="Times New Roman"/>
                <w:b/>
                <w:sz w:val="20"/>
                <w:szCs w:val="20"/>
              </w:rPr>
              <w:t xml:space="preserve">№ </w:t>
            </w:r>
            <w:r w:rsidR="000E6B51">
              <w:rPr>
                <w:rFonts w:ascii="Times New Roman" w:hAnsi="Times New Roman"/>
                <w:b/>
                <w:sz w:val="20"/>
                <w:szCs w:val="20"/>
              </w:rPr>
              <w:t>4</w:t>
            </w:r>
            <w:r w:rsidRPr="00172E58">
              <w:rPr>
                <w:rFonts w:ascii="Times New Roman" w:hAnsi="Times New Roman"/>
                <w:sz w:val="20"/>
                <w:szCs w:val="20"/>
              </w:rPr>
              <w:t>.</w:t>
            </w:r>
            <w:r>
              <w:rPr>
                <w:rFonts w:ascii="Times New Roman" w:hAnsi="Times New Roman"/>
                <w:sz w:val="20"/>
                <w:szCs w:val="20"/>
              </w:rPr>
              <w:t>Тема: «</w:t>
            </w:r>
            <w:r w:rsidRPr="00172E58">
              <w:rPr>
                <w:rFonts w:ascii="Times New Roman" w:hAnsi="Times New Roman"/>
                <w:sz w:val="20"/>
                <w:szCs w:val="20"/>
              </w:rPr>
              <w:t>Основы экологии</w:t>
            </w:r>
            <w:r>
              <w:rPr>
                <w:rFonts w:ascii="Times New Roman" w:hAnsi="Times New Roman"/>
                <w:sz w:val="20"/>
                <w:szCs w:val="20"/>
              </w:rPr>
              <w:t>»</w:t>
            </w:r>
            <w:r w:rsidRPr="00172E58">
              <w:rPr>
                <w:rFonts w:ascii="Times New Roman" w:hAnsi="Times New Roman"/>
                <w:sz w:val="20"/>
                <w:szCs w:val="20"/>
              </w:rPr>
              <w:t>.</w:t>
            </w:r>
            <w:r>
              <w:rPr>
                <w:rFonts w:ascii="Times New Roman" w:hAnsi="Times New Roman"/>
                <w:sz w:val="20"/>
                <w:szCs w:val="20"/>
              </w:rPr>
              <w:t xml:space="preserve"> </w:t>
            </w:r>
            <w:r w:rsidRPr="00FB1CB9">
              <w:rPr>
                <w:rFonts w:ascii="Times New Roman" w:hAnsi="Times New Roman"/>
                <w:b/>
                <w:sz w:val="20"/>
                <w:szCs w:val="20"/>
              </w:rPr>
              <w:t>Дифференцированный зачет.</w:t>
            </w:r>
          </w:p>
        </w:tc>
        <w:tc>
          <w:tcPr>
            <w:tcW w:w="856" w:type="dxa"/>
            <w:gridSpan w:val="2"/>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auto"/>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Контроля и оценки</w:t>
            </w:r>
          </w:p>
        </w:tc>
        <w:tc>
          <w:tcPr>
            <w:tcW w:w="2554" w:type="dxa"/>
            <w:gridSpan w:val="3"/>
            <w:shd w:val="clear" w:color="auto" w:fill="auto"/>
          </w:tcPr>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Устный опрос</w:t>
            </w:r>
          </w:p>
          <w:p w:rsidR="00300973" w:rsidRPr="00FB1CB9" w:rsidRDefault="00300973" w:rsidP="00621B04">
            <w:pPr>
              <w:spacing w:after="0"/>
              <w:jc w:val="center"/>
              <w:rPr>
                <w:rFonts w:ascii="Times New Roman" w:hAnsi="Times New Roman"/>
                <w:sz w:val="20"/>
                <w:szCs w:val="20"/>
              </w:rPr>
            </w:pPr>
            <w:r w:rsidRPr="00FB1CB9">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300973" w:rsidRPr="00FB1CB9" w:rsidTr="00300973">
        <w:trPr>
          <w:gridAfter w:val="1"/>
          <w:wAfter w:w="12" w:type="dxa"/>
          <w:trHeight w:val="317"/>
        </w:trPr>
        <w:tc>
          <w:tcPr>
            <w:tcW w:w="2202" w:type="dxa"/>
            <w:vMerge w:val="restart"/>
          </w:tcPr>
          <w:p w:rsidR="00300973" w:rsidRPr="00172E58" w:rsidRDefault="00227D43" w:rsidP="00621B04">
            <w:pPr>
              <w:spacing w:after="0"/>
              <w:rPr>
                <w:rFonts w:ascii="Times New Roman" w:hAnsi="Times New Roman"/>
                <w:b/>
                <w:sz w:val="20"/>
                <w:szCs w:val="20"/>
              </w:rPr>
            </w:pPr>
            <w:r>
              <w:rPr>
                <w:rFonts w:ascii="Times New Roman" w:hAnsi="Times New Roman"/>
                <w:b/>
                <w:sz w:val="20"/>
                <w:szCs w:val="20"/>
              </w:rPr>
              <w:t>Подр</w:t>
            </w:r>
            <w:r w:rsidR="00300973">
              <w:rPr>
                <w:rFonts w:ascii="Times New Roman" w:hAnsi="Times New Roman"/>
                <w:b/>
                <w:sz w:val="20"/>
                <w:szCs w:val="20"/>
              </w:rPr>
              <w:t>аздел 4</w:t>
            </w:r>
            <w:r w:rsidR="00300973" w:rsidRPr="00172E58">
              <w:rPr>
                <w:rFonts w:ascii="Times New Roman" w:hAnsi="Times New Roman"/>
                <w:b/>
                <w:sz w:val="20"/>
                <w:szCs w:val="20"/>
              </w:rPr>
              <w:t xml:space="preserve">. </w:t>
            </w:r>
          </w:p>
          <w:p w:rsidR="00300973" w:rsidRPr="00FB1CB9" w:rsidRDefault="00300973" w:rsidP="00621B04">
            <w:pPr>
              <w:spacing w:after="0"/>
              <w:rPr>
                <w:rFonts w:ascii="Times New Roman" w:hAnsi="Times New Roman"/>
                <w:b/>
                <w:sz w:val="20"/>
                <w:szCs w:val="20"/>
              </w:rPr>
            </w:pPr>
            <w:r>
              <w:rPr>
                <w:rFonts w:ascii="Times New Roman" w:hAnsi="Times New Roman"/>
                <w:sz w:val="20"/>
                <w:szCs w:val="20"/>
              </w:rPr>
              <w:t>Экосистемы</w:t>
            </w:r>
          </w:p>
        </w:tc>
        <w:tc>
          <w:tcPr>
            <w:tcW w:w="6146" w:type="dxa"/>
            <w:gridSpan w:val="2"/>
          </w:tcPr>
          <w:p w:rsidR="00300973" w:rsidRPr="00FB1CB9" w:rsidRDefault="00300973" w:rsidP="00621B04">
            <w:pPr>
              <w:pStyle w:val="ae"/>
              <w:rPr>
                <w:rFonts w:ascii="Times New Roman" w:hAnsi="Times New Roman"/>
                <w:sz w:val="20"/>
                <w:szCs w:val="20"/>
              </w:rPr>
            </w:pPr>
            <w:r w:rsidRPr="00FB1CB9">
              <w:rPr>
                <w:rFonts w:ascii="Times New Roman" w:hAnsi="Times New Roman"/>
                <w:b/>
                <w:sz w:val="20"/>
                <w:szCs w:val="20"/>
              </w:rPr>
              <w:t>Самостоятельная работа</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8</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54"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45"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F7085A" w:rsidRPr="00FB1CB9" w:rsidTr="00300973">
        <w:trPr>
          <w:gridAfter w:val="1"/>
          <w:wAfter w:w="12" w:type="dxa"/>
          <w:trHeight w:val="100"/>
        </w:trPr>
        <w:tc>
          <w:tcPr>
            <w:tcW w:w="2202" w:type="dxa"/>
            <w:vMerge/>
          </w:tcPr>
          <w:p w:rsidR="00F7085A" w:rsidRPr="00FB1CB9" w:rsidRDefault="00F7085A" w:rsidP="00621B04">
            <w:pPr>
              <w:spacing w:after="0"/>
              <w:jc w:val="center"/>
              <w:rPr>
                <w:rFonts w:ascii="Times New Roman" w:hAnsi="Times New Roman"/>
                <w:b/>
                <w:sz w:val="20"/>
                <w:szCs w:val="20"/>
              </w:rPr>
            </w:pPr>
          </w:p>
        </w:tc>
        <w:tc>
          <w:tcPr>
            <w:tcW w:w="898" w:type="dxa"/>
          </w:tcPr>
          <w:p w:rsidR="00F7085A" w:rsidRPr="00FB1CB9" w:rsidRDefault="00F7085A" w:rsidP="00621B04">
            <w:pPr>
              <w:spacing w:after="0"/>
              <w:rPr>
                <w:rFonts w:ascii="Times New Roman" w:hAnsi="Times New Roman"/>
                <w:sz w:val="20"/>
                <w:szCs w:val="20"/>
              </w:rPr>
            </w:pPr>
            <w:r>
              <w:rPr>
                <w:rFonts w:ascii="Times New Roman" w:hAnsi="Times New Roman"/>
                <w:sz w:val="20"/>
                <w:szCs w:val="20"/>
              </w:rPr>
              <w:t>17.</w:t>
            </w:r>
          </w:p>
        </w:tc>
        <w:tc>
          <w:tcPr>
            <w:tcW w:w="5248" w:type="dxa"/>
          </w:tcPr>
          <w:p w:rsidR="00F7085A" w:rsidRPr="00FB1CB9" w:rsidRDefault="00F7085A" w:rsidP="00621B04">
            <w:pPr>
              <w:pStyle w:val="ae"/>
              <w:rPr>
                <w:rFonts w:ascii="Times New Roman" w:hAnsi="Times New Roman"/>
                <w:sz w:val="20"/>
                <w:szCs w:val="20"/>
              </w:rPr>
            </w:pPr>
            <w:r w:rsidRPr="00172E58">
              <w:rPr>
                <w:rFonts w:ascii="Times New Roman" w:eastAsia="Calibri" w:hAnsi="Times New Roman"/>
                <w:sz w:val="20"/>
                <w:szCs w:val="20"/>
                <w:lang w:eastAsia="en-US"/>
              </w:rPr>
              <w:t xml:space="preserve">Подготовить доклад на тему: </w:t>
            </w:r>
            <w:proofErr w:type="spellStart"/>
            <w:r w:rsidRPr="00172E58">
              <w:rPr>
                <w:rFonts w:ascii="Times New Roman" w:eastAsia="Calibri" w:hAnsi="Times New Roman"/>
                <w:sz w:val="20"/>
                <w:szCs w:val="20"/>
                <w:lang w:eastAsia="en-US"/>
              </w:rPr>
              <w:t>Агроценозы</w:t>
            </w:r>
            <w:proofErr w:type="spellEnd"/>
            <w:r w:rsidRPr="00172E58">
              <w:rPr>
                <w:rFonts w:ascii="Times New Roman" w:eastAsia="Calibri" w:hAnsi="Times New Roman"/>
                <w:sz w:val="20"/>
                <w:szCs w:val="20"/>
                <w:lang w:eastAsia="en-US"/>
              </w:rPr>
              <w:t xml:space="preserve">. </w:t>
            </w:r>
            <w:r>
              <w:rPr>
                <w:rFonts w:ascii="Times New Roman" w:eastAsia="Calibri" w:hAnsi="Times New Roman"/>
                <w:sz w:val="20"/>
                <w:szCs w:val="20"/>
                <w:lang w:eastAsia="en-US"/>
              </w:rPr>
              <w:t>«</w:t>
            </w:r>
            <w:r w:rsidRPr="00172E58">
              <w:rPr>
                <w:rFonts w:ascii="Times New Roman" w:eastAsia="Calibri" w:hAnsi="Times New Roman"/>
                <w:sz w:val="20"/>
                <w:szCs w:val="20"/>
                <w:lang w:eastAsia="en-US"/>
              </w:rPr>
              <w:t>За</w:t>
            </w:r>
            <w:r>
              <w:rPr>
                <w:rFonts w:ascii="Times New Roman" w:eastAsia="Calibri" w:hAnsi="Times New Roman"/>
                <w:sz w:val="20"/>
                <w:szCs w:val="20"/>
                <w:lang w:eastAsia="en-US"/>
              </w:rPr>
              <w:t>»</w:t>
            </w:r>
            <w:r w:rsidRPr="00172E58">
              <w:rPr>
                <w:rFonts w:ascii="Times New Roman" w:eastAsia="Calibri" w:hAnsi="Times New Roman"/>
                <w:sz w:val="20"/>
                <w:szCs w:val="20"/>
                <w:lang w:eastAsia="en-US"/>
              </w:rPr>
              <w:t xml:space="preserve"> и </w:t>
            </w:r>
            <w:r>
              <w:rPr>
                <w:rFonts w:ascii="Times New Roman" w:eastAsia="Calibri" w:hAnsi="Times New Roman"/>
                <w:sz w:val="20"/>
                <w:szCs w:val="20"/>
                <w:lang w:eastAsia="en-US"/>
              </w:rPr>
              <w:t>«</w:t>
            </w:r>
            <w:r w:rsidRPr="00172E58">
              <w:rPr>
                <w:rFonts w:ascii="Times New Roman" w:eastAsia="Calibri" w:hAnsi="Times New Roman"/>
                <w:sz w:val="20"/>
                <w:szCs w:val="20"/>
                <w:lang w:eastAsia="en-US"/>
              </w:rPr>
              <w:t>против</w:t>
            </w:r>
            <w:r>
              <w:rPr>
                <w:rFonts w:ascii="Times New Roman" w:eastAsia="Calibri" w:hAnsi="Times New Roman"/>
                <w:sz w:val="20"/>
                <w:szCs w:val="20"/>
                <w:lang w:eastAsia="en-US"/>
              </w:rPr>
              <w:t>»</w:t>
            </w:r>
            <w:r w:rsidRPr="00172E58">
              <w:rPr>
                <w:rFonts w:ascii="Times New Roman" w:eastAsia="Calibri" w:hAnsi="Times New Roman"/>
                <w:sz w:val="20"/>
                <w:szCs w:val="20"/>
                <w:lang w:eastAsia="en-US"/>
              </w:rPr>
              <w:t>.</w:t>
            </w:r>
          </w:p>
        </w:tc>
        <w:tc>
          <w:tcPr>
            <w:tcW w:w="856" w:type="dxa"/>
            <w:gridSpan w:val="2"/>
          </w:tcPr>
          <w:p w:rsidR="00F7085A" w:rsidRPr="00FB1CB9" w:rsidRDefault="00F7085A"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c>
          <w:tcPr>
            <w:tcW w:w="2554" w:type="dxa"/>
            <w:gridSpan w:val="3"/>
            <w:shd w:val="clear" w:color="auto" w:fill="auto"/>
          </w:tcPr>
          <w:p w:rsidR="00F7085A" w:rsidRDefault="00F7085A" w:rsidP="00F7085A">
            <w:pPr>
              <w:spacing w:line="240" w:lineRule="auto"/>
              <w:jc w:val="center"/>
            </w:pPr>
            <w:r w:rsidRPr="002A0D5F">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r>
      <w:tr w:rsidR="00F7085A" w:rsidRPr="00FB1CB9" w:rsidTr="00300973">
        <w:trPr>
          <w:gridAfter w:val="1"/>
          <w:wAfter w:w="12" w:type="dxa"/>
          <w:trHeight w:val="277"/>
        </w:trPr>
        <w:tc>
          <w:tcPr>
            <w:tcW w:w="2202" w:type="dxa"/>
            <w:vMerge/>
          </w:tcPr>
          <w:p w:rsidR="00F7085A" w:rsidRPr="00FB1CB9" w:rsidRDefault="00F7085A" w:rsidP="00621B04">
            <w:pPr>
              <w:spacing w:after="0"/>
              <w:jc w:val="center"/>
              <w:rPr>
                <w:rFonts w:ascii="Times New Roman" w:hAnsi="Times New Roman"/>
                <w:b/>
                <w:sz w:val="20"/>
                <w:szCs w:val="20"/>
              </w:rPr>
            </w:pPr>
          </w:p>
        </w:tc>
        <w:tc>
          <w:tcPr>
            <w:tcW w:w="898" w:type="dxa"/>
          </w:tcPr>
          <w:p w:rsidR="00F7085A" w:rsidRPr="00FB1CB9" w:rsidRDefault="00F7085A" w:rsidP="00621B04">
            <w:pPr>
              <w:spacing w:after="0"/>
              <w:rPr>
                <w:rFonts w:ascii="Times New Roman" w:hAnsi="Times New Roman"/>
                <w:sz w:val="20"/>
                <w:szCs w:val="20"/>
              </w:rPr>
            </w:pPr>
            <w:r>
              <w:rPr>
                <w:rFonts w:ascii="Times New Roman" w:hAnsi="Times New Roman"/>
                <w:sz w:val="20"/>
                <w:szCs w:val="20"/>
              </w:rPr>
              <w:t>18.</w:t>
            </w:r>
          </w:p>
        </w:tc>
        <w:tc>
          <w:tcPr>
            <w:tcW w:w="5248" w:type="dxa"/>
          </w:tcPr>
          <w:p w:rsidR="00F7085A" w:rsidRPr="00FB1CB9" w:rsidRDefault="00F7085A" w:rsidP="00621B04">
            <w:pPr>
              <w:pStyle w:val="ae"/>
              <w:tabs>
                <w:tab w:val="left" w:pos="1291"/>
              </w:tabs>
              <w:rPr>
                <w:rFonts w:ascii="Times New Roman" w:hAnsi="Times New Roman"/>
                <w:sz w:val="20"/>
                <w:szCs w:val="20"/>
              </w:rPr>
            </w:pPr>
            <w:r w:rsidRPr="00172E58">
              <w:rPr>
                <w:rFonts w:ascii="Times New Roman" w:eastAsia="Calibri" w:hAnsi="Times New Roman"/>
                <w:sz w:val="20"/>
                <w:szCs w:val="20"/>
                <w:lang w:eastAsia="en-US"/>
              </w:rPr>
              <w:t>Подготовить доклад на тему: Сукцессии.</w:t>
            </w:r>
          </w:p>
        </w:tc>
        <w:tc>
          <w:tcPr>
            <w:tcW w:w="856" w:type="dxa"/>
            <w:gridSpan w:val="2"/>
          </w:tcPr>
          <w:p w:rsidR="00F7085A" w:rsidRPr="00FB1CB9" w:rsidRDefault="00F7085A"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c>
          <w:tcPr>
            <w:tcW w:w="2554" w:type="dxa"/>
            <w:gridSpan w:val="3"/>
            <w:shd w:val="clear" w:color="auto" w:fill="auto"/>
          </w:tcPr>
          <w:p w:rsidR="00F7085A" w:rsidRDefault="00F7085A" w:rsidP="00F7085A">
            <w:pPr>
              <w:spacing w:line="240" w:lineRule="auto"/>
              <w:jc w:val="center"/>
            </w:pPr>
            <w:r w:rsidRPr="002A0D5F">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r>
      <w:tr w:rsidR="00F7085A" w:rsidRPr="00FB1CB9" w:rsidTr="00300973">
        <w:trPr>
          <w:gridAfter w:val="1"/>
          <w:wAfter w:w="12" w:type="dxa"/>
          <w:trHeight w:val="257"/>
        </w:trPr>
        <w:tc>
          <w:tcPr>
            <w:tcW w:w="2202" w:type="dxa"/>
            <w:vMerge/>
          </w:tcPr>
          <w:p w:rsidR="00F7085A" w:rsidRPr="00FB1CB9" w:rsidRDefault="00F7085A" w:rsidP="00621B04">
            <w:pPr>
              <w:spacing w:after="0"/>
              <w:jc w:val="center"/>
              <w:rPr>
                <w:rFonts w:ascii="Times New Roman" w:hAnsi="Times New Roman"/>
                <w:b/>
                <w:sz w:val="20"/>
                <w:szCs w:val="20"/>
              </w:rPr>
            </w:pPr>
          </w:p>
        </w:tc>
        <w:tc>
          <w:tcPr>
            <w:tcW w:w="898" w:type="dxa"/>
          </w:tcPr>
          <w:p w:rsidR="00F7085A" w:rsidRPr="00FB1CB9" w:rsidRDefault="00F7085A" w:rsidP="00621B04">
            <w:pPr>
              <w:spacing w:after="0"/>
              <w:rPr>
                <w:rFonts w:ascii="Times New Roman" w:hAnsi="Times New Roman"/>
                <w:sz w:val="20"/>
                <w:szCs w:val="20"/>
              </w:rPr>
            </w:pPr>
            <w:r>
              <w:rPr>
                <w:rFonts w:ascii="Times New Roman" w:hAnsi="Times New Roman"/>
                <w:sz w:val="20"/>
                <w:szCs w:val="20"/>
              </w:rPr>
              <w:t>19.</w:t>
            </w:r>
          </w:p>
        </w:tc>
        <w:tc>
          <w:tcPr>
            <w:tcW w:w="5248" w:type="dxa"/>
          </w:tcPr>
          <w:p w:rsidR="00F7085A" w:rsidRPr="00FB1CB9" w:rsidRDefault="00F7085A" w:rsidP="00621B04">
            <w:pPr>
              <w:pStyle w:val="ae"/>
              <w:rPr>
                <w:rFonts w:ascii="Times New Roman" w:hAnsi="Times New Roman"/>
                <w:sz w:val="20"/>
                <w:szCs w:val="20"/>
              </w:rPr>
            </w:pPr>
            <w:r w:rsidRPr="00172E58">
              <w:rPr>
                <w:rFonts w:ascii="Times New Roman" w:eastAsia="Calibri" w:hAnsi="Times New Roman"/>
                <w:sz w:val="20"/>
                <w:szCs w:val="20"/>
                <w:lang w:eastAsia="en-US"/>
              </w:rPr>
              <w:t>Подготовить доклад на тему: Фитоценозы.</w:t>
            </w:r>
          </w:p>
        </w:tc>
        <w:tc>
          <w:tcPr>
            <w:tcW w:w="856" w:type="dxa"/>
            <w:gridSpan w:val="2"/>
          </w:tcPr>
          <w:p w:rsidR="00F7085A" w:rsidRPr="00FB1CB9" w:rsidRDefault="00F7085A" w:rsidP="00621B04">
            <w:pPr>
              <w:spacing w:after="0"/>
              <w:jc w:val="center"/>
              <w:rPr>
                <w:rFonts w:ascii="Times New Roman" w:hAnsi="Times New Roman"/>
                <w:sz w:val="20"/>
                <w:szCs w:val="20"/>
              </w:rPr>
            </w:pPr>
            <w:r w:rsidRPr="00FB1CB9">
              <w:rPr>
                <w:rFonts w:ascii="Times New Roman" w:hAnsi="Times New Roman"/>
                <w:sz w:val="20"/>
                <w:szCs w:val="20"/>
              </w:rPr>
              <w:t>1</w:t>
            </w:r>
          </w:p>
        </w:tc>
        <w:tc>
          <w:tcPr>
            <w:tcW w:w="2276" w:type="dxa"/>
            <w:gridSpan w:val="3"/>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c>
          <w:tcPr>
            <w:tcW w:w="2554" w:type="dxa"/>
            <w:gridSpan w:val="3"/>
            <w:shd w:val="clear" w:color="auto" w:fill="auto"/>
          </w:tcPr>
          <w:p w:rsidR="00F7085A" w:rsidRDefault="00F7085A" w:rsidP="00F7085A">
            <w:pPr>
              <w:spacing w:line="240" w:lineRule="auto"/>
              <w:jc w:val="center"/>
            </w:pPr>
            <w:r w:rsidRPr="002A0D5F">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r>
      <w:tr w:rsidR="00F7085A" w:rsidRPr="00FB1CB9" w:rsidTr="00300973">
        <w:trPr>
          <w:gridAfter w:val="1"/>
          <w:wAfter w:w="12" w:type="dxa"/>
          <w:trHeight w:val="257"/>
        </w:trPr>
        <w:tc>
          <w:tcPr>
            <w:tcW w:w="2202" w:type="dxa"/>
            <w:vMerge/>
          </w:tcPr>
          <w:p w:rsidR="00F7085A" w:rsidRPr="00FB1CB9" w:rsidRDefault="00F7085A" w:rsidP="00621B04">
            <w:pPr>
              <w:spacing w:after="0"/>
              <w:jc w:val="center"/>
              <w:rPr>
                <w:rFonts w:ascii="Times New Roman" w:hAnsi="Times New Roman"/>
                <w:b/>
                <w:sz w:val="20"/>
                <w:szCs w:val="20"/>
              </w:rPr>
            </w:pPr>
          </w:p>
        </w:tc>
        <w:tc>
          <w:tcPr>
            <w:tcW w:w="898" w:type="dxa"/>
          </w:tcPr>
          <w:p w:rsidR="00F7085A" w:rsidRPr="00FB1CB9" w:rsidRDefault="00F7085A" w:rsidP="00621B04">
            <w:pPr>
              <w:spacing w:after="0"/>
              <w:rPr>
                <w:rFonts w:ascii="Times New Roman" w:hAnsi="Times New Roman"/>
                <w:sz w:val="20"/>
                <w:szCs w:val="20"/>
              </w:rPr>
            </w:pPr>
            <w:r>
              <w:rPr>
                <w:rFonts w:ascii="Times New Roman" w:hAnsi="Times New Roman"/>
                <w:sz w:val="20"/>
                <w:szCs w:val="20"/>
              </w:rPr>
              <w:t>20.</w:t>
            </w:r>
          </w:p>
        </w:tc>
        <w:tc>
          <w:tcPr>
            <w:tcW w:w="5248" w:type="dxa"/>
          </w:tcPr>
          <w:p w:rsidR="00F7085A" w:rsidRPr="00FB1CB9" w:rsidRDefault="00F7085A" w:rsidP="00621B04">
            <w:pPr>
              <w:pStyle w:val="ae"/>
              <w:rPr>
                <w:rFonts w:ascii="Times New Roman" w:hAnsi="Times New Roman"/>
                <w:sz w:val="20"/>
                <w:szCs w:val="20"/>
              </w:rPr>
            </w:pPr>
            <w:r w:rsidRPr="00172E58">
              <w:rPr>
                <w:rFonts w:ascii="Times New Roman" w:eastAsia="Calibri" w:hAnsi="Times New Roman"/>
                <w:sz w:val="20"/>
                <w:szCs w:val="20"/>
                <w:lang w:eastAsia="en-US"/>
              </w:rPr>
              <w:t>Подготовить доклад на тему: Биологические индикаторы.</w:t>
            </w:r>
          </w:p>
        </w:tc>
        <w:tc>
          <w:tcPr>
            <w:tcW w:w="856" w:type="dxa"/>
            <w:gridSpan w:val="2"/>
          </w:tcPr>
          <w:p w:rsidR="00F7085A" w:rsidRPr="00FB1CB9" w:rsidRDefault="00F7085A"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c>
          <w:tcPr>
            <w:tcW w:w="2554" w:type="dxa"/>
            <w:gridSpan w:val="3"/>
            <w:shd w:val="clear" w:color="auto" w:fill="auto"/>
          </w:tcPr>
          <w:p w:rsidR="00F7085A" w:rsidRDefault="00F7085A" w:rsidP="00F7085A">
            <w:pPr>
              <w:spacing w:line="240" w:lineRule="auto"/>
              <w:jc w:val="center"/>
            </w:pPr>
            <w:r w:rsidRPr="002A0D5F">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r>
      <w:tr w:rsidR="00F7085A" w:rsidRPr="00FB1CB9" w:rsidTr="00300973">
        <w:trPr>
          <w:gridAfter w:val="1"/>
          <w:wAfter w:w="12" w:type="dxa"/>
          <w:trHeight w:val="257"/>
        </w:trPr>
        <w:tc>
          <w:tcPr>
            <w:tcW w:w="2202" w:type="dxa"/>
            <w:vMerge/>
          </w:tcPr>
          <w:p w:rsidR="00F7085A" w:rsidRPr="00FB1CB9" w:rsidRDefault="00F7085A" w:rsidP="00621B04">
            <w:pPr>
              <w:spacing w:after="0"/>
              <w:jc w:val="center"/>
              <w:rPr>
                <w:rFonts w:ascii="Times New Roman" w:hAnsi="Times New Roman"/>
                <w:b/>
                <w:sz w:val="20"/>
                <w:szCs w:val="20"/>
              </w:rPr>
            </w:pPr>
          </w:p>
        </w:tc>
        <w:tc>
          <w:tcPr>
            <w:tcW w:w="898" w:type="dxa"/>
          </w:tcPr>
          <w:p w:rsidR="00F7085A" w:rsidRPr="00FB1CB9" w:rsidRDefault="00F7085A" w:rsidP="00621B04">
            <w:pPr>
              <w:spacing w:after="0"/>
              <w:rPr>
                <w:rFonts w:ascii="Times New Roman" w:hAnsi="Times New Roman"/>
                <w:sz w:val="20"/>
                <w:szCs w:val="20"/>
              </w:rPr>
            </w:pPr>
            <w:r>
              <w:rPr>
                <w:rFonts w:ascii="Times New Roman" w:hAnsi="Times New Roman"/>
                <w:sz w:val="20"/>
                <w:szCs w:val="20"/>
              </w:rPr>
              <w:t>21.</w:t>
            </w:r>
          </w:p>
        </w:tc>
        <w:tc>
          <w:tcPr>
            <w:tcW w:w="5248" w:type="dxa"/>
          </w:tcPr>
          <w:p w:rsidR="00F7085A" w:rsidRPr="00FB1CB9" w:rsidRDefault="00F7085A" w:rsidP="00621B04">
            <w:pPr>
              <w:pStyle w:val="ae"/>
              <w:rPr>
                <w:rFonts w:ascii="Times New Roman" w:hAnsi="Times New Roman"/>
                <w:sz w:val="20"/>
                <w:szCs w:val="20"/>
              </w:rPr>
            </w:pPr>
            <w:r>
              <w:rPr>
                <w:rFonts w:ascii="Times New Roman" w:eastAsia="Calibri" w:hAnsi="Times New Roman"/>
                <w:sz w:val="20"/>
                <w:szCs w:val="20"/>
                <w:lang w:eastAsia="en-US"/>
              </w:rPr>
              <w:t>Эссе. Предложите свои меры по предотвращению лесных пожаров. Запишите в тетрадь.</w:t>
            </w:r>
          </w:p>
        </w:tc>
        <w:tc>
          <w:tcPr>
            <w:tcW w:w="856" w:type="dxa"/>
            <w:gridSpan w:val="2"/>
          </w:tcPr>
          <w:p w:rsidR="00F7085A" w:rsidRPr="00FB1CB9" w:rsidRDefault="00F7085A"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c>
          <w:tcPr>
            <w:tcW w:w="2554" w:type="dxa"/>
            <w:gridSpan w:val="3"/>
            <w:shd w:val="clear" w:color="auto" w:fill="auto"/>
          </w:tcPr>
          <w:p w:rsidR="00F7085A" w:rsidRDefault="00F7085A" w:rsidP="00F7085A">
            <w:pPr>
              <w:spacing w:line="240" w:lineRule="auto"/>
              <w:jc w:val="center"/>
            </w:pPr>
            <w:r w:rsidRPr="002A0D5F">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r>
      <w:tr w:rsidR="00F7085A" w:rsidRPr="00FB1CB9" w:rsidTr="00300973">
        <w:trPr>
          <w:gridAfter w:val="1"/>
          <w:wAfter w:w="12" w:type="dxa"/>
          <w:trHeight w:val="257"/>
        </w:trPr>
        <w:tc>
          <w:tcPr>
            <w:tcW w:w="2202" w:type="dxa"/>
            <w:vMerge/>
          </w:tcPr>
          <w:p w:rsidR="00F7085A" w:rsidRPr="00FB1CB9" w:rsidRDefault="00F7085A" w:rsidP="00621B04">
            <w:pPr>
              <w:spacing w:after="0"/>
              <w:jc w:val="center"/>
              <w:rPr>
                <w:rFonts w:ascii="Times New Roman" w:hAnsi="Times New Roman"/>
                <w:b/>
                <w:sz w:val="20"/>
                <w:szCs w:val="20"/>
              </w:rPr>
            </w:pPr>
          </w:p>
        </w:tc>
        <w:tc>
          <w:tcPr>
            <w:tcW w:w="898" w:type="dxa"/>
          </w:tcPr>
          <w:p w:rsidR="00F7085A" w:rsidRPr="00FB1CB9" w:rsidRDefault="00F7085A" w:rsidP="00621B04">
            <w:pPr>
              <w:spacing w:after="0"/>
              <w:rPr>
                <w:rFonts w:ascii="Times New Roman" w:hAnsi="Times New Roman"/>
                <w:sz w:val="20"/>
                <w:szCs w:val="20"/>
              </w:rPr>
            </w:pPr>
            <w:r>
              <w:rPr>
                <w:rFonts w:ascii="Times New Roman" w:hAnsi="Times New Roman"/>
                <w:sz w:val="20"/>
                <w:szCs w:val="20"/>
              </w:rPr>
              <w:t>22.</w:t>
            </w:r>
          </w:p>
        </w:tc>
        <w:tc>
          <w:tcPr>
            <w:tcW w:w="5248" w:type="dxa"/>
          </w:tcPr>
          <w:p w:rsidR="00F7085A" w:rsidRPr="00FB1CB9" w:rsidRDefault="00F7085A" w:rsidP="00621B04">
            <w:pPr>
              <w:pStyle w:val="ae"/>
              <w:rPr>
                <w:rFonts w:ascii="Times New Roman" w:hAnsi="Times New Roman"/>
                <w:sz w:val="20"/>
                <w:szCs w:val="20"/>
              </w:rPr>
            </w:pPr>
            <w:r>
              <w:rPr>
                <w:rFonts w:ascii="Times New Roman" w:eastAsia="Calibri" w:hAnsi="Times New Roman"/>
                <w:sz w:val="20"/>
                <w:szCs w:val="20"/>
                <w:lang w:eastAsia="en-US"/>
              </w:rPr>
              <w:t>Эссе. Предложите свои меры по очистке водных источников. Запишите в тетрадь.</w:t>
            </w:r>
          </w:p>
        </w:tc>
        <w:tc>
          <w:tcPr>
            <w:tcW w:w="856" w:type="dxa"/>
            <w:gridSpan w:val="2"/>
          </w:tcPr>
          <w:p w:rsidR="00F7085A" w:rsidRPr="00FB1CB9" w:rsidRDefault="00F7085A"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c>
          <w:tcPr>
            <w:tcW w:w="2554" w:type="dxa"/>
            <w:gridSpan w:val="3"/>
            <w:shd w:val="clear" w:color="auto" w:fill="auto"/>
          </w:tcPr>
          <w:p w:rsidR="00F7085A" w:rsidRDefault="00F7085A" w:rsidP="00F7085A">
            <w:pPr>
              <w:spacing w:line="240" w:lineRule="auto"/>
              <w:jc w:val="center"/>
            </w:pPr>
            <w:r w:rsidRPr="002A0D5F">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r>
      <w:tr w:rsidR="00F7085A" w:rsidRPr="00FB1CB9" w:rsidTr="00300973">
        <w:trPr>
          <w:gridAfter w:val="1"/>
          <w:wAfter w:w="12" w:type="dxa"/>
          <w:trHeight w:val="257"/>
        </w:trPr>
        <w:tc>
          <w:tcPr>
            <w:tcW w:w="2202" w:type="dxa"/>
            <w:vMerge/>
          </w:tcPr>
          <w:p w:rsidR="00F7085A" w:rsidRPr="00FB1CB9" w:rsidRDefault="00F7085A" w:rsidP="00621B04">
            <w:pPr>
              <w:spacing w:after="0"/>
              <w:jc w:val="center"/>
              <w:rPr>
                <w:rFonts w:ascii="Times New Roman" w:hAnsi="Times New Roman"/>
                <w:b/>
                <w:sz w:val="20"/>
                <w:szCs w:val="20"/>
              </w:rPr>
            </w:pPr>
          </w:p>
        </w:tc>
        <w:tc>
          <w:tcPr>
            <w:tcW w:w="898" w:type="dxa"/>
          </w:tcPr>
          <w:p w:rsidR="00F7085A" w:rsidRDefault="00F7085A" w:rsidP="00621B04">
            <w:pPr>
              <w:spacing w:after="0"/>
              <w:rPr>
                <w:rFonts w:ascii="Times New Roman" w:hAnsi="Times New Roman"/>
                <w:sz w:val="20"/>
                <w:szCs w:val="20"/>
              </w:rPr>
            </w:pPr>
            <w:r>
              <w:rPr>
                <w:rFonts w:ascii="Times New Roman" w:hAnsi="Times New Roman"/>
                <w:sz w:val="20"/>
                <w:szCs w:val="20"/>
              </w:rPr>
              <w:t>23.</w:t>
            </w:r>
          </w:p>
        </w:tc>
        <w:tc>
          <w:tcPr>
            <w:tcW w:w="5248" w:type="dxa"/>
          </w:tcPr>
          <w:p w:rsidR="00F7085A" w:rsidRPr="00FB1CB9" w:rsidRDefault="00F7085A" w:rsidP="00621B04">
            <w:pPr>
              <w:pStyle w:val="ae"/>
              <w:rPr>
                <w:rFonts w:ascii="Times New Roman" w:hAnsi="Times New Roman"/>
                <w:sz w:val="20"/>
                <w:szCs w:val="20"/>
              </w:rPr>
            </w:pPr>
            <w:r>
              <w:rPr>
                <w:rFonts w:ascii="Times New Roman" w:eastAsia="Calibri" w:hAnsi="Times New Roman"/>
                <w:sz w:val="20"/>
                <w:szCs w:val="20"/>
                <w:lang w:eastAsia="en-US"/>
              </w:rPr>
              <w:t xml:space="preserve">Эссе. </w:t>
            </w:r>
            <w:r w:rsidRPr="00172E58">
              <w:rPr>
                <w:rFonts w:ascii="Times New Roman" w:eastAsia="Calibri" w:hAnsi="Times New Roman"/>
                <w:sz w:val="20"/>
                <w:szCs w:val="20"/>
                <w:lang w:eastAsia="en-US"/>
              </w:rPr>
              <w:t>Предложите свои меры по очистке окружающей среды. Запишите в тетрадь.</w:t>
            </w:r>
          </w:p>
        </w:tc>
        <w:tc>
          <w:tcPr>
            <w:tcW w:w="856" w:type="dxa"/>
            <w:gridSpan w:val="2"/>
          </w:tcPr>
          <w:p w:rsidR="00F7085A" w:rsidRDefault="00F7085A"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c>
          <w:tcPr>
            <w:tcW w:w="2554" w:type="dxa"/>
            <w:gridSpan w:val="3"/>
            <w:shd w:val="clear" w:color="auto" w:fill="auto"/>
          </w:tcPr>
          <w:p w:rsidR="00F7085A" w:rsidRDefault="00F7085A" w:rsidP="00F7085A">
            <w:pPr>
              <w:spacing w:line="240" w:lineRule="auto"/>
              <w:jc w:val="center"/>
            </w:pPr>
            <w:r w:rsidRPr="002A0D5F">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r>
      <w:tr w:rsidR="00F7085A" w:rsidRPr="00FB1CB9" w:rsidTr="00922998">
        <w:trPr>
          <w:gridAfter w:val="1"/>
          <w:wAfter w:w="12" w:type="dxa"/>
          <w:trHeight w:val="320"/>
        </w:trPr>
        <w:tc>
          <w:tcPr>
            <w:tcW w:w="2202" w:type="dxa"/>
            <w:vMerge/>
          </w:tcPr>
          <w:p w:rsidR="00F7085A" w:rsidRPr="00FB1CB9" w:rsidRDefault="00F7085A" w:rsidP="00621B04">
            <w:pPr>
              <w:spacing w:after="0"/>
              <w:jc w:val="center"/>
              <w:rPr>
                <w:rFonts w:ascii="Times New Roman" w:hAnsi="Times New Roman"/>
                <w:b/>
                <w:sz w:val="20"/>
                <w:szCs w:val="20"/>
              </w:rPr>
            </w:pPr>
          </w:p>
        </w:tc>
        <w:tc>
          <w:tcPr>
            <w:tcW w:w="898" w:type="dxa"/>
          </w:tcPr>
          <w:p w:rsidR="00F7085A" w:rsidRDefault="00F7085A" w:rsidP="00621B04">
            <w:pPr>
              <w:spacing w:after="0"/>
              <w:rPr>
                <w:rFonts w:ascii="Times New Roman" w:hAnsi="Times New Roman"/>
                <w:sz w:val="20"/>
                <w:szCs w:val="20"/>
              </w:rPr>
            </w:pPr>
            <w:r>
              <w:rPr>
                <w:rFonts w:ascii="Times New Roman" w:hAnsi="Times New Roman"/>
                <w:sz w:val="20"/>
                <w:szCs w:val="20"/>
              </w:rPr>
              <w:t>24.</w:t>
            </w:r>
          </w:p>
        </w:tc>
        <w:tc>
          <w:tcPr>
            <w:tcW w:w="5248" w:type="dxa"/>
          </w:tcPr>
          <w:p w:rsidR="00F7085A" w:rsidRPr="00FB1CB9" w:rsidRDefault="00F7085A" w:rsidP="00621B04">
            <w:pPr>
              <w:pStyle w:val="ae"/>
              <w:rPr>
                <w:rFonts w:ascii="Times New Roman" w:hAnsi="Times New Roman"/>
                <w:sz w:val="20"/>
                <w:szCs w:val="20"/>
              </w:rPr>
            </w:pPr>
            <w:r w:rsidRPr="00172E58">
              <w:rPr>
                <w:rFonts w:ascii="Times New Roman" w:eastAsia="Calibri" w:hAnsi="Times New Roman"/>
                <w:sz w:val="20"/>
                <w:szCs w:val="20"/>
                <w:lang w:eastAsia="en-US"/>
              </w:rPr>
              <w:t>Подготовить доклад на тему: Охрана окружающей среды.</w:t>
            </w:r>
          </w:p>
        </w:tc>
        <w:tc>
          <w:tcPr>
            <w:tcW w:w="856" w:type="dxa"/>
            <w:gridSpan w:val="2"/>
          </w:tcPr>
          <w:p w:rsidR="00F7085A" w:rsidRDefault="00F7085A" w:rsidP="00621B04">
            <w:pPr>
              <w:spacing w:after="0"/>
              <w:jc w:val="center"/>
              <w:rPr>
                <w:rFonts w:ascii="Times New Roman" w:hAnsi="Times New Roman"/>
                <w:sz w:val="20"/>
                <w:szCs w:val="20"/>
              </w:rPr>
            </w:pPr>
            <w:r>
              <w:rPr>
                <w:rFonts w:ascii="Times New Roman" w:hAnsi="Times New Roman"/>
                <w:sz w:val="20"/>
                <w:szCs w:val="20"/>
              </w:rPr>
              <w:t>1</w:t>
            </w:r>
          </w:p>
        </w:tc>
        <w:tc>
          <w:tcPr>
            <w:tcW w:w="2276" w:type="dxa"/>
            <w:gridSpan w:val="3"/>
            <w:shd w:val="clear" w:color="auto" w:fill="D9D9D9" w:themeFill="background1" w:themeFillShade="D9"/>
          </w:tcPr>
          <w:p w:rsidR="00F7085A" w:rsidRPr="00FB1CB9" w:rsidRDefault="00F7085A" w:rsidP="00922998">
            <w:pPr>
              <w:spacing w:after="0" w:line="240" w:lineRule="auto"/>
              <w:jc w:val="center"/>
              <w:rPr>
                <w:rFonts w:ascii="Times New Roman" w:hAnsi="Times New Roman"/>
                <w:sz w:val="20"/>
                <w:szCs w:val="20"/>
              </w:rPr>
            </w:pPr>
          </w:p>
        </w:tc>
        <w:tc>
          <w:tcPr>
            <w:tcW w:w="2554" w:type="dxa"/>
            <w:gridSpan w:val="3"/>
            <w:shd w:val="clear" w:color="auto" w:fill="auto"/>
          </w:tcPr>
          <w:p w:rsidR="00F7085A" w:rsidRDefault="00F7085A" w:rsidP="00922998">
            <w:pPr>
              <w:spacing w:after="0" w:line="240" w:lineRule="auto"/>
              <w:jc w:val="center"/>
            </w:pPr>
            <w:r w:rsidRPr="002A0D5F">
              <w:rPr>
                <w:rFonts w:ascii="Times New Roman" w:hAnsi="Times New Roman"/>
                <w:sz w:val="20"/>
                <w:szCs w:val="20"/>
              </w:rPr>
              <w:t>Письменная проверка</w:t>
            </w:r>
          </w:p>
        </w:tc>
        <w:tc>
          <w:tcPr>
            <w:tcW w:w="1145" w:type="dxa"/>
            <w:gridSpan w:val="2"/>
            <w:shd w:val="clear" w:color="auto" w:fill="D9D9D9" w:themeFill="background1" w:themeFillShade="D9"/>
          </w:tcPr>
          <w:p w:rsidR="00F7085A" w:rsidRPr="00FB1CB9" w:rsidRDefault="00F7085A" w:rsidP="00621B04">
            <w:pPr>
              <w:spacing w:after="0"/>
              <w:jc w:val="center"/>
              <w:rPr>
                <w:rFonts w:ascii="Times New Roman" w:hAnsi="Times New Roman"/>
                <w:sz w:val="20"/>
                <w:szCs w:val="20"/>
              </w:rPr>
            </w:pPr>
          </w:p>
        </w:tc>
      </w:tr>
      <w:tr w:rsidR="00300973" w:rsidRPr="00FB1CB9" w:rsidTr="00300973">
        <w:trPr>
          <w:gridAfter w:val="1"/>
          <w:wAfter w:w="12" w:type="dxa"/>
          <w:trHeight w:val="289"/>
        </w:trPr>
        <w:tc>
          <w:tcPr>
            <w:tcW w:w="2202" w:type="dxa"/>
          </w:tcPr>
          <w:p w:rsidR="00300973" w:rsidRPr="00FB1CB9" w:rsidRDefault="00227D43" w:rsidP="00621B04">
            <w:pPr>
              <w:spacing w:after="0"/>
              <w:jc w:val="center"/>
              <w:rPr>
                <w:rFonts w:ascii="Times New Roman" w:hAnsi="Times New Roman"/>
                <w:b/>
                <w:sz w:val="20"/>
                <w:szCs w:val="20"/>
              </w:rPr>
            </w:pPr>
            <w:r>
              <w:rPr>
                <w:rFonts w:ascii="Times New Roman" w:hAnsi="Times New Roman"/>
                <w:b/>
                <w:sz w:val="20"/>
                <w:szCs w:val="20"/>
              </w:rPr>
              <w:t>Раздел 3</w:t>
            </w:r>
            <w:r w:rsidR="00922998">
              <w:rPr>
                <w:rFonts w:ascii="Times New Roman" w:hAnsi="Times New Roman"/>
                <w:b/>
                <w:sz w:val="20"/>
                <w:szCs w:val="20"/>
              </w:rPr>
              <w:t>.</w:t>
            </w:r>
            <w:r>
              <w:rPr>
                <w:rFonts w:ascii="Times New Roman" w:hAnsi="Times New Roman"/>
                <w:b/>
                <w:sz w:val="20"/>
                <w:szCs w:val="20"/>
              </w:rPr>
              <w:t xml:space="preserve"> Биология</w:t>
            </w:r>
          </w:p>
        </w:tc>
        <w:tc>
          <w:tcPr>
            <w:tcW w:w="6146" w:type="dxa"/>
            <w:gridSpan w:val="2"/>
          </w:tcPr>
          <w:p w:rsidR="00300973" w:rsidRPr="00FB1CB9" w:rsidRDefault="00F7085A" w:rsidP="00621B04">
            <w:pPr>
              <w:pStyle w:val="ae"/>
              <w:rPr>
                <w:rFonts w:ascii="Times New Roman" w:hAnsi="Times New Roman"/>
                <w:b/>
                <w:sz w:val="20"/>
                <w:szCs w:val="20"/>
              </w:rPr>
            </w:pPr>
            <w:r>
              <w:rPr>
                <w:rFonts w:ascii="Times New Roman" w:hAnsi="Times New Roman"/>
                <w:b/>
                <w:sz w:val="20"/>
                <w:szCs w:val="20"/>
              </w:rPr>
              <w:t>Всего</w:t>
            </w:r>
            <w:r w:rsidR="00300973" w:rsidRPr="00FB1CB9">
              <w:rPr>
                <w:rFonts w:ascii="Times New Roman" w:hAnsi="Times New Roman"/>
                <w:b/>
                <w:sz w:val="20"/>
                <w:szCs w:val="20"/>
              </w:rPr>
              <w:t>:</w:t>
            </w:r>
          </w:p>
        </w:tc>
        <w:tc>
          <w:tcPr>
            <w:tcW w:w="856" w:type="dxa"/>
            <w:gridSpan w:val="2"/>
          </w:tcPr>
          <w:p w:rsidR="00300973" w:rsidRPr="00FB1CB9" w:rsidRDefault="00300973" w:rsidP="00621B04">
            <w:pPr>
              <w:spacing w:after="0"/>
              <w:jc w:val="center"/>
              <w:rPr>
                <w:rFonts w:ascii="Times New Roman" w:hAnsi="Times New Roman"/>
                <w:b/>
                <w:sz w:val="20"/>
                <w:szCs w:val="20"/>
              </w:rPr>
            </w:pPr>
            <w:r>
              <w:rPr>
                <w:rFonts w:ascii="Times New Roman" w:hAnsi="Times New Roman"/>
                <w:b/>
                <w:sz w:val="20"/>
                <w:szCs w:val="20"/>
              </w:rPr>
              <w:t>73</w:t>
            </w:r>
          </w:p>
        </w:tc>
        <w:tc>
          <w:tcPr>
            <w:tcW w:w="2276"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2554" w:type="dxa"/>
            <w:gridSpan w:val="3"/>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c>
          <w:tcPr>
            <w:tcW w:w="1145" w:type="dxa"/>
            <w:gridSpan w:val="2"/>
            <w:shd w:val="clear" w:color="auto" w:fill="D9D9D9" w:themeFill="background1" w:themeFillShade="D9"/>
          </w:tcPr>
          <w:p w:rsidR="00300973" w:rsidRPr="00FB1CB9" w:rsidRDefault="00300973" w:rsidP="00621B04">
            <w:pPr>
              <w:spacing w:after="0"/>
              <w:jc w:val="center"/>
              <w:rPr>
                <w:rFonts w:ascii="Times New Roman" w:hAnsi="Times New Roman"/>
                <w:sz w:val="20"/>
                <w:szCs w:val="20"/>
              </w:rPr>
            </w:pPr>
          </w:p>
        </w:tc>
      </w:tr>
      <w:tr w:rsidR="00922998" w:rsidRPr="00FB1CB9" w:rsidTr="00300973">
        <w:trPr>
          <w:gridAfter w:val="1"/>
          <w:wAfter w:w="12" w:type="dxa"/>
          <w:trHeight w:val="289"/>
        </w:trPr>
        <w:tc>
          <w:tcPr>
            <w:tcW w:w="2202" w:type="dxa"/>
          </w:tcPr>
          <w:p w:rsidR="00922998" w:rsidRDefault="00922998" w:rsidP="00621B04">
            <w:pPr>
              <w:spacing w:after="0"/>
              <w:jc w:val="center"/>
              <w:rPr>
                <w:rFonts w:ascii="Times New Roman" w:hAnsi="Times New Roman"/>
                <w:b/>
                <w:sz w:val="20"/>
                <w:szCs w:val="20"/>
              </w:rPr>
            </w:pPr>
            <w:r>
              <w:rPr>
                <w:rFonts w:ascii="Times New Roman" w:hAnsi="Times New Roman"/>
                <w:b/>
                <w:sz w:val="20"/>
                <w:szCs w:val="20"/>
              </w:rPr>
              <w:t>Естествознание</w:t>
            </w:r>
          </w:p>
        </w:tc>
        <w:tc>
          <w:tcPr>
            <w:tcW w:w="6146" w:type="dxa"/>
            <w:gridSpan w:val="2"/>
          </w:tcPr>
          <w:p w:rsidR="00922998" w:rsidRPr="00FB1CB9" w:rsidRDefault="00922998" w:rsidP="00406E69">
            <w:pPr>
              <w:pStyle w:val="ae"/>
              <w:rPr>
                <w:rFonts w:ascii="Times New Roman" w:hAnsi="Times New Roman"/>
                <w:b/>
                <w:sz w:val="20"/>
                <w:szCs w:val="20"/>
              </w:rPr>
            </w:pPr>
            <w:r>
              <w:rPr>
                <w:rFonts w:ascii="Times New Roman" w:hAnsi="Times New Roman"/>
                <w:b/>
                <w:sz w:val="20"/>
                <w:szCs w:val="20"/>
              </w:rPr>
              <w:t>Всего</w:t>
            </w:r>
            <w:r w:rsidRPr="00FB1CB9">
              <w:rPr>
                <w:rFonts w:ascii="Times New Roman" w:hAnsi="Times New Roman"/>
                <w:b/>
                <w:sz w:val="20"/>
                <w:szCs w:val="20"/>
              </w:rPr>
              <w:t>:</w:t>
            </w:r>
          </w:p>
        </w:tc>
        <w:tc>
          <w:tcPr>
            <w:tcW w:w="856" w:type="dxa"/>
            <w:gridSpan w:val="2"/>
          </w:tcPr>
          <w:p w:rsidR="00922998" w:rsidRPr="00FB1CB9" w:rsidRDefault="00922998" w:rsidP="00406E69">
            <w:pPr>
              <w:spacing w:after="0"/>
              <w:jc w:val="center"/>
              <w:rPr>
                <w:rFonts w:ascii="Times New Roman" w:hAnsi="Times New Roman"/>
                <w:b/>
                <w:sz w:val="20"/>
                <w:szCs w:val="20"/>
              </w:rPr>
            </w:pPr>
            <w:r>
              <w:rPr>
                <w:rFonts w:ascii="Times New Roman" w:hAnsi="Times New Roman"/>
                <w:b/>
                <w:sz w:val="20"/>
                <w:szCs w:val="20"/>
              </w:rPr>
              <w:t>270</w:t>
            </w:r>
          </w:p>
        </w:tc>
        <w:tc>
          <w:tcPr>
            <w:tcW w:w="2276" w:type="dxa"/>
            <w:gridSpan w:val="3"/>
            <w:shd w:val="clear" w:color="auto" w:fill="D9D9D9" w:themeFill="background1" w:themeFillShade="D9"/>
          </w:tcPr>
          <w:p w:rsidR="00922998" w:rsidRPr="00FB1CB9" w:rsidRDefault="00922998" w:rsidP="00621B04">
            <w:pPr>
              <w:spacing w:after="0"/>
              <w:jc w:val="center"/>
              <w:rPr>
                <w:rFonts w:ascii="Times New Roman" w:hAnsi="Times New Roman"/>
                <w:sz w:val="20"/>
                <w:szCs w:val="20"/>
              </w:rPr>
            </w:pPr>
          </w:p>
        </w:tc>
        <w:tc>
          <w:tcPr>
            <w:tcW w:w="2554" w:type="dxa"/>
            <w:gridSpan w:val="3"/>
            <w:shd w:val="clear" w:color="auto" w:fill="D9D9D9" w:themeFill="background1" w:themeFillShade="D9"/>
          </w:tcPr>
          <w:p w:rsidR="00922998" w:rsidRPr="00FB1CB9" w:rsidRDefault="00922998" w:rsidP="00621B04">
            <w:pPr>
              <w:spacing w:after="0"/>
              <w:jc w:val="center"/>
              <w:rPr>
                <w:rFonts w:ascii="Times New Roman" w:hAnsi="Times New Roman"/>
                <w:sz w:val="20"/>
                <w:szCs w:val="20"/>
              </w:rPr>
            </w:pPr>
          </w:p>
        </w:tc>
        <w:tc>
          <w:tcPr>
            <w:tcW w:w="1145" w:type="dxa"/>
            <w:gridSpan w:val="2"/>
            <w:shd w:val="clear" w:color="auto" w:fill="D9D9D9" w:themeFill="background1" w:themeFillShade="D9"/>
          </w:tcPr>
          <w:p w:rsidR="00922998" w:rsidRPr="00FB1CB9" w:rsidRDefault="00922998" w:rsidP="00621B04">
            <w:pPr>
              <w:spacing w:after="0"/>
              <w:jc w:val="center"/>
              <w:rPr>
                <w:rFonts w:ascii="Times New Roman" w:hAnsi="Times New Roman"/>
                <w:sz w:val="20"/>
                <w:szCs w:val="20"/>
              </w:rPr>
            </w:pPr>
          </w:p>
        </w:tc>
      </w:tr>
    </w:tbl>
    <w:p w:rsidR="001C5E28" w:rsidRPr="001C5E28" w:rsidRDefault="001C5E28" w:rsidP="001C5E28">
      <w:pPr>
        <w:sectPr w:rsidR="001C5E28" w:rsidRPr="001C5E28" w:rsidSect="00C90D18">
          <w:headerReference w:type="even" r:id="rId15"/>
          <w:footerReference w:type="even" r:id="rId16"/>
          <w:footerReference w:type="default" r:id="rId17"/>
          <w:pgSz w:w="16838" w:h="11906" w:orient="landscape"/>
          <w:pgMar w:top="1438" w:right="1134" w:bottom="719" w:left="1134" w:header="709" w:footer="709" w:gutter="0"/>
          <w:cols w:space="708"/>
          <w:docGrid w:linePitch="360"/>
        </w:sectPr>
      </w:pPr>
    </w:p>
    <w:p w:rsidR="005A3931" w:rsidRDefault="005A3931" w:rsidP="005A3931">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bCs/>
          <w:sz w:val="28"/>
          <w:szCs w:val="28"/>
        </w:rPr>
      </w:pPr>
      <w:r>
        <w:rPr>
          <w:b/>
          <w:bCs/>
          <w:sz w:val="28"/>
          <w:szCs w:val="28"/>
        </w:rPr>
        <w:lastRenderedPageBreak/>
        <w:t xml:space="preserve">ХАРАКТЕРИСТИКА ОСНОВНЫХ ВИДОВ ДЕЯТЕЛЬНОСТИ СТУДЕНТОВ </w:t>
      </w:r>
    </w:p>
    <w:p w:rsidR="005A3931" w:rsidRDefault="005A3931" w:rsidP="005A3931">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bCs/>
          <w:sz w:val="28"/>
          <w:szCs w:val="28"/>
        </w:rPr>
      </w:pPr>
    </w:p>
    <w:p w:rsidR="005A3931" w:rsidRDefault="005A3931" w:rsidP="005A3931">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4"/>
        <w:gridCol w:w="6368"/>
      </w:tblGrid>
      <w:tr w:rsidR="005A3931" w:rsidRPr="00D53544" w:rsidTr="001E7E66">
        <w:tc>
          <w:tcPr>
            <w:tcW w:w="3594" w:type="dxa"/>
          </w:tcPr>
          <w:p w:rsidR="005A3931" w:rsidRPr="00D53544" w:rsidRDefault="005A3931" w:rsidP="00C84B6A">
            <w:pPr>
              <w:pStyle w:val="Default"/>
              <w:rPr>
                <w:sz w:val="28"/>
                <w:szCs w:val="28"/>
              </w:rPr>
            </w:pPr>
            <w:r w:rsidRPr="00D53544">
              <w:rPr>
                <w:b/>
                <w:bCs/>
                <w:i/>
                <w:iCs/>
                <w:sz w:val="28"/>
                <w:szCs w:val="28"/>
              </w:rPr>
              <w:t xml:space="preserve">Содержание обучения </w:t>
            </w:r>
          </w:p>
        </w:tc>
        <w:tc>
          <w:tcPr>
            <w:tcW w:w="6368" w:type="dxa"/>
          </w:tcPr>
          <w:p w:rsidR="005A3931" w:rsidRPr="00D53544" w:rsidRDefault="005A3931" w:rsidP="006C05EE">
            <w:pPr>
              <w:pStyle w:val="Default"/>
              <w:rPr>
                <w:sz w:val="28"/>
                <w:szCs w:val="28"/>
              </w:rPr>
            </w:pPr>
            <w:r w:rsidRPr="00D53544">
              <w:rPr>
                <w:b/>
                <w:bCs/>
                <w:i/>
                <w:iCs/>
                <w:sz w:val="28"/>
                <w:szCs w:val="28"/>
              </w:rPr>
              <w:t xml:space="preserve">Характеристика основных видов деятельности </w:t>
            </w:r>
            <w:r w:rsidR="006C05EE">
              <w:rPr>
                <w:b/>
                <w:bCs/>
                <w:i/>
                <w:iCs/>
                <w:sz w:val="28"/>
                <w:szCs w:val="28"/>
              </w:rPr>
              <w:t>студента</w:t>
            </w:r>
            <w:r w:rsidRPr="00D53544">
              <w:rPr>
                <w:b/>
                <w:bCs/>
                <w:i/>
                <w:iCs/>
                <w:sz w:val="28"/>
                <w:szCs w:val="28"/>
              </w:rPr>
              <w:t xml:space="preserve"> (на уровне учебных действий) </w:t>
            </w:r>
          </w:p>
        </w:tc>
      </w:tr>
      <w:tr w:rsidR="00F227FD" w:rsidRPr="00D53544" w:rsidTr="003C440C">
        <w:tc>
          <w:tcPr>
            <w:tcW w:w="9962" w:type="dxa"/>
            <w:gridSpan w:val="2"/>
          </w:tcPr>
          <w:p w:rsidR="00F227FD" w:rsidRPr="00F227FD" w:rsidRDefault="00F227FD" w:rsidP="00F227FD">
            <w:pPr>
              <w:pStyle w:val="Default"/>
              <w:jc w:val="center"/>
              <w:rPr>
                <w:b/>
                <w:bCs/>
                <w:iCs/>
                <w:sz w:val="28"/>
                <w:szCs w:val="28"/>
              </w:rPr>
            </w:pPr>
            <w:r>
              <w:rPr>
                <w:b/>
                <w:bCs/>
                <w:iCs/>
                <w:sz w:val="28"/>
                <w:szCs w:val="28"/>
              </w:rPr>
              <w:t>ФИЗИКА</w:t>
            </w:r>
          </w:p>
        </w:tc>
      </w:tr>
      <w:tr w:rsidR="005A3931" w:rsidRPr="00D53544" w:rsidTr="001E7E66">
        <w:tc>
          <w:tcPr>
            <w:tcW w:w="3594" w:type="dxa"/>
          </w:tcPr>
          <w:p w:rsidR="005A3931" w:rsidRPr="00D53544" w:rsidRDefault="005A3931" w:rsidP="00C84B6A">
            <w:pPr>
              <w:pStyle w:val="Default"/>
              <w:rPr>
                <w:sz w:val="28"/>
                <w:szCs w:val="28"/>
              </w:rPr>
            </w:pPr>
            <w:r w:rsidRPr="00D53544">
              <w:rPr>
                <w:b/>
                <w:bCs/>
                <w:sz w:val="28"/>
                <w:szCs w:val="28"/>
              </w:rPr>
              <w:t xml:space="preserve">Введение </w:t>
            </w:r>
            <w:r w:rsidR="00DE3063">
              <w:rPr>
                <w:b/>
                <w:bCs/>
                <w:sz w:val="28"/>
                <w:szCs w:val="28"/>
              </w:rPr>
              <w:t>в дисциплину</w:t>
            </w:r>
          </w:p>
        </w:tc>
        <w:tc>
          <w:tcPr>
            <w:tcW w:w="6368" w:type="dxa"/>
          </w:tcPr>
          <w:p w:rsidR="00DE3063" w:rsidRPr="00F227FD" w:rsidRDefault="00F227FD" w:rsidP="00BA5F2C">
            <w:pPr>
              <w:pStyle w:val="Default"/>
              <w:numPr>
                <w:ilvl w:val="0"/>
                <w:numId w:val="1"/>
              </w:numPr>
              <w:ind w:left="0" w:firstLine="360"/>
              <w:jc w:val="both"/>
              <w:rPr>
                <w:sz w:val="28"/>
                <w:szCs w:val="28"/>
              </w:rPr>
            </w:pPr>
            <w:r w:rsidRPr="00F227FD">
              <w:rPr>
                <w:sz w:val="28"/>
                <w:szCs w:val="28"/>
              </w:rPr>
              <w:t xml:space="preserve">Развить способности ясно и точно излагать свои мысли, логически обосновывать свою точку зрения, воспринимать и анализировать мнения собеседников, признавая право другого человека </w:t>
            </w:r>
            <w:r>
              <w:rPr>
                <w:sz w:val="28"/>
                <w:szCs w:val="28"/>
              </w:rPr>
              <w:t>на иное мнение</w:t>
            </w:r>
            <w:r w:rsidR="00DE3063" w:rsidRPr="00F227FD">
              <w:rPr>
                <w:sz w:val="28"/>
                <w:szCs w:val="28"/>
              </w:rPr>
              <w:t xml:space="preserve">;  </w:t>
            </w:r>
          </w:p>
          <w:p w:rsidR="001E7E66" w:rsidRPr="00D53544" w:rsidRDefault="00F227FD" w:rsidP="00BA5F2C">
            <w:pPr>
              <w:pStyle w:val="Default"/>
              <w:numPr>
                <w:ilvl w:val="0"/>
                <w:numId w:val="1"/>
              </w:numPr>
              <w:ind w:left="0" w:firstLine="375"/>
              <w:jc w:val="both"/>
              <w:rPr>
                <w:sz w:val="28"/>
                <w:szCs w:val="28"/>
              </w:rPr>
            </w:pPr>
            <w:r w:rsidRPr="00F227FD">
              <w:rPr>
                <w:sz w:val="28"/>
                <w:szCs w:val="28"/>
              </w:rPr>
              <w:t>Приводить примеры влияния открытий в физике на прогресс в технике и технологии производства</w:t>
            </w:r>
            <w:r w:rsidR="001E7E66">
              <w:rPr>
                <w:sz w:val="28"/>
                <w:szCs w:val="28"/>
              </w:rPr>
              <w:t>.</w:t>
            </w:r>
          </w:p>
        </w:tc>
      </w:tr>
      <w:tr w:rsidR="00F227FD" w:rsidRPr="00D53544" w:rsidTr="003C440C">
        <w:tc>
          <w:tcPr>
            <w:tcW w:w="9962" w:type="dxa"/>
            <w:gridSpan w:val="2"/>
          </w:tcPr>
          <w:p w:rsidR="00F227FD" w:rsidRPr="00F227FD" w:rsidRDefault="00F227FD" w:rsidP="00BA5F2C">
            <w:pPr>
              <w:pStyle w:val="Default"/>
              <w:numPr>
                <w:ilvl w:val="0"/>
                <w:numId w:val="9"/>
              </w:numPr>
              <w:jc w:val="center"/>
              <w:rPr>
                <w:b/>
                <w:sz w:val="28"/>
                <w:szCs w:val="28"/>
              </w:rPr>
            </w:pPr>
            <w:r w:rsidRPr="00F227FD">
              <w:rPr>
                <w:b/>
                <w:sz w:val="28"/>
                <w:szCs w:val="28"/>
              </w:rPr>
              <w:t>Механика</w:t>
            </w:r>
          </w:p>
        </w:tc>
      </w:tr>
      <w:tr w:rsidR="005A3931" w:rsidRPr="00D53544" w:rsidTr="001E7E66">
        <w:tc>
          <w:tcPr>
            <w:tcW w:w="3594" w:type="dxa"/>
          </w:tcPr>
          <w:p w:rsidR="005A3931" w:rsidRPr="00D53544" w:rsidRDefault="00F227FD" w:rsidP="00BA5F2C">
            <w:pPr>
              <w:pStyle w:val="Default"/>
              <w:numPr>
                <w:ilvl w:val="0"/>
                <w:numId w:val="9"/>
              </w:numPr>
              <w:rPr>
                <w:sz w:val="28"/>
                <w:szCs w:val="28"/>
              </w:rPr>
            </w:pPr>
            <w:r>
              <w:rPr>
                <w:b/>
                <w:bCs/>
                <w:sz w:val="28"/>
                <w:szCs w:val="28"/>
              </w:rPr>
              <w:t>Кинематика</w:t>
            </w:r>
          </w:p>
        </w:tc>
        <w:tc>
          <w:tcPr>
            <w:tcW w:w="6368" w:type="dxa"/>
          </w:tcPr>
          <w:p w:rsidR="00F227FD" w:rsidRPr="00F227FD" w:rsidRDefault="00F227FD" w:rsidP="00BA5F2C">
            <w:pPr>
              <w:pStyle w:val="Default"/>
              <w:numPr>
                <w:ilvl w:val="0"/>
                <w:numId w:val="1"/>
              </w:numPr>
              <w:ind w:left="0" w:firstLine="360"/>
              <w:jc w:val="both"/>
              <w:rPr>
                <w:sz w:val="28"/>
                <w:szCs w:val="28"/>
              </w:rPr>
            </w:pPr>
            <w:r w:rsidRPr="00F227FD">
              <w:rPr>
                <w:sz w:val="28"/>
                <w:szCs w:val="28"/>
              </w:rPr>
              <w:t xml:space="preserve">Познакомиться со способами описания механического движения, с основной задачей механики. </w:t>
            </w:r>
          </w:p>
          <w:p w:rsidR="00F227FD" w:rsidRPr="00F227FD" w:rsidRDefault="00F227FD" w:rsidP="00BA5F2C">
            <w:pPr>
              <w:pStyle w:val="Default"/>
              <w:numPr>
                <w:ilvl w:val="0"/>
                <w:numId w:val="1"/>
              </w:numPr>
              <w:ind w:left="0" w:firstLine="360"/>
              <w:jc w:val="both"/>
              <w:rPr>
                <w:sz w:val="28"/>
                <w:szCs w:val="28"/>
              </w:rPr>
            </w:pPr>
            <w:r w:rsidRPr="00F227FD">
              <w:rPr>
                <w:sz w:val="28"/>
                <w:szCs w:val="28"/>
              </w:rPr>
              <w:t xml:space="preserve">Изучить основные физические величины кинематики: перемещение, скорость, ускорение. </w:t>
            </w:r>
          </w:p>
          <w:p w:rsidR="00F227FD" w:rsidRPr="00C56605" w:rsidRDefault="00F227FD" w:rsidP="00BA5F2C">
            <w:pPr>
              <w:pStyle w:val="Default"/>
              <w:numPr>
                <w:ilvl w:val="0"/>
                <w:numId w:val="1"/>
              </w:numPr>
              <w:ind w:left="0" w:firstLine="360"/>
              <w:jc w:val="both"/>
              <w:rPr>
                <w:sz w:val="28"/>
                <w:szCs w:val="28"/>
              </w:rPr>
            </w:pPr>
            <w:r w:rsidRPr="00C56605">
              <w:rPr>
                <w:sz w:val="28"/>
                <w:szCs w:val="28"/>
              </w:rPr>
              <w:t>Наблюдать относительность механического</w:t>
            </w:r>
            <w:r w:rsidR="00C56605" w:rsidRPr="00C56605">
              <w:rPr>
                <w:sz w:val="28"/>
                <w:szCs w:val="28"/>
              </w:rPr>
              <w:t xml:space="preserve"> </w:t>
            </w:r>
            <w:r w:rsidRPr="00C56605">
              <w:rPr>
                <w:sz w:val="28"/>
                <w:szCs w:val="28"/>
              </w:rPr>
              <w:t>движения. Формулировать закон сложения</w:t>
            </w:r>
            <w:r w:rsidR="00C56605">
              <w:rPr>
                <w:sz w:val="28"/>
                <w:szCs w:val="28"/>
              </w:rPr>
              <w:t xml:space="preserve"> </w:t>
            </w:r>
            <w:r w:rsidRPr="00C56605">
              <w:rPr>
                <w:sz w:val="28"/>
                <w:szCs w:val="28"/>
              </w:rPr>
              <w:t xml:space="preserve">скоростей. </w:t>
            </w:r>
          </w:p>
          <w:p w:rsidR="00F227FD" w:rsidRPr="00C56605" w:rsidRDefault="00F227FD" w:rsidP="00BA5F2C">
            <w:pPr>
              <w:pStyle w:val="Default"/>
              <w:numPr>
                <w:ilvl w:val="0"/>
                <w:numId w:val="1"/>
              </w:numPr>
              <w:ind w:left="0" w:firstLine="360"/>
              <w:jc w:val="both"/>
              <w:rPr>
                <w:sz w:val="28"/>
                <w:szCs w:val="28"/>
              </w:rPr>
            </w:pPr>
            <w:r w:rsidRPr="00C56605">
              <w:rPr>
                <w:sz w:val="28"/>
                <w:szCs w:val="28"/>
              </w:rPr>
              <w:t>Исследовать</w:t>
            </w:r>
            <w:r w:rsidR="00C56605">
              <w:rPr>
                <w:sz w:val="28"/>
                <w:szCs w:val="28"/>
              </w:rPr>
              <w:t xml:space="preserve"> </w:t>
            </w:r>
            <w:r w:rsidRPr="00C56605">
              <w:rPr>
                <w:sz w:val="28"/>
                <w:szCs w:val="28"/>
              </w:rPr>
              <w:t>равноускоренное</w:t>
            </w:r>
            <w:r w:rsidR="00C56605">
              <w:rPr>
                <w:sz w:val="28"/>
                <w:szCs w:val="28"/>
              </w:rPr>
              <w:t xml:space="preserve">  п</w:t>
            </w:r>
            <w:r w:rsidRPr="00C56605">
              <w:rPr>
                <w:sz w:val="28"/>
                <w:szCs w:val="28"/>
              </w:rPr>
              <w:t>рямолинейное</w:t>
            </w:r>
            <w:r w:rsidR="00C56605">
              <w:rPr>
                <w:sz w:val="28"/>
                <w:szCs w:val="28"/>
              </w:rPr>
              <w:t xml:space="preserve"> </w:t>
            </w:r>
            <w:r w:rsidRPr="00C56605">
              <w:rPr>
                <w:sz w:val="28"/>
                <w:szCs w:val="28"/>
              </w:rPr>
              <w:t xml:space="preserve"> движения (на примере</w:t>
            </w:r>
            <w:r w:rsidR="00C56605">
              <w:rPr>
                <w:sz w:val="28"/>
                <w:szCs w:val="28"/>
              </w:rPr>
              <w:t xml:space="preserve"> с</w:t>
            </w:r>
            <w:r w:rsidRPr="00C56605">
              <w:rPr>
                <w:sz w:val="28"/>
                <w:szCs w:val="28"/>
              </w:rPr>
              <w:t>вободного</w:t>
            </w:r>
            <w:r w:rsidR="00C56605">
              <w:rPr>
                <w:sz w:val="28"/>
                <w:szCs w:val="28"/>
              </w:rPr>
              <w:t xml:space="preserve"> </w:t>
            </w:r>
            <w:r w:rsidRPr="00C56605">
              <w:rPr>
                <w:sz w:val="28"/>
                <w:szCs w:val="28"/>
              </w:rPr>
              <w:t>падения тел) и равномерного движения тела по окружности.</w:t>
            </w:r>
            <w:r w:rsidR="00C56605">
              <w:rPr>
                <w:sz w:val="28"/>
                <w:szCs w:val="28"/>
              </w:rPr>
              <w:t xml:space="preserve"> </w:t>
            </w:r>
            <w:r w:rsidRPr="00C56605">
              <w:rPr>
                <w:sz w:val="28"/>
                <w:szCs w:val="28"/>
              </w:rPr>
              <w:t xml:space="preserve"> </w:t>
            </w:r>
          </w:p>
          <w:p w:rsidR="005A3931" w:rsidRPr="00D53544" w:rsidRDefault="00F227FD" w:rsidP="00BA5F2C">
            <w:pPr>
              <w:pStyle w:val="Default"/>
              <w:numPr>
                <w:ilvl w:val="0"/>
                <w:numId w:val="1"/>
              </w:numPr>
              <w:ind w:left="0" w:firstLine="360"/>
              <w:jc w:val="both"/>
              <w:rPr>
                <w:sz w:val="28"/>
                <w:szCs w:val="28"/>
              </w:rPr>
            </w:pPr>
            <w:r w:rsidRPr="00F227FD">
              <w:rPr>
                <w:sz w:val="28"/>
                <w:szCs w:val="28"/>
              </w:rPr>
              <w:t>Понимать смысл основных физических величин,</w:t>
            </w:r>
            <w:r w:rsidR="00C56605">
              <w:rPr>
                <w:sz w:val="28"/>
                <w:szCs w:val="28"/>
              </w:rPr>
              <w:t xml:space="preserve"> </w:t>
            </w:r>
            <w:r w:rsidR="00C56605" w:rsidRPr="00C56605">
              <w:rPr>
                <w:sz w:val="28"/>
                <w:szCs w:val="28"/>
              </w:rPr>
              <w:t>характеризующих равномерное движение тела по окружности.</w:t>
            </w:r>
          </w:p>
        </w:tc>
      </w:tr>
      <w:tr w:rsidR="00C56605" w:rsidRPr="00D53544" w:rsidTr="001E7E66">
        <w:tc>
          <w:tcPr>
            <w:tcW w:w="3594" w:type="dxa"/>
          </w:tcPr>
          <w:p w:rsidR="00C56605" w:rsidRDefault="00C56605" w:rsidP="00BA5F2C">
            <w:pPr>
              <w:pStyle w:val="Default"/>
              <w:numPr>
                <w:ilvl w:val="0"/>
                <w:numId w:val="9"/>
              </w:numPr>
              <w:rPr>
                <w:b/>
                <w:bCs/>
                <w:sz w:val="28"/>
                <w:szCs w:val="28"/>
              </w:rPr>
            </w:pPr>
            <w:r>
              <w:rPr>
                <w:b/>
                <w:bCs/>
                <w:sz w:val="28"/>
                <w:szCs w:val="28"/>
              </w:rPr>
              <w:t>Динамика</w:t>
            </w:r>
          </w:p>
        </w:tc>
        <w:tc>
          <w:tcPr>
            <w:tcW w:w="6368" w:type="dxa"/>
          </w:tcPr>
          <w:p w:rsidR="00C56605" w:rsidRPr="00C56605" w:rsidRDefault="00C56605" w:rsidP="00BA5F2C">
            <w:pPr>
              <w:pStyle w:val="Default"/>
              <w:numPr>
                <w:ilvl w:val="0"/>
                <w:numId w:val="1"/>
              </w:numPr>
              <w:ind w:left="0" w:firstLine="360"/>
              <w:jc w:val="both"/>
              <w:rPr>
                <w:sz w:val="28"/>
                <w:szCs w:val="28"/>
              </w:rPr>
            </w:pPr>
            <w:r w:rsidRPr="00C56605">
              <w:rPr>
                <w:sz w:val="28"/>
                <w:szCs w:val="28"/>
              </w:rPr>
              <w:t xml:space="preserve">Понимать смысл таких физических моделей как материальная точка, инерциальная система отсчета. </w:t>
            </w:r>
          </w:p>
          <w:p w:rsidR="00C56605" w:rsidRPr="00C56605" w:rsidRDefault="00C56605" w:rsidP="00BA5F2C">
            <w:pPr>
              <w:pStyle w:val="Default"/>
              <w:numPr>
                <w:ilvl w:val="0"/>
                <w:numId w:val="1"/>
              </w:numPr>
              <w:ind w:left="0" w:firstLine="360"/>
              <w:jc w:val="both"/>
              <w:rPr>
                <w:sz w:val="28"/>
                <w:szCs w:val="28"/>
              </w:rPr>
            </w:pPr>
            <w:r w:rsidRPr="00C56605">
              <w:rPr>
                <w:sz w:val="28"/>
                <w:szCs w:val="28"/>
              </w:rPr>
              <w:t xml:space="preserve">Измерять массу тела различными способами. </w:t>
            </w:r>
          </w:p>
          <w:p w:rsidR="00C56605" w:rsidRPr="00C56605" w:rsidRDefault="00C56605" w:rsidP="00BA5F2C">
            <w:pPr>
              <w:pStyle w:val="Default"/>
              <w:numPr>
                <w:ilvl w:val="0"/>
                <w:numId w:val="1"/>
              </w:numPr>
              <w:ind w:left="0" w:firstLine="360"/>
              <w:jc w:val="both"/>
              <w:rPr>
                <w:sz w:val="28"/>
                <w:szCs w:val="28"/>
              </w:rPr>
            </w:pPr>
            <w:r w:rsidRPr="00C56605">
              <w:rPr>
                <w:sz w:val="28"/>
                <w:szCs w:val="28"/>
              </w:rPr>
              <w:t xml:space="preserve">Измерять силы взаимодействия тел. Вычислять значение ускорения тел по известным значениям действующих сил и масс тел. </w:t>
            </w:r>
          </w:p>
          <w:p w:rsidR="00C56605" w:rsidRPr="00C56605" w:rsidRDefault="00C56605" w:rsidP="00BA5F2C">
            <w:pPr>
              <w:pStyle w:val="Default"/>
              <w:numPr>
                <w:ilvl w:val="0"/>
                <w:numId w:val="1"/>
              </w:numPr>
              <w:ind w:left="0" w:firstLine="360"/>
              <w:jc w:val="both"/>
              <w:rPr>
                <w:sz w:val="28"/>
                <w:szCs w:val="28"/>
              </w:rPr>
            </w:pPr>
            <w:r w:rsidRPr="00C56605">
              <w:rPr>
                <w:sz w:val="28"/>
                <w:szCs w:val="28"/>
              </w:rPr>
              <w:t xml:space="preserve">Различать силу тяжести и вес тела. Объяснять и приводить примеры явления невесомости. </w:t>
            </w:r>
          </w:p>
          <w:p w:rsidR="00C56605" w:rsidRPr="00F227FD" w:rsidRDefault="00C56605" w:rsidP="00BA5F2C">
            <w:pPr>
              <w:pStyle w:val="Default"/>
              <w:numPr>
                <w:ilvl w:val="0"/>
                <w:numId w:val="1"/>
              </w:numPr>
              <w:ind w:left="0" w:firstLine="360"/>
              <w:jc w:val="both"/>
              <w:rPr>
                <w:sz w:val="28"/>
                <w:szCs w:val="28"/>
              </w:rPr>
            </w:pPr>
            <w:r w:rsidRPr="00C56605">
              <w:rPr>
                <w:sz w:val="28"/>
                <w:szCs w:val="28"/>
              </w:rPr>
              <w:t>Применять основные понятия, формулы и законы</w:t>
            </w:r>
            <w:r>
              <w:rPr>
                <w:sz w:val="28"/>
                <w:szCs w:val="28"/>
              </w:rPr>
              <w:t xml:space="preserve"> </w:t>
            </w:r>
            <w:r w:rsidRPr="00C56605">
              <w:rPr>
                <w:sz w:val="28"/>
                <w:szCs w:val="28"/>
              </w:rPr>
              <w:t>динамики к решению задач.</w:t>
            </w:r>
          </w:p>
        </w:tc>
      </w:tr>
      <w:tr w:rsidR="00C56605" w:rsidRPr="00D53544" w:rsidTr="001E7E66">
        <w:tc>
          <w:tcPr>
            <w:tcW w:w="3594" w:type="dxa"/>
          </w:tcPr>
          <w:p w:rsidR="00C56605" w:rsidRDefault="00C56605" w:rsidP="00BA5F2C">
            <w:pPr>
              <w:pStyle w:val="Default"/>
              <w:numPr>
                <w:ilvl w:val="0"/>
                <w:numId w:val="9"/>
              </w:numPr>
              <w:rPr>
                <w:b/>
                <w:bCs/>
                <w:sz w:val="28"/>
                <w:szCs w:val="28"/>
              </w:rPr>
            </w:pPr>
            <w:r>
              <w:rPr>
                <w:b/>
                <w:bCs/>
                <w:sz w:val="28"/>
                <w:szCs w:val="28"/>
              </w:rPr>
              <w:lastRenderedPageBreak/>
              <w:t>Законы сохранения в механике</w:t>
            </w:r>
          </w:p>
        </w:tc>
        <w:tc>
          <w:tcPr>
            <w:tcW w:w="6368" w:type="dxa"/>
          </w:tcPr>
          <w:p w:rsidR="00C56605" w:rsidRPr="00C56605" w:rsidRDefault="00C56605" w:rsidP="00BA5F2C">
            <w:pPr>
              <w:pStyle w:val="Default"/>
              <w:numPr>
                <w:ilvl w:val="0"/>
                <w:numId w:val="1"/>
              </w:numPr>
              <w:jc w:val="both"/>
              <w:rPr>
                <w:sz w:val="28"/>
                <w:szCs w:val="28"/>
              </w:rPr>
            </w:pPr>
            <w:r w:rsidRPr="00C56605">
              <w:rPr>
                <w:sz w:val="28"/>
                <w:szCs w:val="28"/>
              </w:rPr>
              <w:t xml:space="preserve">Объяснять реактивное движение на основе </w:t>
            </w:r>
          </w:p>
          <w:p w:rsidR="00C56605" w:rsidRPr="00C56605" w:rsidRDefault="00C56605" w:rsidP="00C56605">
            <w:pPr>
              <w:pStyle w:val="Default"/>
              <w:ind w:left="720"/>
              <w:jc w:val="both"/>
              <w:rPr>
                <w:sz w:val="28"/>
                <w:szCs w:val="28"/>
              </w:rPr>
            </w:pPr>
            <w:r w:rsidRPr="00C56605">
              <w:rPr>
                <w:sz w:val="28"/>
                <w:szCs w:val="28"/>
              </w:rPr>
              <w:t xml:space="preserve">закона сохранения импульса. Применять закон сохранения импульса для вычисления изменений скоростей тел при их взаимодействиях.  </w:t>
            </w:r>
          </w:p>
          <w:p w:rsidR="00C56605" w:rsidRPr="00C56605" w:rsidRDefault="00C56605" w:rsidP="00BA5F2C">
            <w:pPr>
              <w:pStyle w:val="Default"/>
              <w:numPr>
                <w:ilvl w:val="0"/>
                <w:numId w:val="1"/>
              </w:numPr>
              <w:jc w:val="both"/>
              <w:rPr>
                <w:sz w:val="28"/>
                <w:szCs w:val="28"/>
              </w:rPr>
            </w:pPr>
            <w:r w:rsidRPr="00C56605">
              <w:rPr>
                <w:sz w:val="28"/>
                <w:szCs w:val="28"/>
              </w:rPr>
              <w:t xml:space="preserve">Вычислять работу сил и изменение кинетической энергии тела. Вычислять потенциальную энергию тел в гравитационном поле. </w:t>
            </w:r>
          </w:p>
          <w:p w:rsidR="00C56605" w:rsidRPr="00C56605" w:rsidRDefault="00C56605" w:rsidP="00BA5F2C">
            <w:pPr>
              <w:pStyle w:val="Default"/>
              <w:numPr>
                <w:ilvl w:val="0"/>
                <w:numId w:val="1"/>
              </w:numPr>
              <w:jc w:val="both"/>
              <w:rPr>
                <w:sz w:val="28"/>
                <w:szCs w:val="28"/>
              </w:rPr>
            </w:pPr>
            <w:r w:rsidRPr="00C56605">
              <w:rPr>
                <w:sz w:val="28"/>
                <w:szCs w:val="28"/>
              </w:rPr>
              <w:t>Характеризовать производительность машин и двигателей, использу</w:t>
            </w:r>
            <w:r>
              <w:rPr>
                <w:sz w:val="28"/>
                <w:szCs w:val="28"/>
              </w:rPr>
              <w:t>я</w:t>
            </w:r>
            <w:r w:rsidRPr="00C56605">
              <w:rPr>
                <w:sz w:val="28"/>
                <w:szCs w:val="28"/>
              </w:rPr>
              <w:t xml:space="preserve"> понятие мощности.</w:t>
            </w:r>
          </w:p>
        </w:tc>
      </w:tr>
      <w:tr w:rsidR="000D31A9" w:rsidRPr="00D53544" w:rsidTr="00C84B6A">
        <w:tc>
          <w:tcPr>
            <w:tcW w:w="9962" w:type="dxa"/>
            <w:gridSpan w:val="2"/>
          </w:tcPr>
          <w:p w:rsidR="000D31A9" w:rsidRPr="000D31A9" w:rsidRDefault="000D31A9" w:rsidP="000D31A9">
            <w:pPr>
              <w:pStyle w:val="Default"/>
              <w:ind w:left="360"/>
              <w:jc w:val="center"/>
              <w:rPr>
                <w:b/>
                <w:sz w:val="28"/>
                <w:szCs w:val="28"/>
              </w:rPr>
            </w:pPr>
            <w:r w:rsidRPr="000D31A9">
              <w:rPr>
                <w:b/>
                <w:sz w:val="28"/>
                <w:szCs w:val="28"/>
              </w:rPr>
              <w:t xml:space="preserve">2. </w:t>
            </w:r>
            <w:r w:rsidR="00C56605" w:rsidRPr="00C56605">
              <w:rPr>
                <w:b/>
                <w:sz w:val="28"/>
                <w:szCs w:val="28"/>
              </w:rPr>
              <w:t>Основы молекулярной физики и термодинамики</w:t>
            </w:r>
          </w:p>
        </w:tc>
      </w:tr>
      <w:tr w:rsidR="005A3931" w:rsidRPr="00D53544" w:rsidTr="001E7E66">
        <w:tc>
          <w:tcPr>
            <w:tcW w:w="3594" w:type="dxa"/>
          </w:tcPr>
          <w:p w:rsidR="005A3931" w:rsidRPr="00D53544" w:rsidRDefault="000D31A9" w:rsidP="00C56605">
            <w:pPr>
              <w:pStyle w:val="Default"/>
              <w:jc w:val="center"/>
              <w:rPr>
                <w:sz w:val="28"/>
                <w:szCs w:val="28"/>
              </w:rPr>
            </w:pPr>
            <w:r w:rsidRPr="000D31A9">
              <w:rPr>
                <w:b/>
                <w:bCs/>
                <w:sz w:val="28"/>
                <w:szCs w:val="28"/>
              </w:rPr>
              <w:t>2.1.</w:t>
            </w:r>
            <w:r>
              <w:rPr>
                <w:b/>
                <w:bCs/>
                <w:sz w:val="28"/>
                <w:szCs w:val="28"/>
              </w:rPr>
              <w:t xml:space="preserve"> </w:t>
            </w:r>
            <w:r w:rsidR="00C56605">
              <w:rPr>
                <w:b/>
                <w:bCs/>
                <w:sz w:val="28"/>
                <w:szCs w:val="28"/>
              </w:rPr>
              <w:t>Молекулярная физика</w:t>
            </w:r>
          </w:p>
        </w:tc>
        <w:tc>
          <w:tcPr>
            <w:tcW w:w="6368" w:type="dxa"/>
          </w:tcPr>
          <w:p w:rsidR="00C56605" w:rsidRPr="00C56605" w:rsidRDefault="00C56605" w:rsidP="00BA5F2C">
            <w:pPr>
              <w:pStyle w:val="Default"/>
              <w:numPr>
                <w:ilvl w:val="0"/>
                <w:numId w:val="2"/>
              </w:numPr>
              <w:ind w:left="0" w:firstLine="360"/>
              <w:jc w:val="both"/>
              <w:rPr>
                <w:sz w:val="28"/>
                <w:szCs w:val="28"/>
              </w:rPr>
            </w:pPr>
            <w:r w:rsidRPr="00C56605">
              <w:rPr>
                <w:sz w:val="28"/>
                <w:szCs w:val="28"/>
              </w:rPr>
              <w:t xml:space="preserve">Формулировать основные положения молекулярно-кинетической теории. Выполнять эксперименты, служащие обоснованием молекулярно-кинетической теории. Наблюдать броуновское движение и явление диффузии. </w:t>
            </w:r>
          </w:p>
          <w:p w:rsidR="00C56605" w:rsidRPr="00C56605" w:rsidRDefault="00C56605" w:rsidP="00BA5F2C">
            <w:pPr>
              <w:pStyle w:val="Default"/>
              <w:numPr>
                <w:ilvl w:val="0"/>
                <w:numId w:val="2"/>
              </w:numPr>
              <w:ind w:left="0" w:firstLine="360"/>
              <w:jc w:val="both"/>
              <w:rPr>
                <w:sz w:val="28"/>
                <w:szCs w:val="28"/>
              </w:rPr>
            </w:pPr>
            <w:r w:rsidRPr="00C56605">
              <w:rPr>
                <w:sz w:val="28"/>
                <w:szCs w:val="28"/>
              </w:rPr>
              <w:t xml:space="preserve">Определять параметры вещества в газообразном состоянии на основании уравнения состояния идеального газа. </w:t>
            </w:r>
          </w:p>
          <w:p w:rsidR="00C56605" w:rsidRPr="00C56605" w:rsidRDefault="00C56605" w:rsidP="00BA5F2C">
            <w:pPr>
              <w:pStyle w:val="Default"/>
              <w:numPr>
                <w:ilvl w:val="0"/>
                <w:numId w:val="2"/>
              </w:numPr>
              <w:ind w:left="0" w:firstLine="360"/>
              <w:jc w:val="both"/>
              <w:rPr>
                <w:sz w:val="28"/>
                <w:szCs w:val="28"/>
              </w:rPr>
            </w:pPr>
            <w:r w:rsidRPr="00C56605">
              <w:rPr>
                <w:sz w:val="28"/>
                <w:szCs w:val="28"/>
              </w:rPr>
              <w:t xml:space="preserve">Представлять графиками изохорный, изобарный и  изотермический процессы. Вычислять среднюю кинетическую энергию теплового движения молекул по известной температуре вещества. </w:t>
            </w:r>
          </w:p>
          <w:p w:rsidR="005A3931" w:rsidRPr="00D53544" w:rsidRDefault="00C56605" w:rsidP="00BA5F2C">
            <w:pPr>
              <w:pStyle w:val="Default"/>
              <w:numPr>
                <w:ilvl w:val="0"/>
                <w:numId w:val="2"/>
              </w:numPr>
              <w:ind w:left="0" w:firstLine="360"/>
              <w:jc w:val="both"/>
              <w:rPr>
                <w:sz w:val="28"/>
                <w:szCs w:val="28"/>
              </w:rPr>
            </w:pPr>
            <w:r w:rsidRPr="00C56605">
              <w:rPr>
                <w:sz w:val="28"/>
                <w:szCs w:val="28"/>
              </w:rPr>
              <w:t>Измерять влажность воздуха.</w:t>
            </w:r>
          </w:p>
        </w:tc>
      </w:tr>
      <w:tr w:rsidR="005A3931" w:rsidRPr="00D53544" w:rsidTr="001E7E66">
        <w:tc>
          <w:tcPr>
            <w:tcW w:w="3594" w:type="dxa"/>
          </w:tcPr>
          <w:p w:rsidR="005A3931" w:rsidRDefault="000D31A9" w:rsidP="00C56605">
            <w:pPr>
              <w:pStyle w:val="Default"/>
              <w:jc w:val="center"/>
              <w:rPr>
                <w:sz w:val="28"/>
                <w:szCs w:val="28"/>
              </w:rPr>
            </w:pPr>
            <w:r w:rsidRPr="000D31A9">
              <w:rPr>
                <w:b/>
                <w:bCs/>
                <w:sz w:val="28"/>
                <w:szCs w:val="28"/>
              </w:rPr>
              <w:t>2.2.</w:t>
            </w:r>
            <w:r>
              <w:rPr>
                <w:b/>
                <w:bCs/>
                <w:sz w:val="28"/>
                <w:szCs w:val="28"/>
              </w:rPr>
              <w:t xml:space="preserve"> </w:t>
            </w:r>
            <w:r w:rsidR="00C56605">
              <w:rPr>
                <w:b/>
                <w:bCs/>
                <w:sz w:val="28"/>
                <w:szCs w:val="28"/>
              </w:rPr>
              <w:t xml:space="preserve">Термодинамика </w:t>
            </w:r>
          </w:p>
        </w:tc>
        <w:tc>
          <w:tcPr>
            <w:tcW w:w="6368" w:type="dxa"/>
          </w:tcPr>
          <w:p w:rsidR="00C56605" w:rsidRPr="00C56605" w:rsidRDefault="00C56605" w:rsidP="00BA5F2C">
            <w:pPr>
              <w:pStyle w:val="Default"/>
              <w:numPr>
                <w:ilvl w:val="0"/>
                <w:numId w:val="2"/>
              </w:numPr>
              <w:ind w:left="0" w:firstLine="375"/>
              <w:jc w:val="both"/>
              <w:rPr>
                <w:sz w:val="28"/>
                <w:szCs w:val="28"/>
              </w:rPr>
            </w:pPr>
            <w:r w:rsidRPr="00C56605">
              <w:rPr>
                <w:sz w:val="28"/>
                <w:szCs w:val="28"/>
              </w:rPr>
              <w:t xml:space="preserve">Исследовать экспериментально тепловые свойства вещества. </w:t>
            </w:r>
          </w:p>
          <w:p w:rsidR="005A3931" w:rsidRDefault="00C56605" w:rsidP="00BA5F2C">
            <w:pPr>
              <w:pStyle w:val="Default"/>
              <w:numPr>
                <w:ilvl w:val="0"/>
                <w:numId w:val="2"/>
              </w:numPr>
              <w:ind w:left="0" w:firstLine="375"/>
              <w:jc w:val="both"/>
              <w:rPr>
                <w:sz w:val="28"/>
                <w:szCs w:val="28"/>
              </w:rPr>
            </w:pPr>
            <w:r w:rsidRPr="00C56605">
              <w:rPr>
                <w:sz w:val="28"/>
                <w:szCs w:val="28"/>
              </w:rPr>
              <w:t>Рассчитывать количество теплоты, необходимое для осуществления процесса превращения вещества из одного агрегатного состояния в другое.</w:t>
            </w:r>
          </w:p>
          <w:p w:rsidR="00C56605" w:rsidRPr="00C56605" w:rsidRDefault="00C56605" w:rsidP="00BA5F2C">
            <w:pPr>
              <w:pStyle w:val="Default"/>
              <w:numPr>
                <w:ilvl w:val="0"/>
                <w:numId w:val="2"/>
              </w:numPr>
              <w:ind w:left="0" w:firstLine="375"/>
              <w:jc w:val="both"/>
              <w:rPr>
                <w:sz w:val="28"/>
                <w:szCs w:val="28"/>
              </w:rPr>
            </w:pPr>
            <w:r w:rsidRPr="00C56605">
              <w:rPr>
                <w:sz w:val="28"/>
                <w:szCs w:val="28"/>
              </w:rPr>
              <w:t>Рассчитывать изменение внутренней энергии тел, работу и переданное количество теплоты на основании первого закона термодинамики. Объяснять принципы действия тепловых машин.</w:t>
            </w:r>
          </w:p>
        </w:tc>
      </w:tr>
      <w:tr w:rsidR="00C56605" w:rsidRPr="00D53544" w:rsidTr="003C440C">
        <w:tc>
          <w:tcPr>
            <w:tcW w:w="9962" w:type="dxa"/>
            <w:gridSpan w:val="2"/>
          </w:tcPr>
          <w:p w:rsidR="00C56605" w:rsidRPr="00C56605" w:rsidRDefault="00C56605" w:rsidP="00C56605">
            <w:pPr>
              <w:pStyle w:val="Default"/>
              <w:ind w:left="375"/>
              <w:jc w:val="center"/>
              <w:rPr>
                <w:b/>
                <w:sz w:val="28"/>
                <w:szCs w:val="28"/>
              </w:rPr>
            </w:pPr>
            <w:r>
              <w:rPr>
                <w:b/>
                <w:sz w:val="28"/>
                <w:szCs w:val="28"/>
              </w:rPr>
              <w:t xml:space="preserve">3. Основы термодинамики </w:t>
            </w:r>
          </w:p>
        </w:tc>
      </w:tr>
      <w:tr w:rsidR="000D31A9" w:rsidRPr="00D53544" w:rsidTr="001E7E66">
        <w:tc>
          <w:tcPr>
            <w:tcW w:w="3594" w:type="dxa"/>
          </w:tcPr>
          <w:p w:rsidR="000D31A9" w:rsidRPr="000D31A9" w:rsidRDefault="00C56605" w:rsidP="00C56605">
            <w:pPr>
              <w:pStyle w:val="Default"/>
              <w:jc w:val="center"/>
              <w:rPr>
                <w:b/>
                <w:bCs/>
                <w:sz w:val="28"/>
                <w:szCs w:val="28"/>
              </w:rPr>
            </w:pPr>
            <w:r>
              <w:rPr>
                <w:b/>
                <w:bCs/>
                <w:sz w:val="28"/>
                <w:szCs w:val="28"/>
              </w:rPr>
              <w:t>3</w:t>
            </w:r>
            <w:r w:rsidR="000D31A9" w:rsidRPr="000D31A9">
              <w:rPr>
                <w:b/>
                <w:bCs/>
                <w:sz w:val="28"/>
                <w:szCs w:val="28"/>
              </w:rPr>
              <w:t>.</w:t>
            </w:r>
            <w:r>
              <w:rPr>
                <w:b/>
                <w:bCs/>
                <w:sz w:val="28"/>
                <w:szCs w:val="28"/>
              </w:rPr>
              <w:t>1</w:t>
            </w:r>
            <w:r w:rsidR="000D31A9" w:rsidRPr="000D31A9">
              <w:rPr>
                <w:b/>
                <w:bCs/>
                <w:sz w:val="28"/>
                <w:szCs w:val="28"/>
              </w:rPr>
              <w:t>.</w:t>
            </w:r>
            <w:r w:rsidR="000D31A9">
              <w:rPr>
                <w:b/>
                <w:bCs/>
                <w:sz w:val="28"/>
                <w:szCs w:val="28"/>
              </w:rPr>
              <w:t xml:space="preserve"> </w:t>
            </w:r>
            <w:r>
              <w:rPr>
                <w:b/>
                <w:bCs/>
                <w:sz w:val="28"/>
                <w:szCs w:val="28"/>
              </w:rPr>
              <w:t xml:space="preserve">Электростатика </w:t>
            </w:r>
          </w:p>
        </w:tc>
        <w:tc>
          <w:tcPr>
            <w:tcW w:w="6368" w:type="dxa"/>
          </w:tcPr>
          <w:p w:rsidR="00C56605" w:rsidRPr="00C56605" w:rsidRDefault="000D31A9" w:rsidP="00BA5F2C">
            <w:pPr>
              <w:pStyle w:val="Default"/>
              <w:numPr>
                <w:ilvl w:val="0"/>
                <w:numId w:val="2"/>
              </w:numPr>
              <w:ind w:left="0" w:firstLine="360"/>
              <w:jc w:val="both"/>
              <w:rPr>
                <w:sz w:val="28"/>
                <w:szCs w:val="28"/>
              </w:rPr>
            </w:pPr>
            <w:r w:rsidRPr="00C56605">
              <w:rPr>
                <w:sz w:val="28"/>
                <w:szCs w:val="28"/>
              </w:rPr>
              <w:t xml:space="preserve"> </w:t>
            </w:r>
            <w:r w:rsidR="00C56605" w:rsidRPr="00C56605">
              <w:rPr>
                <w:sz w:val="28"/>
                <w:szCs w:val="28"/>
              </w:rPr>
              <w:t>Вычислять силы взаимодействия точечных</w:t>
            </w:r>
            <w:r w:rsidR="00C56605">
              <w:rPr>
                <w:sz w:val="28"/>
                <w:szCs w:val="28"/>
              </w:rPr>
              <w:t xml:space="preserve"> </w:t>
            </w:r>
            <w:r w:rsidR="00C56605" w:rsidRPr="00C56605">
              <w:rPr>
                <w:sz w:val="28"/>
                <w:szCs w:val="28"/>
              </w:rPr>
              <w:t xml:space="preserve">электрических зарядов. </w:t>
            </w:r>
          </w:p>
          <w:p w:rsidR="00C56605" w:rsidRPr="00C56605" w:rsidRDefault="00C56605" w:rsidP="00BA5F2C">
            <w:pPr>
              <w:pStyle w:val="Default"/>
              <w:numPr>
                <w:ilvl w:val="0"/>
                <w:numId w:val="2"/>
              </w:numPr>
              <w:ind w:left="0" w:firstLine="360"/>
              <w:jc w:val="both"/>
              <w:rPr>
                <w:sz w:val="28"/>
                <w:szCs w:val="28"/>
              </w:rPr>
            </w:pPr>
            <w:r w:rsidRPr="00C56605">
              <w:rPr>
                <w:sz w:val="28"/>
                <w:szCs w:val="28"/>
              </w:rPr>
              <w:t xml:space="preserve">Вычислять напряженность и потенциал электрического поля одного и нескольких точечных зарядов.  </w:t>
            </w:r>
          </w:p>
          <w:p w:rsidR="000D31A9" w:rsidRPr="000D31A9" w:rsidRDefault="00C56605" w:rsidP="00BA5F2C">
            <w:pPr>
              <w:pStyle w:val="Default"/>
              <w:numPr>
                <w:ilvl w:val="0"/>
                <w:numId w:val="2"/>
              </w:numPr>
              <w:ind w:left="0" w:firstLine="360"/>
              <w:jc w:val="both"/>
              <w:rPr>
                <w:sz w:val="28"/>
                <w:szCs w:val="28"/>
              </w:rPr>
            </w:pPr>
            <w:r w:rsidRPr="00EF4704">
              <w:rPr>
                <w:sz w:val="28"/>
                <w:szCs w:val="28"/>
              </w:rPr>
              <w:t xml:space="preserve">Приводить примеры проводников, </w:t>
            </w:r>
            <w:r w:rsidRPr="00EF4704">
              <w:rPr>
                <w:sz w:val="28"/>
                <w:szCs w:val="28"/>
              </w:rPr>
              <w:lastRenderedPageBreak/>
              <w:t xml:space="preserve">диэлектриков и конденсаторов. </w:t>
            </w:r>
          </w:p>
        </w:tc>
      </w:tr>
      <w:tr w:rsidR="000D31A9" w:rsidRPr="00D53544" w:rsidTr="001E7E66">
        <w:tc>
          <w:tcPr>
            <w:tcW w:w="3594" w:type="dxa"/>
          </w:tcPr>
          <w:p w:rsidR="000D31A9" w:rsidRPr="000D31A9" w:rsidRDefault="00EF4704" w:rsidP="00EF4704">
            <w:pPr>
              <w:pStyle w:val="Default"/>
              <w:jc w:val="center"/>
              <w:rPr>
                <w:b/>
                <w:bCs/>
                <w:sz w:val="28"/>
                <w:szCs w:val="28"/>
              </w:rPr>
            </w:pPr>
            <w:r>
              <w:rPr>
                <w:b/>
                <w:bCs/>
                <w:sz w:val="28"/>
                <w:szCs w:val="28"/>
              </w:rPr>
              <w:lastRenderedPageBreak/>
              <w:t>3</w:t>
            </w:r>
            <w:r w:rsidR="000D31A9" w:rsidRPr="000D31A9">
              <w:rPr>
                <w:b/>
                <w:bCs/>
                <w:sz w:val="28"/>
                <w:szCs w:val="28"/>
              </w:rPr>
              <w:t>.</w:t>
            </w:r>
            <w:r>
              <w:rPr>
                <w:b/>
                <w:bCs/>
                <w:sz w:val="28"/>
                <w:szCs w:val="28"/>
              </w:rPr>
              <w:t>2</w:t>
            </w:r>
            <w:r w:rsidR="000D31A9" w:rsidRPr="000D31A9">
              <w:rPr>
                <w:b/>
                <w:bCs/>
                <w:sz w:val="28"/>
                <w:szCs w:val="28"/>
              </w:rPr>
              <w:t>.</w:t>
            </w:r>
            <w:r w:rsidR="000D31A9">
              <w:rPr>
                <w:b/>
                <w:bCs/>
                <w:sz w:val="28"/>
                <w:szCs w:val="28"/>
              </w:rPr>
              <w:t xml:space="preserve"> </w:t>
            </w:r>
            <w:r>
              <w:rPr>
                <w:b/>
                <w:bCs/>
                <w:sz w:val="28"/>
                <w:szCs w:val="28"/>
              </w:rPr>
              <w:t>Постоянный ток</w:t>
            </w:r>
          </w:p>
        </w:tc>
        <w:tc>
          <w:tcPr>
            <w:tcW w:w="6368" w:type="dxa"/>
          </w:tcPr>
          <w:p w:rsidR="00EF4704" w:rsidRPr="00EF4704" w:rsidRDefault="00EF4704" w:rsidP="00BA5F2C">
            <w:pPr>
              <w:pStyle w:val="Default"/>
              <w:numPr>
                <w:ilvl w:val="0"/>
                <w:numId w:val="2"/>
              </w:numPr>
              <w:ind w:left="0" w:firstLine="360"/>
              <w:jc w:val="both"/>
              <w:rPr>
                <w:sz w:val="28"/>
                <w:szCs w:val="28"/>
              </w:rPr>
            </w:pPr>
            <w:r w:rsidRPr="00EF4704">
              <w:rPr>
                <w:sz w:val="28"/>
                <w:szCs w:val="28"/>
              </w:rPr>
              <w:t xml:space="preserve">Измерять мощность электрического тока. Измерять ЭДС и внутреннее сопротивление источника тока. </w:t>
            </w:r>
          </w:p>
          <w:p w:rsidR="000D31A9" w:rsidRPr="000D31A9" w:rsidRDefault="00EF4704" w:rsidP="00BA5F2C">
            <w:pPr>
              <w:pStyle w:val="Default"/>
              <w:numPr>
                <w:ilvl w:val="0"/>
                <w:numId w:val="2"/>
              </w:numPr>
              <w:ind w:left="0" w:firstLine="360"/>
              <w:jc w:val="both"/>
              <w:rPr>
                <w:sz w:val="28"/>
                <w:szCs w:val="28"/>
              </w:rPr>
            </w:pPr>
            <w:r w:rsidRPr="00EF4704">
              <w:rPr>
                <w:sz w:val="28"/>
                <w:szCs w:val="28"/>
              </w:rPr>
              <w:t>Собирать и испытывать электрические цепи с различным соединением проводников, рассчитывать их параметры.</w:t>
            </w:r>
          </w:p>
        </w:tc>
      </w:tr>
      <w:tr w:rsidR="00EF4704" w:rsidRPr="00D53544" w:rsidTr="001E7E66">
        <w:tc>
          <w:tcPr>
            <w:tcW w:w="3594" w:type="dxa"/>
          </w:tcPr>
          <w:p w:rsidR="00EF4704" w:rsidRDefault="00EF4704" w:rsidP="00EF4704">
            <w:pPr>
              <w:pStyle w:val="Default"/>
              <w:jc w:val="center"/>
              <w:rPr>
                <w:b/>
                <w:bCs/>
                <w:sz w:val="28"/>
                <w:szCs w:val="28"/>
              </w:rPr>
            </w:pPr>
            <w:r>
              <w:rPr>
                <w:b/>
                <w:bCs/>
                <w:sz w:val="28"/>
                <w:szCs w:val="28"/>
              </w:rPr>
              <w:t>3.3. Магнитное поле</w:t>
            </w:r>
          </w:p>
        </w:tc>
        <w:tc>
          <w:tcPr>
            <w:tcW w:w="6368" w:type="dxa"/>
          </w:tcPr>
          <w:p w:rsidR="00EF4704" w:rsidRPr="00EF4704" w:rsidRDefault="00EF4704" w:rsidP="00BA5F2C">
            <w:pPr>
              <w:pStyle w:val="Default"/>
              <w:numPr>
                <w:ilvl w:val="0"/>
                <w:numId w:val="2"/>
              </w:numPr>
              <w:ind w:left="0" w:firstLine="360"/>
              <w:jc w:val="both"/>
              <w:rPr>
                <w:sz w:val="28"/>
                <w:szCs w:val="28"/>
              </w:rPr>
            </w:pPr>
            <w:r w:rsidRPr="00EF4704">
              <w:rPr>
                <w:sz w:val="28"/>
                <w:szCs w:val="28"/>
              </w:rPr>
              <w:t xml:space="preserve">Наблюдать действие магнитного поля на проводник с током, картинки магнитных полей. </w:t>
            </w:r>
          </w:p>
          <w:p w:rsidR="00EF4704" w:rsidRPr="00EF4704" w:rsidRDefault="00EF4704" w:rsidP="00BA5F2C">
            <w:pPr>
              <w:pStyle w:val="Default"/>
              <w:numPr>
                <w:ilvl w:val="0"/>
                <w:numId w:val="2"/>
              </w:numPr>
              <w:ind w:left="0" w:firstLine="360"/>
              <w:jc w:val="both"/>
              <w:rPr>
                <w:sz w:val="28"/>
                <w:szCs w:val="28"/>
              </w:rPr>
            </w:pPr>
            <w:r w:rsidRPr="00EF4704">
              <w:rPr>
                <w:sz w:val="28"/>
                <w:szCs w:val="28"/>
              </w:rPr>
              <w:t xml:space="preserve">Формулировать правило левой руки для определения направления силы Ампера. </w:t>
            </w:r>
          </w:p>
          <w:p w:rsidR="00EF4704" w:rsidRPr="00EF4704" w:rsidRDefault="00EF4704" w:rsidP="00BA5F2C">
            <w:pPr>
              <w:pStyle w:val="Default"/>
              <w:numPr>
                <w:ilvl w:val="0"/>
                <w:numId w:val="2"/>
              </w:numPr>
              <w:ind w:left="0" w:firstLine="360"/>
              <w:jc w:val="both"/>
              <w:rPr>
                <w:sz w:val="28"/>
                <w:szCs w:val="28"/>
              </w:rPr>
            </w:pPr>
            <w:r w:rsidRPr="00EF4704">
              <w:rPr>
                <w:sz w:val="28"/>
                <w:szCs w:val="28"/>
              </w:rPr>
              <w:t xml:space="preserve">Вычислять силы, действующие на проводник с током в магнитном поле, объяснять принцип действия электродвигателя. </w:t>
            </w:r>
          </w:p>
          <w:p w:rsidR="00EF4704" w:rsidRPr="00EF4704" w:rsidRDefault="00EF4704" w:rsidP="00BA5F2C">
            <w:pPr>
              <w:pStyle w:val="Default"/>
              <w:numPr>
                <w:ilvl w:val="0"/>
                <w:numId w:val="2"/>
              </w:numPr>
              <w:ind w:left="0" w:firstLine="360"/>
              <w:jc w:val="both"/>
              <w:rPr>
                <w:sz w:val="28"/>
                <w:szCs w:val="28"/>
              </w:rPr>
            </w:pPr>
            <w:r w:rsidRPr="00EF4704">
              <w:rPr>
                <w:sz w:val="28"/>
                <w:szCs w:val="28"/>
              </w:rPr>
              <w:t>Исследовать явление электромагнитной индукции</w:t>
            </w:r>
            <w:r>
              <w:rPr>
                <w:sz w:val="28"/>
                <w:szCs w:val="28"/>
              </w:rPr>
              <w:t>.</w:t>
            </w:r>
          </w:p>
        </w:tc>
      </w:tr>
      <w:tr w:rsidR="005A3931" w:rsidRPr="00D53544" w:rsidTr="00DE3063">
        <w:tc>
          <w:tcPr>
            <w:tcW w:w="9962" w:type="dxa"/>
            <w:gridSpan w:val="2"/>
          </w:tcPr>
          <w:p w:rsidR="005A3931" w:rsidRPr="000D31A9" w:rsidRDefault="00EF4704" w:rsidP="00C84B6A">
            <w:pPr>
              <w:pStyle w:val="Default"/>
              <w:jc w:val="center"/>
              <w:rPr>
                <w:b/>
                <w:color w:val="auto"/>
                <w:sz w:val="28"/>
                <w:szCs w:val="28"/>
              </w:rPr>
            </w:pPr>
            <w:r>
              <w:rPr>
                <w:b/>
                <w:color w:val="auto"/>
                <w:sz w:val="28"/>
                <w:szCs w:val="28"/>
              </w:rPr>
              <w:t>4</w:t>
            </w:r>
            <w:r w:rsidR="000D31A9" w:rsidRPr="000D31A9">
              <w:rPr>
                <w:b/>
                <w:color w:val="auto"/>
                <w:sz w:val="28"/>
                <w:szCs w:val="28"/>
              </w:rPr>
              <w:t xml:space="preserve">. </w:t>
            </w:r>
            <w:r w:rsidRPr="00EF4704">
              <w:rPr>
                <w:b/>
                <w:color w:val="auto"/>
                <w:sz w:val="28"/>
                <w:szCs w:val="28"/>
              </w:rPr>
              <w:t>Колебания и волны</w:t>
            </w:r>
          </w:p>
        </w:tc>
      </w:tr>
      <w:tr w:rsidR="005A3931" w:rsidRPr="00D53544" w:rsidTr="001E7E66">
        <w:tc>
          <w:tcPr>
            <w:tcW w:w="3594" w:type="dxa"/>
          </w:tcPr>
          <w:p w:rsidR="005A3931" w:rsidRPr="00EF4704" w:rsidRDefault="00EF4704" w:rsidP="00BA5F2C">
            <w:pPr>
              <w:pStyle w:val="Default"/>
              <w:numPr>
                <w:ilvl w:val="1"/>
                <w:numId w:val="9"/>
              </w:numPr>
              <w:ind w:left="426" w:hanging="284"/>
              <w:rPr>
                <w:b/>
                <w:sz w:val="28"/>
                <w:szCs w:val="28"/>
              </w:rPr>
            </w:pPr>
            <w:r>
              <w:rPr>
                <w:b/>
                <w:bCs/>
                <w:sz w:val="28"/>
                <w:szCs w:val="28"/>
              </w:rPr>
              <w:t>Механические колебания и волны</w:t>
            </w:r>
          </w:p>
        </w:tc>
        <w:tc>
          <w:tcPr>
            <w:tcW w:w="6368" w:type="dxa"/>
          </w:tcPr>
          <w:p w:rsidR="00EF4704" w:rsidRPr="00EF4704" w:rsidRDefault="00EF4704" w:rsidP="00BA5F2C">
            <w:pPr>
              <w:pStyle w:val="Default"/>
              <w:numPr>
                <w:ilvl w:val="0"/>
                <w:numId w:val="3"/>
              </w:numPr>
              <w:ind w:left="0" w:firstLine="360"/>
              <w:jc w:val="both"/>
              <w:rPr>
                <w:sz w:val="28"/>
                <w:szCs w:val="28"/>
              </w:rPr>
            </w:pPr>
            <w:r w:rsidRPr="00EF4704">
              <w:rPr>
                <w:sz w:val="28"/>
                <w:szCs w:val="28"/>
              </w:rPr>
              <w:t xml:space="preserve">Приводить примеры колебательных движений. </w:t>
            </w:r>
          </w:p>
          <w:p w:rsidR="00EF4704" w:rsidRPr="00EF4704" w:rsidRDefault="00EF4704" w:rsidP="00BA5F2C">
            <w:pPr>
              <w:pStyle w:val="Default"/>
              <w:numPr>
                <w:ilvl w:val="0"/>
                <w:numId w:val="3"/>
              </w:numPr>
              <w:ind w:left="0" w:firstLine="360"/>
              <w:jc w:val="both"/>
              <w:rPr>
                <w:sz w:val="28"/>
                <w:szCs w:val="28"/>
              </w:rPr>
            </w:pPr>
            <w:r w:rsidRPr="00EF4704">
              <w:rPr>
                <w:sz w:val="28"/>
                <w:szCs w:val="28"/>
              </w:rPr>
              <w:t xml:space="preserve">Исследовать зависимость периода колебаний математического маятника от его длины, массы и амплитуды колебаний. Определять ускорение свободного падения с помощью математического маятника. </w:t>
            </w:r>
          </w:p>
          <w:p w:rsidR="005A3931" w:rsidRDefault="00EF4704" w:rsidP="00BA5F2C">
            <w:pPr>
              <w:pStyle w:val="Default"/>
              <w:numPr>
                <w:ilvl w:val="0"/>
                <w:numId w:val="3"/>
              </w:numPr>
              <w:ind w:left="0" w:firstLine="360"/>
              <w:jc w:val="both"/>
              <w:rPr>
                <w:sz w:val="28"/>
                <w:szCs w:val="28"/>
              </w:rPr>
            </w:pPr>
            <w:r w:rsidRPr="00EF4704">
              <w:rPr>
                <w:sz w:val="28"/>
                <w:szCs w:val="28"/>
              </w:rPr>
              <w:t>Уметь объяснять использование ультразвука в медицине.</w:t>
            </w:r>
          </w:p>
        </w:tc>
      </w:tr>
      <w:tr w:rsidR="005A3931" w:rsidRPr="00D53544" w:rsidTr="001E7E66">
        <w:trPr>
          <w:trHeight w:val="1948"/>
        </w:trPr>
        <w:tc>
          <w:tcPr>
            <w:tcW w:w="3594" w:type="dxa"/>
          </w:tcPr>
          <w:p w:rsidR="005A3931" w:rsidRPr="00EF4704" w:rsidRDefault="00EF4704" w:rsidP="00EF4704">
            <w:pPr>
              <w:pStyle w:val="Default"/>
              <w:jc w:val="center"/>
              <w:rPr>
                <w:b/>
                <w:sz w:val="28"/>
                <w:szCs w:val="28"/>
              </w:rPr>
            </w:pPr>
            <w:r w:rsidRPr="00EF4704">
              <w:rPr>
                <w:b/>
                <w:bCs/>
                <w:sz w:val="28"/>
                <w:szCs w:val="28"/>
              </w:rPr>
              <w:t>4</w:t>
            </w:r>
            <w:r w:rsidR="001E7E66" w:rsidRPr="00EF4704">
              <w:rPr>
                <w:b/>
                <w:bCs/>
                <w:sz w:val="28"/>
                <w:szCs w:val="28"/>
              </w:rPr>
              <w:t>.2.</w:t>
            </w:r>
            <w:r w:rsidRPr="00EF4704">
              <w:rPr>
                <w:b/>
                <w:bCs/>
                <w:sz w:val="28"/>
                <w:szCs w:val="28"/>
              </w:rPr>
              <w:t xml:space="preserve"> Электромагнитные колебания и волны</w:t>
            </w:r>
          </w:p>
        </w:tc>
        <w:tc>
          <w:tcPr>
            <w:tcW w:w="6368" w:type="dxa"/>
          </w:tcPr>
          <w:p w:rsidR="00EF4704" w:rsidRPr="00EF4704" w:rsidRDefault="00EF4704" w:rsidP="00BA5F2C">
            <w:pPr>
              <w:pStyle w:val="Default"/>
              <w:numPr>
                <w:ilvl w:val="0"/>
                <w:numId w:val="3"/>
              </w:numPr>
              <w:ind w:left="0" w:firstLine="360"/>
              <w:jc w:val="both"/>
              <w:rPr>
                <w:sz w:val="28"/>
                <w:szCs w:val="28"/>
              </w:rPr>
            </w:pPr>
            <w:r w:rsidRPr="00EF4704">
              <w:rPr>
                <w:sz w:val="28"/>
                <w:szCs w:val="28"/>
              </w:rPr>
              <w:t xml:space="preserve"> Объяснять превращение энергии в идеальном колебательном контуре. </w:t>
            </w:r>
          </w:p>
          <w:p w:rsidR="00EF4704" w:rsidRPr="00EF4704" w:rsidRDefault="00EF4704" w:rsidP="00BA5F2C">
            <w:pPr>
              <w:pStyle w:val="Default"/>
              <w:numPr>
                <w:ilvl w:val="0"/>
                <w:numId w:val="3"/>
              </w:numPr>
              <w:ind w:left="0" w:firstLine="360"/>
              <w:jc w:val="both"/>
              <w:rPr>
                <w:sz w:val="28"/>
                <w:szCs w:val="28"/>
              </w:rPr>
            </w:pPr>
            <w:r w:rsidRPr="00EF4704">
              <w:rPr>
                <w:sz w:val="28"/>
                <w:szCs w:val="28"/>
              </w:rPr>
              <w:t xml:space="preserve">Изучать устройство и принцип действия трансформатора. </w:t>
            </w:r>
          </w:p>
          <w:p w:rsidR="00EF4704" w:rsidRPr="00EF4704" w:rsidRDefault="00EF4704" w:rsidP="00BA5F2C">
            <w:pPr>
              <w:pStyle w:val="Default"/>
              <w:numPr>
                <w:ilvl w:val="0"/>
                <w:numId w:val="3"/>
              </w:numPr>
              <w:ind w:left="0" w:firstLine="360"/>
              <w:jc w:val="both"/>
              <w:rPr>
                <w:sz w:val="28"/>
                <w:szCs w:val="28"/>
              </w:rPr>
            </w:pPr>
            <w:r w:rsidRPr="00EF4704">
              <w:rPr>
                <w:sz w:val="28"/>
                <w:szCs w:val="28"/>
              </w:rPr>
              <w:t xml:space="preserve">Анализировать схему передачи электроэнергии на большие расстояния. </w:t>
            </w:r>
          </w:p>
          <w:p w:rsidR="00EF4704" w:rsidRPr="00EF4704" w:rsidRDefault="00EF4704" w:rsidP="00BA5F2C">
            <w:pPr>
              <w:pStyle w:val="Default"/>
              <w:numPr>
                <w:ilvl w:val="0"/>
                <w:numId w:val="3"/>
              </w:numPr>
              <w:ind w:left="0" w:firstLine="360"/>
              <w:jc w:val="both"/>
              <w:rPr>
                <w:sz w:val="28"/>
                <w:szCs w:val="28"/>
              </w:rPr>
            </w:pPr>
            <w:r w:rsidRPr="00EF4704">
              <w:rPr>
                <w:sz w:val="28"/>
                <w:szCs w:val="28"/>
              </w:rPr>
              <w:t xml:space="preserve"> Приводить примеры видов радиосвязи. </w:t>
            </w:r>
          </w:p>
          <w:p w:rsidR="00EF4704" w:rsidRPr="00EF4704" w:rsidRDefault="00EF4704" w:rsidP="00BA5F2C">
            <w:pPr>
              <w:pStyle w:val="Default"/>
              <w:numPr>
                <w:ilvl w:val="0"/>
                <w:numId w:val="3"/>
              </w:numPr>
              <w:ind w:left="0" w:firstLine="360"/>
              <w:jc w:val="both"/>
              <w:rPr>
                <w:sz w:val="28"/>
                <w:szCs w:val="28"/>
              </w:rPr>
            </w:pPr>
            <w:r w:rsidRPr="00EF4704">
              <w:rPr>
                <w:sz w:val="28"/>
                <w:szCs w:val="28"/>
              </w:rPr>
              <w:t xml:space="preserve">Познакомиться с устройствами, входящими в систему радиосвязи. </w:t>
            </w:r>
          </w:p>
          <w:p w:rsidR="005A3931" w:rsidRPr="00C51806" w:rsidRDefault="00EF4704" w:rsidP="00BA5F2C">
            <w:pPr>
              <w:pStyle w:val="Default"/>
              <w:numPr>
                <w:ilvl w:val="0"/>
                <w:numId w:val="3"/>
              </w:numPr>
              <w:ind w:left="0" w:firstLine="360"/>
              <w:jc w:val="both"/>
              <w:rPr>
                <w:sz w:val="28"/>
                <w:szCs w:val="28"/>
              </w:rPr>
            </w:pPr>
            <w:r w:rsidRPr="00EF4704">
              <w:rPr>
                <w:sz w:val="28"/>
                <w:szCs w:val="28"/>
              </w:rPr>
              <w:t>Обсуждать особенности распространения радиоволн.</w:t>
            </w:r>
          </w:p>
        </w:tc>
      </w:tr>
      <w:tr w:rsidR="005A3931" w:rsidRPr="00D53544" w:rsidTr="001E7E66">
        <w:tc>
          <w:tcPr>
            <w:tcW w:w="3594" w:type="dxa"/>
          </w:tcPr>
          <w:p w:rsidR="005A3931" w:rsidRPr="00EF4704" w:rsidRDefault="00EF4704" w:rsidP="00BA5F2C">
            <w:pPr>
              <w:pStyle w:val="Default"/>
              <w:numPr>
                <w:ilvl w:val="1"/>
                <w:numId w:val="9"/>
              </w:numPr>
              <w:ind w:left="709" w:hanging="567"/>
              <w:rPr>
                <w:b/>
                <w:sz w:val="28"/>
                <w:szCs w:val="28"/>
              </w:rPr>
            </w:pPr>
            <w:r w:rsidRPr="00EF4704">
              <w:rPr>
                <w:b/>
                <w:bCs/>
                <w:sz w:val="28"/>
                <w:szCs w:val="28"/>
              </w:rPr>
              <w:t>Световые волны</w:t>
            </w:r>
            <w:r w:rsidR="001E7E66" w:rsidRPr="00EF4704">
              <w:rPr>
                <w:b/>
                <w:bCs/>
                <w:sz w:val="28"/>
                <w:szCs w:val="28"/>
              </w:rPr>
              <w:t>.</w:t>
            </w:r>
          </w:p>
        </w:tc>
        <w:tc>
          <w:tcPr>
            <w:tcW w:w="6368" w:type="dxa"/>
          </w:tcPr>
          <w:p w:rsidR="00EF4704" w:rsidRPr="00EF4704" w:rsidRDefault="00EF4704" w:rsidP="00BA5F2C">
            <w:pPr>
              <w:pStyle w:val="Default"/>
              <w:numPr>
                <w:ilvl w:val="0"/>
                <w:numId w:val="3"/>
              </w:numPr>
              <w:ind w:left="0" w:firstLine="360"/>
              <w:jc w:val="both"/>
              <w:rPr>
                <w:sz w:val="28"/>
                <w:szCs w:val="28"/>
              </w:rPr>
            </w:pPr>
            <w:r w:rsidRPr="00EF4704">
              <w:rPr>
                <w:sz w:val="28"/>
                <w:szCs w:val="28"/>
              </w:rPr>
              <w:t xml:space="preserve">Применять на практике законы отражения и преломления света при решении задач. Наблюдать явление дифракции и дисперсии света. </w:t>
            </w:r>
          </w:p>
          <w:p w:rsidR="005A3931" w:rsidRDefault="00EF4704" w:rsidP="00BA5F2C">
            <w:pPr>
              <w:pStyle w:val="Default"/>
              <w:numPr>
                <w:ilvl w:val="0"/>
                <w:numId w:val="3"/>
              </w:numPr>
              <w:ind w:left="0" w:firstLine="360"/>
              <w:jc w:val="both"/>
              <w:rPr>
                <w:sz w:val="28"/>
                <w:szCs w:val="28"/>
              </w:rPr>
            </w:pPr>
            <w:r w:rsidRPr="00EF4704">
              <w:rPr>
                <w:sz w:val="28"/>
                <w:szCs w:val="28"/>
              </w:rPr>
              <w:t>Строить изображения предметов, даваемые линзами. Рассчитывать оптическую силу линзы</w:t>
            </w:r>
            <w:r>
              <w:rPr>
                <w:sz w:val="28"/>
                <w:szCs w:val="28"/>
              </w:rPr>
              <w:t>.</w:t>
            </w:r>
          </w:p>
          <w:p w:rsidR="00922998" w:rsidRDefault="00922998" w:rsidP="00922998">
            <w:pPr>
              <w:pStyle w:val="Default"/>
              <w:ind w:left="360"/>
              <w:jc w:val="both"/>
              <w:rPr>
                <w:sz w:val="28"/>
                <w:szCs w:val="28"/>
              </w:rPr>
            </w:pPr>
          </w:p>
        </w:tc>
      </w:tr>
      <w:tr w:rsidR="00EF4704" w:rsidRPr="00D53544" w:rsidTr="003C440C">
        <w:tc>
          <w:tcPr>
            <w:tcW w:w="9962" w:type="dxa"/>
            <w:gridSpan w:val="2"/>
          </w:tcPr>
          <w:p w:rsidR="00EF4704" w:rsidRPr="00EF4704" w:rsidRDefault="00EF4704" w:rsidP="00BA5F2C">
            <w:pPr>
              <w:pStyle w:val="Default"/>
              <w:numPr>
                <w:ilvl w:val="0"/>
                <w:numId w:val="9"/>
              </w:numPr>
              <w:jc w:val="center"/>
              <w:rPr>
                <w:b/>
                <w:sz w:val="28"/>
                <w:szCs w:val="28"/>
              </w:rPr>
            </w:pPr>
            <w:r w:rsidRPr="00EF4704">
              <w:rPr>
                <w:b/>
                <w:sz w:val="28"/>
                <w:szCs w:val="28"/>
              </w:rPr>
              <w:lastRenderedPageBreak/>
              <w:t>Элементы квантовой физики</w:t>
            </w:r>
          </w:p>
        </w:tc>
      </w:tr>
      <w:tr w:rsidR="005A3931" w:rsidRPr="00D53544" w:rsidTr="001E7E66">
        <w:tc>
          <w:tcPr>
            <w:tcW w:w="3594" w:type="dxa"/>
          </w:tcPr>
          <w:p w:rsidR="005A3931" w:rsidRDefault="00EF4704" w:rsidP="00EF4704">
            <w:pPr>
              <w:pStyle w:val="Default"/>
              <w:jc w:val="center"/>
              <w:rPr>
                <w:sz w:val="28"/>
                <w:szCs w:val="28"/>
              </w:rPr>
            </w:pPr>
            <w:r>
              <w:rPr>
                <w:b/>
                <w:bCs/>
                <w:sz w:val="28"/>
                <w:szCs w:val="28"/>
              </w:rPr>
              <w:t>5.1.Квантовые свойства света</w:t>
            </w:r>
          </w:p>
        </w:tc>
        <w:tc>
          <w:tcPr>
            <w:tcW w:w="6368" w:type="dxa"/>
          </w:tcPr>
          <w:p w:rsidR="005A3931" w:rsidRPr="00D96696" w:rsidRDefault="00EF4704" w:rsidP="00BA5F2C">
            <w:pPr>
              <w:pStyle w:val="1"/>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360"/>
              <w:jc w:val="both"/>
              <w:rPr>
                <w:rFonts w:ascii="Cambria" w:hAnsi="Cambria"/>
                <w:b/>
                <w:bCs/>
                <w:sz w:val="28"/>
                <w:szCs w:val="28"/>
              </w:rPr>
            </w:pPr>
            <w:r w:rsidRPr="00EF4704">
              <w:rPr>
                <w:rFonts w:ascii="Cambria" w:hAnsi="Cambria"/>
                <w:bCs/>
                <w:sz w:val="28"/>
                <w:szCs w:val="28"/>
              </w:rPr>
              <w:t>Рассчитывать максимальную</w:t>
            </w:r>
            <w:r>
              <w:rPr>
                <w:rFonts w:ascii="Cambria" w:hAnsi="Cambria"/>
                <w:bCs/>
                <w:sz w:val="28"/>
                <w:szCs w:val="28"/>
              </w:rPr>
              <w:t xml:space="preserve"> </w:t>
            </w:r>
            <w:r w:rsidRPr="00EF4704">
              <w:rPr>
                <w:rFonts w:ascii="Cambria" w:hAnsi="Cambria"/>
                <w:bCs/>
                <w:sz w:val="28"/>
                <w:szCs w:val="28"/>
              </w:rPr>
              <w:t>кинетическую энергию электронов при фотоэффекте.</w:t>
            </w:r>
            <w:r>
              <w:rPr>
                <w:rFonts w:ascii="Cambria" w:hAnsi="Cambria"/>
                <w:bCs/>
                <w:sz w:val="28"/>
                <w:szCs w:val="28"/>
              </w:rPr>
              <w:t xml:space="preserve"> </w:t>
            </w:r>
          </w:p>
        </w:tc>
      </w:tr>
      <w:tr w:rsidR="005A3931" w:rsidRPr="00D53544" w:rsidTr="001E7E66">
        <w:tc>
          <w:tcPr>
            <w:tcW w:w="3594" w:type="dxa"/>
          </w:tcPr>
          <w:p w:rsidR="005A3931" w:rsidRDefault="001E7E66" w:rsidP="007A75F2">
            <w:pPr>
              <w:pStyle w:val="Default"/>
              <w:rPr>
                <w:sz w:val="28"/>
                <w:szCs w:val="28"/>
              </w:rPr>
            </w:pPr>
            <w:r w:rsidRPr="001E7E66">
              <w:rPr>
                <w:b/>
                <w:sz w:val="28"/>
                <w:szCs w:val="28"/>
              </w:rPr>
              <w:t>5.</w:t>
            </w:r>
            <w:r w:rsidR="00EF4704">
              <w:rPr>
                <w:b/>
                <w:sz w:val="28"/>
                <w:szCs w:val="28"/>
              </w:rPr>
              <w:t xml:space="preserve">2. </w:t>
            </w:r>
            <w:r w:rsidR="007A75F2">
              <w:rPr>
                <w:b/>
                <w:sz w:val="28"/>
                <w:szCs w:val="28"/>
              </w:rPr>
              <w:t>Физика атома</w:t>
            </w:r>
          </w:p>
        </w:tc>
        <w:tc>
          <w:tcPr>
            <w:tcW w:w="6368" w:type="dxa"/>
          </w:tcPr>
          <w:p w:rsidR="00EF4704" w:rsidRPr="00EF4704" w:rsidRDefault="00EF4704" w:rsidP="00BA5F2C">
            <w:pPr>
              <w:pStyle w:val="Default"/>
              <w:numPr>
                <w:ilvl w:val="0"/>
                <w:numId w:val="3"/>
              </w:numPr>
              <w:ind w:left="0" w:firstLine="360"/>
              <w:jc w:val="both"/>
              <w:rPr>
                <w:sz w:val="28"/>
                <w:szCs w:val="28"/>
              </w:rPr>
            </w:pPr>
            <w:r w:rsidRPr="00EF4704">
              <w:rPr>
                <w:sz w:val="28"/>
                <w:szCs w:val="28"/>
              </w:rPr>
              <w:t xml:space="preserve">Формулировать постулаты Бора. </w:t>
            </w:r>
          </w:p>
          <w:p w:rsidR="00EF4704" w:rsidRPr="007A75F2" w:rsidRDefault="00EF4704" w:rsidP="00BA5F2C">
            <w:pPr>
              <w:pStyle w:val="Default"/>
              <w:numPr>
                <w:ilvl w:val="0"/>
                <w:numId w:val="3"/>
              </w:numPr>
              <w:ind w:left="0" w:firstLine="360"/>
              <w:jc w:val="both"/>
              <w:rPr>
                <w:sz w:val="28"/>
                <w:szCs w:val="28"/>
              </w:rPr>
            </w:pPr>
            <w:r w:rsidRPr="007A75F2">
              <w:rPr>
                <w:sz w:val="28"/>
                <w:szCs w:val="28"/>
              </w:rPr>
              <w:t xml:space="preserve">Рассчитывать частоту и длину волны испускаемого света при переходе атома из одного стационарного состояния в другое. </w:t>
            </w:r>
          </w:p>
          <w:p w:rsidR="005A3931" w:rsidRDefault="00EF4704" w:rsidP="00BA5F2C">
            <w:pPr>
              <w:pStyle w:val="Default"/>
              <w:numPr>
                <w:ilvl w:val="0"/>
                <w:numId w:val="3"/>
              </w:numPr>
              <w:ind w:left="0" w:firstLine="360"/>
              <w:jc w:val="both"/>
              <w:rPr>
                <w:sz w:val="28"/>
                <w:szCs w:val="28"/>
              </w:rPr>
            </w:pPr>
            <w:r w:rsidRPr="00EF4704">
              <w:rPr>
                <w:sz w:val="28"/>
                <w:szCs w:val="28"/>
              </w:rPr>
              <w:t>Объяснять принцип действия лазера.</w:t>
            </w:r>
            <w:r w:rsidR="001E7E66" w:rsidRPr="001E7E66">
              <w:rPr>
                <w:sz w:val="28"/>
                <w:szCs w:val="28"/>
              </w:rPr>
              <w:cr/>
            </w:r>
            <w:r w:rsidR="005A3931">
              <w:rPr>
                <w:sz w:val="28"/>
                <w:szCs w:val="28"/>
              </w:rPr>
              <w:t xml:space="preserve"> </w:t>
            </w:r>
          </w:p>
        </w:tc>
      </w:tr>
      <w:tr w:rsidR="007A75F2" w:rsidRPr="00D53544" w:rsidTr="001E7E66">
        <w:tc>
          <w:tcPr>
            <w:tcW w:w="3594" w:type="dxa"/>
          </w:tcPr>
          <w:p w:rsidR="007A75F2" w:rsidRPr="001E7E66" w:rsidRDefault="007A75F2" w:rsidP="007A75F2">
            <w:pPr>
              <w:pStyle w:val="Default"/>
              <w:rPr>
                <w:b/>
                <w:sz w:val="28"/>
                <w:szCs w:val="28"/>
              </w:rPr>
            </w:pPr>
            <w:r>
              <w:rPr>
                <w:b/>
                <w:sz w:val="28"/>
                <w:szCs w:val="28"/>
              </w:rPr>
              <w:t xml:space="preserve">5.3. Физика атомного ядра и элементарных частиц </w:t>
            </w:r>
          </w:p>
        </w:tc>
        <w:tc>
          <w:tcPr>
            <w:tcW w:w="6368" w:type="dxa"/>
          </w:tcPr>
          <w:p w:rsidR="007A75F2" w:rsidRPr="007A75F2" w:rsidRDefault="007A75F2" w:rsidP="00BA5F2C">
            <w:pPr>
              <w:pStyle w:val="Default"/>
              <w:numPr>
                <w:ilvl w:val="0"/>
                <w:numId w:val="3"/>
              </w:numPr>
              <w:ind w:left="0" w:firstLine="360"/>
              <w:jc w:val="both"/>
              <w:rPr>
                <w:sz w:val="28"/>
                <w:szCs w:val="28"/>
              </w:rPr>
            </w:pPr>
            <w:r w:rsidRPr="007A75F2">
              <w:rPr>
                <w:sz w:val="28"/>
                <w:szCs w:val="28"/>
              </w:rPr>
              <w:t xml:space="preserve">Рассчитывать энергию связи атомных ядер. </w:t>
            </w:r>
          </w:p>
          <w:p w:rsidR="007A75F2" w:rsidRPr="00EF4704" w:rsidRDefault="007A75F2" w:rsidP="006C05EE">
            <w:pPr>
              <w:pStyle w:val="Default"/>
              <w:numPr>
                <w:ilvl w:val="0"/>
                <w:numId w:val="3"/>
              </w:numPr>
              <w:ind w:left="0" w:firstLine="360"/>
              <w:jc w:val="both"/>
              <w:rPr>
                <w:sz w:val="28"/>
                <w:szCs w:val="28"/>
              </w:rPr>
            </w:pPr>
            <w:r w:rsidRPr="007A75F2">
              <w:rPr>
                <w:sz w:val="28"/>
                <w:szCs w:val="28"/>
              </w:rPr>
              <w:t xml:space="preserve">Понимать ценности научного познания мира не вообще для человечества в целом, а для каждого </w:t>
            </w:r>
            <w:r w:rsidR="006C05EE">
              <w:rPr>
                <w:sz w:val="28"/>
                <w:szCs w:val="28"/>
              </w:rPr>
              <w:t>студента</w:t>
            </w:r>
            <w:r w:rsidRPr="007A75F2">
              <w:rPr>
                <w:sz w:val="28"/>
                <w:szCs w:val="28"/>
              </w:rPr>
              <w:t xml:space="preserve"> лично, ценность овладения методом научного познания для достижения</w:t>
            </w:r>
            <w:r>
              <w:rPr>
                <w:sz w:val="28"/>
                <w:szCs w:val="28"/>
              </w:rPr>
              <w:t xml:space="preserve"> </w:t>
            </w:r>
            <w:r w:rsidRPr="007A75F2">
              <w:rPr>
                <w:sz w:val="28"/>
                <w:szCs w:val="28"/>
              </w:rPr>
              <w:t>успеха в любом виде практической деятельности.</w:t>
            </w:r>
          </w:p>
        </w:tc>
      </w:tr>
      <w:tr w:rsidR="007A75F2" w:rsidRPr="00D53544" w:rsidTr="003C440C">
        <w:tc>
          <w:tcPr>
            <w:tcW w:w="9962" w:type="dxa"/>
            <w:gridSpan w:val="2"/>
          </w:tcPr>
          <w:p w:rsidR="007A75F2" w:rsidRPr="007A75F2" w:rsidRDefault="007A75F2" w:rsidP="00BA5F2C">
            <w:pPr>
              <w:pStyle w:val="Default"/>
              <w:numPr>
                <w:ilvl w:val="0"/>
                <w:numId w:val="9"/>
              </w:numPr>
              <w:jc w:val="center"/>
              <w:rPr>
                <w:b/>
                <w:sz w:val="28"/>
                <w:szCs w:val="28"/>
              </w:rPr>
            </w:pPr>
            <w:r w:rsidRPr="007A75F2">
              <w:rPr>
                <w:b/>
                <w:sz w:val="28"/>
                <w:szCs w:val="28"/>
              </w:rPr>
              <w:t>Вселенная и ее эволюция</w:t>
            </w:r>
          </w:p>
        </w:tc>
      </w:tr>
      <w:tr w:rsidR="007A75F2" w:rsidRPr="00D53544" w:rsidTr="001E7E66">
        <w:tc>
          <w:tcPr>
            <w:tcW w:w="3594" w:type="dxa"/>
          </w:tcPr>
          <w:p w:rsidR="007A75F2" w:rsidRDefault="007A75F2" w:rsidP="00BA5F2C">
            <w:pPr>
              <w:pStyle w:val="Default"/>
              <w:numPr>
                <w:ilvl w:val="1"/>
                <w:numId w:val="9"/>
              </w:numPr>
              <w:ind w:left="851"/>
              <w:rPr>
                <w:b/>
                <w:sz w:val="28"/>
                <w:szCs w:val="28"/>
              </w:rPr>
            </w:pPr>
            <w:r>
              <w:rPr>
                <w:b/>
                <w:sz w:val="28"/>
                <w:szCs w:val="28"/>
              </w:rPr>
              <w:t>Строение и развитие вселенной</w:t>
            </w:r>
          </w:p>
        </w:tc>
        <w:tc>
          <w:tcPr>
            <w:tcW w:w="6368" w:type="dxa"/>
          </w:tcPr>
          <w:p w:rsidR="007A75F2" w:rsidRPr="007A75F2" w:rsidRDefault="007A75F2" w:rsidP="00BA5F2C">
            <w:pPr>
              <w:pStyle w:val="Default"/>
              <w:numPr>
                <w:ilvl w:val="0"/>
                <w:numId w:val="3"/>
              </w:numPr>
              <w:ind w:left="0" w:firstLine="360"/>
              <w:jc w:val="both"/>
              <w:rPr>
                <w:sz w:val="28"/>
                <w:szCs w:val="28"/>
              </w:rPr>
            </w:pPr>
            <w:r w:rsidRPr="007A75F2">
              <w:rPr>
                <w:sz w:val="28"/>
                <w:szCs w:val="28"/>
              </w:rPr>
              <w:t>Объяснять модель расширяющейся Вселенной.</w:t>
            </w:r>
          </w:p>
        </w:tc>
      </w:tr>
      <w:tr w:rsidR="007A75F2" w:rsidRPr="00D53544" w:rsidTr="003C440C">
        <w:tc>
          <w:tcPr>
            <w:tcW w:w="9962" w:type="dxa"/>
            <w:gridSpan w:val="2"/>
          </w:tcPr>
          <w:p w:rsidR="007A75F2" w:rsidRPr="007A75F2" w:rsidRDefault="007A75F2" w:rsidP="007A75F2">
            <w:pPr>
              <w:pStyle w:val="Default"/>
              <w:jc w:val="center"/>
              <w:rPr>
                <w:b/>
                <w:sz w:val="28"/>
                <w:szCs w:val="28"/>
              </w:rPr>
            </w:pPr>
            <w:r>
              <w:rPr>
                <w:b/>
                <w:sz w:val="28"/>
                <w:szCs w:val="28"/>
              </w:rPr>
              <w:t>ХИМИЯ</w:t>
            </w:r>
          </w:p>
        </w:tc>
      </w:tr>
      <w:tr w:rsidR="007A75F2" w:rsidRPr="00D53544" w:rsidTr="001E7E66">
        <w:tc>
          <w:tcPr>
            <w:tcW w:w="3594" w:type="dxa"/>
          </w:tcPr>
          <w:p w:rsidR="007A75F2" w:rsidRDefault="007A75F2" w:rsidP="007A75F2">
            <w:pPr>
              <w:pStyle w:val="Default"/>
              <w:ind w:left="851"/>
              <w:rPr>
                <w:b/>
                <w:sz w:val="28"/>
                <w:szCs w:val="28"/>
              </w:rPr>
            </w:pPr>
            <w:r>
              <w:rPr>
                <w:b/>
                <w:sz w:val="28"/>
                <w:szCs w:val="28"/>
              </w:rPr>
              <w:t xml:space="preserve">Введение </w:t>
            </w:r>
          </w:p>
        </w:tc>
        <w:tc>
          <w:tcPr>
            <w:tcW w:w="6368" w:type="dxa"/>
          </w:tcPr>
          <w:p w:rsidR="007A75F2" w:rsidRPr="007A75F2" w:rsidRDefault="007A75F2" w:rsidP="00BA5F2C">
            <w:pPr>
              <w:pStyle w:val="Default"/>
              <w:numPr>
                <w:ilvl w:val="0"/>
                <w:numId w:val="3"/>
              </w:numPr>
              <w:ind w:left="0" w:firstLine="360"/>
              <w:jc w:val="both"/>
              <w:rPr>
                <w:sz w:val="28"/>
                <w:szCs w:val="28"/>
              </w:rPr>
            </w:pPr>
            <w:r w:rsidRPr="007A75F2">
              <w:rPr>
                <w:sz w:val="28"/>
                <w:szCs w:val="28"/>
              </w:rPr>
              <w:t xml:space="preserve">Раскрывать вклад химической картины мира в единую естественнонаучную картину мира. </w:t>
            </w:r>
          </w:p>
          <w:p w:rsidR="007A75F2" w:rsidRPr="007A75F2" w:rsidRDefault="007A75F2" w:rsidP="00BA5F2C">
            <w:pPr>
              <w:pStyle w:val="Default"/>
              <w:numPr>
                <w:ilvl w:val="0"/>
                <w:numId w:val="3"/>
              </w:numPr>
              <w:ind w:left="0" w:firstLine="360"/>
              <w:jc w:val="both"/>
              <w:rPr>
                <w:sz w:val="28"/>
                <w:szCs w:val="28"/>
              </w:rPr>
            </w:pPr>
            <w:r>
              <w:rPr>
                <w:sz w:val="28"/>
                <w:szCs w:val="28"/>
              </w:rPr>
              <w:t>Характеризовать химию</w:t>
            </w:r>
            <w:r w:rsidRPr="007A75F2">
              <w:rPr>
                <w:sz w:val="28"/>
                <w:szCs w:val="28"/>
              </w:rPr>
              <w:t xml:space="preserve"> как</w:t>
            </w:r>
            <w:r>
              <w:rPr>
                <w:sz w:val="28"/>
                <w:szCs w:val="28"/>
              </w:rPr>
              <w:t xml:space="preserve"> </w:t>
            </w:r>
            <w:r w:rsidRPr="007A75F2">
              <w:rPr>
                <w:sz w:val="28"/>
                <w:szCs w:val="28"/>
              </w:rPr>
              <w:t xml:space="preserve"> производительную силу общества.</w:t>
            </w:r>
          </w:p>
        </w:tc>
      </w:tr>
      <w:tr w:rsidR="007A75F2" w:rsidRPr="00D53544" w:rsidTr="001E7E66">
        <w:tc>
          <w:tcPr>
            <w:tcW w:w="3594" w:type="dxa"/>
          </w:tcPr>
          <w:p w:rsidR="007A75F2" w:rsidRDefault="007A75F2" w:rsidP="007A75F2">
            <w:pPr>
              <w:pStyle w:val="Default"/>
              <w:jc w:val="center"/>
              <w:rPr>
                <w:b/>
                <w:sz w:val="28"/>
                <w:szCs w:val="28"/>
              </w:rPr>
            </w:pPr>
            <w:r w:rsidRPr="00B37638">
              <w:rPr>
                <w:b/>
                <w:bCs/>
                <w:sz w:val="26"/>
                <w:szCs w:val="26"/>
              </w:rPr>
              <w:t>Важнейшие химические понятия</w:t>
            </w:r>
          </w:p>
        </w:tc>
        <w:tc>
          <w:tcPr>
            <w:tcW w:w="6368" w:type="dxa"/>
          </w:tcPr>
          <w:p w:rsidR="007A75F2" w:rsidRPr="007A75F2" w:rsidRDefault="007A75F2" w:rsidP="00BA5F2C">
            <w:pPr>
              <w:pStyle w:val="Default"/>
              <w:numPr>
                <w:ilvl w:val="0"/>
                <w:numId w:val="3"/>
              </w:numPr>
              <w:ind w:left="0" w:firstLine="360"/>
              <w:jc w:val="both"/>
              <w:rPr>
                <w:sz w:val="28"/>
                <w:szCs w:val="28"/>
              </w:rPr>
            </w:pPr>
            <w:proofErr w:type="gramStart"/>
            <w:r w:rsidRPr="007A75F2">
              <w:rPr>
                <w:sz w:val="28"/>
                <w:szCs w:val="28"/>
              </w:rPr>
              <w:t>Давать определе</w:t>
            </w:r>
            <w:r>
              <w:rPr>
                <w:sz w:val="28"/>
                <w:szCs w:val="28"/>
              </w:rPr>
              <w:t>ние и оперировать следующими хи</w:t>
            </w:r>
            <w:r w:rsidRPr="007A75F2">
              <w:rPr>
                <w:sz w:val="28"/>
                <w:szCs w:val="28"/>
              </w:rPr>
              <w:t xml:space="preserve">мическими понятиями: вещество, химический элемент, атом, молекула, относительные атомная и молекулярная массы, ион, аллотропия, изотопы, химическая связь, </w:t>
            </w:r>
            <w:proofErr w:type="spellStart"/>
            <w:r w:rsidRPr="007A75F2">
              <w:rPr>
                <w:sz w:val="28"/>
                <w:szCs w:val="28"/>
              </w:rPr>
              <w:t>электроотрицательность</w:t>
            </w:r>
            <w:proofErr w:type="spellEnd"/>
            <w:r w:rsidRPr="007A75F2">
              <w:rPr>
                <w:sz w:val="28"/>
                <w:szCs w:val="28"/>
              </w:rPr>
              <w:t xml:space="preserve">, валентность, степень окисления, моль, молярная масса, молярный объем газообразных веществ, вещества молекулярного и немолекулярного строения, растворы, </w:t>
            </w:r>
            <w:r>
              <w:rPr>
                <w:sz w:val="28"/>
                <w:szCs w:val="28"/>
              </w:rPr>
              <w:t xml:space="preserve">электролит и </w:t>
            </w:r>
            <w:proofErr w:type="spellStart"/>
            <w:r>
              <w:rPr>
                <w:sz w:val="28"/>
                <w:szCs w:val="28"/>
              </w:rPr>
              <w:t>неэлектролит</w:t>
            </w:r>
            <w:proofErr w:type="spellEnd"/>
            <w:r>
              <w:rPr>
                <w:sz w:val="28"/>
                <w:szCs w:val="28"/>
              </w:rPr>
              <w:t>, элек</w:t>
            </w:r>
            <w:r w:rsidRPr="007A75F2">
              <w:rPr>
                <w:sz w:val="28"/>
                <w:szCs w:val="28"/>
              </w:rPr>
              <w:t>тролитическая диссо</w:t>
            </w:r>
            <w:r>
              <w:rPr>
                <w:sz w:val="28"/>
                <w:szCs w:val="28"/>
              </w:rPr>
              <w:t>циация, окислитель и восстанови</w:t>
            </w:r>
            <w:r w:rsidRPr="007A75F2">
              <w:rPr>
                <w:sz w:val="28"/>
                <w:szCs w:val="28"/>
              </w:rPr>
              <w:t>тель, окисление и восстановление, скорость химической реакции, химическое равновесие, углеродный скелет, функциональная группа, изомерия.</w:t>
            </w:r>
            <w:proofErr w:type="gramEnd"/>
          </w:p>
        </w:tc>
      </w:tr>
      <w:tr w:rsidR="007A75F2" w:rsidRPr="00D53544" w:rsidTr="001E7E66">
        <w:tc>
          <w:tcPr>
            <w:tcW w:w="3594" w:type="dxa"/>
          </w:tcPr>
          <w:p w:rsidR="007A75F2" w:rsidRPr="00B37638" w:rsidRDefault="007A75F2" w:rsidP="007A75F2">
            <w:pPr>
              <w:pStyle w:val="Default"/>
              <w:jc w:val="center"/>
              <w:rPr>
                <w:b/>
                <w:bCs/>
                <w:sz w:val="26"/>
                <w:szCs w:val="26"/>
              </w:rPr>
            </w:pPr>
            <w:r>
              <w:rPr>
                <w:b/>
                <w:bCs/>
                <w:sz w:val="26"/>
                <w:szCs w:val="26"/>
              </w:rPr>
              <w:t>Основные законы химии</w:t>
            </w:r>
          </w:p>
        </w:tc>
        <w:tc>
          <w:tcPr>
            <w:tcW w:w="6368" w:type="dxa"/>
          </w:tcPr>
          <w:p w:rsidR="007A75F2" w:rsidRPr="007A75F2" w:rsidRDefault="007A75F2" w:rsidP="00BA5F2C">
            <w:pPr>
              <w:pStyle w:val="Default"/>
              <w:numPr>
                <w:ilvl w:val="0"/>
                <w:numId w:val="3"/>
              </w:numPr>
              <w:ind w:left="0" w:firstLine="360"/>
              <w:jc w:val="both"/>
              <w:rPr>
                <w:sz w:val="28"/>
                <w:szCs w:val="28"/>
              </w:rPr>
            </w:pPr>
            <w:r w:rsidRPr="007A75F2">
              <w:rPr>
                <w:sz w:val="28"/>
                <w:szCs w:val="28"/>
              </w:rPr>
              <w:t xml:space="preserve">Формулировать законы сохранения массы веществ и постоянства состава веществ. Устанавливать причинно-следственную связь между содержанием этих законов и написанием химических формул и уравнений. </w:t>
            </w:r>
          </w:p>
          <w:p w:rsidR="007A75F2" w:rsidRPr="007A75F2" w:rsidRDefault="007A75F2" w:rsidP="00BA5F2C">
            <w:pPr>
              <w:pStyle w:val="Default"/>
              <w:numPr>
                <w:ilvl w:val="0"/>
                <w:numId w:val="3"/>
              </w:numPr>
              <w:ind w:left="0" w:firstLine="360"/>
              <w:jc w:val="both"/>
              <w:rPr>
                <w:sz w:val="28"/>
                <w:szCs w:val="28"/>
              </w:rPr>
            </w:pPr>
            <w:r w:rsidRPr="007A75F2">
              <w:rPr>
                <w:sz w:val="28"/>
                <w:szCs w:val="28"/>
              </w:rPr>
              <w:t>Раскрывать физич</w:t>
            </w:r>
            <w:r>
              <w:rPr>
                <w:sz w:val="28"/>
                <w:szCs w:val="28"/>
              </w:rPr>
              <w:t xml:space="preserve">еский смысл символики </w:t>
            </w:r>
            <w:r>
              <w:rPr>
                <w:sz w:val="28"/>
                <w:szCs w:val="28"/>
              </w:rPr>
              <w:lastRenderedPageBreak/>
              <w:t>периодиче</w:t>
            </w:r>
            <w:r w:rsidRPr="007A75F2">
              <w:rPr>
                <w:sz w:val="28"/>
                <w:szCs w:val="28"/>
              </w:rPr>
              <w:t>ской таблицы химических элементов Д.И. Менделеева (номеров элемента, периода, группы) и устанавливать причинно-следственную связь между строением атома и закономерностями изм</w:t>
            </w:r>
            <w:r>
              <w:rPr>
                <w:sz w:val="28"/>
                <w:szCs w:val="28"/>
              </w:rPr>
              <w:t>енения свойств элементов и обра</w:t>
            </w:r>
            <w:r w:rsidRPr="007A75F2">
              <w:rPr>
                <w:sz w:val="28"/>
                <w:szCs w:val="28"/>
              </w:rPr>
              <w:t xml:space="preserve">зованных ими веществ в периодах и группах. </w:t>
            </w:r>
          </w:p>
          <w:p w:rsidR="007A75F2" w:rsidRPr="007A75F2" w:rsidRDefault="007A75F2" w:rsidP="00BA5F2C">
            <w:pPr>
              <w:pStyle w:val="Default"/>
              <w:numPr>
                <w:ilvl w:val="0"/>
                <w:numId w:val="3"/>
              </w:numPr>
              <w:ind w:left="0" w:firstLine="360"/>
              <w:jc w:val="both"/>
              <w:rPr>
                <w:sz w:val="28"/>
                <w:szCs w:val="28"/>
              </w:rPr>
            </w:pPr>
            <w:r w:rsidRPr="007A75F2">
              <w:rPr>
                <w:sz w:val="28"/>
                <w:szCs w:val="28"/>
              </w:rPr>
              <w:t>Характеризовать элементы малых периодов</w:t>
            </w:r>
            <w:r>
              <w:rPr>
                <w:sz w:val="28"/>
                <w:szCs w:val="28"/>
              </w:rPr>
              <w:t xml:space="preserve"> по их по</w:t>
            </w:r>
            <w:r w:rsidRPr="007A75F2">
              <w:rPr>
                <w:sz w:val="28"/>
                <w:szCs w:val="28"/>
              </w:rPr>
              <w:t>ложению в Периодической системе Д.И. Менделеева.</w:t>
            </w:r>
          </w:p>
        </w:tc>
      </w:tr>
      <w:tr w:rsidR="007A75F2" w:rsidRPr="00D53544" w:rsidTr="001E7E66">
        <w:tc>
          <w:tcPr>
            <w:tcW w:w="3594" w:type="dxa"/>
          </w:tcPr>
          <w:p w:rsidR="007A75F2" w:rsidRDefault="007A75F2" w:rsidP="007A75F2">
            <w:pPr>
              <w:pStyle w:val="Default"/>
              <w:jc w:val="center"/>
              <w:rPr>
                <w:b/>
                <w:bCs/>
                <w:sz w:val="26"/>
                <w:szCs w:val="26"/>
              </w:rPr>
            </w:pPr>
            <w:r>
              <w:rPr>
                <w:b/>
                <w:bCs/>
                <w:sz w:val="26"/>
                <w:szCs w:val="26"/>
              </w:rPr>
              <w:lastRenderedPageBreak/>
              <w:t>Основные теории химии</w:t>
            </w:r>
          </w:p>
        </w:tc>
        <w:tc>
          <w:tcPr>
            <w:tcW w:w="6368" w:type="dxa"/>
          </w:tcPr>
          <w:p w:rsidR="007A75F2" w:rsidRPr="007A75F2" w:rsidRDefault="007A75F2" w:rsidP="00BA5F2C">
            <w:pPr>
              <w:pStyle w:val="Default"/>
              <w:numPr>
                <w:ilvl w:val="0"/>
                <w:numId w:val="3"/>
              </w:numPr>
              <w:ind w:left="0" w:firstLine="360"/>
              <w:jc w:val="both"/>
              <w:rPr>
                <w:sz w:val="28"/>
                <w:szCs w:val="28"/>
              </w:rPr>
            </w:pPr>
            <w:r w:rsidRPr="007A75F2">
              <w:rPr>
                <w:sz w:val="28"/>
                <w:szCs w:val="28"/>
              </w:rPr>
              <w:t xml:space="preserve">Устанавливать зависимость свойств химических веществ от строения атомов </w:t>
            </w:r>
            <w:r>
              <w:rPr>
                <w:sz w:val="28"/>
                <w:szCs w:val="28"/>
              </w:rPr>
              <w:t>образующих их химических элемен</w:t>
            </w:r>
            <w:r w:rsidRPr="007A75F2">
              <w:rPr>
                <w:sz w:val="28"/>
                <w:szCs w:val="28"/>
              </w:rPr>
              <w:t xml:space="preserve">тов. </w:t>
            </w:r>
          </w:p>
          <w:p w:rsidR="007A75F2" w:rsidRPr="007A75F2" w:rsidRDefault="007A75F2" w:rsidP="00BA5F2C">
            <w:pPr>
              <w:pStyle w:val="Default"/>
              <w:numPr>
                <w:ilvl w:val="0"/>
                <w:numId w:val="3"/>
              </w:numPr>
              <w:ind w:left="0" w:firstLine="360"/>
              <w:jc w:val="both"/>
              <w:rPr>
                <w:sz w:val="28"/>
                <w:szCs w:val="28"/>
              </w:rPr>
            </w:pPr>
            <w:r w:rsidRPr="007A75F2">
              <w:rPr>
                <w:sz w:val="28"/>
                <w:szCs w:val="28"/>
              </w:rPr>
              <w:t>Характеризовать важнейшие типы химических связей и относительность этой типологии. О</w:t>
            </w:r>
            <w:r>
              <w:rPr>
                <w:sz w:val="28"/>
                <w:szCs w:val="28"/>
              </w:rPr>
              <w:t>бъяснять зависи</w:t>
            </w:r>
            <w:r w:rsidRPr="007A75F2">
              <w:rPr>
                <w:sz w:val="28"/>
                <w:szCs w:val="28"/>
              </w:rPr>
              <w:t>мость свойств веществ о</w:t>
            </w:r>
            <w:r>
              <w:rPr>
                <w:sz w:val="28"/>
                <w:szCs w:val="28"/>
              </w:rPr>
              <w:t>т их состава и строения кристал</w:t>
            </w:r>
            <w:r w:rsidRPr="007A75F2">
              <w:rPr>
                <w:sz w:val="28"/>
                <w:szCs w:val="28"/>
              </w:rPr>
              <w:t xml:space="preserve">лических решеток. </w:t>
            </w:r>
          </w:p>
          <w:p w:rsidR="007A75F2" w:rsidRPr="007A75F2" w:rsidRDefault="007A75F2" w:rsidP="00BA5F2C">
            <w:pPr>
              <w:pStyle w:val="Default"/>
              <w:numPr>
                <w:ilvl w:val="0"/>
                <w:numId w:val="3"/>
              </w:numPr>
              <w:ind w:left="0" w:firstLine="360"/>
              <w:jc w:val="both"/>
              <w:rPr>
                <w:sz w:val="28"/>
                <w:szCs w:val="28"/>
              </w:rPr>
            </w:pPr>
            <w:r w:rsidRPr="007A75F2">
              <w:rPr>
                <w:sz w:val="28"/>
                <w:szCs w:val="28"/>
              </w:rPr>
              <w:t>Формулировать ос</w:t>
            </w:r>
            <w:r>
              <w:rPr>
                <w:sz w:val="28"/>
                <w:szCs w:val="28"/>
              </w:rPr>
              <w:t>новные положения теории электро</w:t>
            </w:r>
            <w:r w:rsidRPr="007A75F2">
              <w:rPr>
                <w:sz w:val="28"/>
                <w:szCs w:val="28"/>
              </w:rPr>
              <w:t>литической диссоциации и характеризовать в свете этой теории свойства осн</w:t>
            </w:r>
            <w:r>
              <w:rPr>
                <w:sz w:val="28"/>
                <w:szCs w:val="28"/>
              </w:rPr>
              <w:t>овных классов неорганических со</w:t>
            </w:r>
            <w:r w:rsidRPr="007A75F2">
              <w:rPr>
                <w:sz w:val="28"/>
                <w:szCs w:val="28"/>
              </w:rPr>
              <w:t xml:space="preserve">единений. </w:t>
            </w:r>
          </w:p>
          <w:p w:rsidR="007A75F2" w:rsidRPr="007A75F2" w:rsidRDefault="007A75F2" w:rsidP="00BA5F2C">
            <w:pPr>
              <w:pStyle w:val="Default"/>
              <w:numPr>
                <w:ilvl w:val="0"/>
                <w:numId w:val="3"/>
              </w:numPr>
              <w:ind w:left="0" w:firstLine="360"/>
              <w:jc w:val="both"/>
              <w:rPr>
                <w:sz w:val="28"/>
                <w:szCs w:val="28"/>
              </w:rPr>
            </w:pPr>
            <w:r w:rsidRPr="007A75F2">
              <w:rPr>
                <w:sz w:val="28"/>
                <w:szCs w:val="28"/>
              </w:rPr>
              <w:t>Формулировать о</w:t>
            </w:r>
            <w:r>
              <w:rPr>
                <w:sz w:val="28"/>
                <w:szCs w:val="28"/>
              </w:rPr>
              <w:t>сновные положения теории химиче</w:t>
            </w:r>
            <w:r w:rsidRPr="007A75F2">
              <w:rPr>
                <w:sz w:val="28"/>
                <w:szCs w:val="28"/>
              </w:rPr>
              <w:t>ского строения органи</w:t>
            </w:r>
            <w:r>
              <w:rPr>
                <w:sz w:val="28"/>
                <w:szCs w:val="28"/>
              </w:rPr>
              <w:t>ческих соединений и характеризо</w:t>
            </w:r>
            <w:r w:rsidRPr="007A75F2">
              <w:rPr>
                <w:sz w:val="28"/>
                <w:szCs w:val="28"/>
              </w:rPr>
              <w:t xml:space="preserve">вать в свете этой </w:t>
            </w:r>
            <w:proofErr w:type="gramStart"/>
            <w:r w:rsidRPr="007A75F2">
              <w:rPr>
                <w:sz w:val="28"/>
                <w:szCs w:val="28"/>
              </w:rPr>
              <w:t>теор</w:t>
            </w:r>
            <w:r>
              <w:rPr>
                <w:sz w:val="28"/>
                <w:szCs w:val="28"/>
              </w:rPr>
              <w:t>ии свойства важнейших представи</w:t>
            </w:r>
            <w:r w:rsidRPr="007A75F2">
              <w:rPr>
                <w:sz w:val="28"/>
                <w:szCs w:val="28"/>
              </w:rPr>
              <w:t>телей основных классов органических соединений</w:t>
            </w:r>
            <w:proofErr w:type="gramEnd"/>
            <w:r w:rsidRPr="007A75F2">
              <w:rPr>
                <w:sz w:val="28"/>
                <w:szCs w:val="28"/>
              </w:rPr>
              <w:t>.</w:t>
            </w:r>
          </w:p>
        </w:tc>
      </w:tr>
      <w:tr w:rsidR="007A75F2" w:rsidRPr="00D53544" w:rsidTr="001E7E66">
        <w:tc>
          <w:tcPr>
            <w:tcW w:w="3594" w:type="dxa"/>
          </w:tcPr>
          <w:p w:rsidR="007A75F2" w:rsidRDefault="007A75F2" w:rsidP="007A75F2">
            <w:pPr>
              <w:pStyle w:val="Default"/>
              <w:jc w:val="center"/>
              <w:rPr>
                <w:b/>
                <w:bCs/>
                <w:sz w:val="26"/>
                <w:szCs w:val="26"/>
              </w:rPr>
            </w:pPr>
            <w:r>
              <w:rPr>
                <w:b/>
                <w:bCs/>
                <w:sz w:val="26"/>
                <w:szCs w:val="26"/>
              </w:rPr>
              <w:t xml:space="preserve">Важнейшие вещества и материалы </w:t>
            </w:r>
          </w:p>
        </w:tc>
        <w:tc>
          <w:tcPr>
            <w:tcW w:w="6368" w:type="dxa"/>
          </w:tcPr>
          <w:p w:rsidR="007A75F2" w:rsidRPr="007A75F2" w:rsidRDefault="007A75F2" w:rsidP="00BA5F2C">
            <w:pPr>
              <w:pStyle w:val="Default"/>
              <w:numPr>
                <w:ilvl w:val="0"/>
                <w:numId w:val="3"/>
              </w:numPr>
              <w:ind w:left="0" w:firstLine="360"/>
              <w:jc w:val="both"/>
              <w:rPr>
                <w:sz w:val="28"/>
                <w:szCs w:val="28"/>
              </w:rPr>
            </w:pPr>
            <w:r w:rsidRPr="007A75F2">
              <w:rPr>
                <w:sz w:val="28"/>
                <w:szCs w:val="28"/>
              </w:rPr>
              <w:t xml:space="preserve">Характеризовать строение атомов и кристаллов и на этой основе общие физические и химические свойства металлов и неметаллов. </w:t>
            </w:r>
          </w:p>
          <w:p w:rsidR="007A75F2" w:rsidRPr="007A75F2" w:rsidRDefault="007A75F2" w:rsidP="00BA5F2C">
            <w:pPr>
              <w:pStyle w:val="Default"/>
              <w:numPr>
                <w:ilvl w:val="0"/>
                <w:numId w:val="3"/>
              </w:numPr>
              <w:ind w:left="0" w:firstLine="360"/>
              <w:jc w:val="both"/>
              <w:rPr>
                <w:sz w:val="28"/>
                <w:szCs w:val="28"/>
              </w:rPr>
            </w:pPr>
            <w:r w:rsidRPr="007A75F2">
              <w:rPr>
                <w:sz w:val="28"/>
                <w:szCs w:val="28"/>
              </w:rPr>
              <w:t>Характеризовать сос</w:t>
            </w:r>
            <w:r>
              <w:rPr>
                <w:sz w:val="28"/>
                <w:szCs w:val="28"/>
              </w:rPr>
              <w:t>тав, строение, свойства, получе</w:t>
            </w:r>
            <w:r w:rsidRPr="007A75F2">
              <w:rPr>
                <w:sz w:val="28"/>
                <w:szCs w:val="28"/>
              </w:rPr>
              <w:t xml:space="preserve">ние и применение важнейших неметаллов. </w:t>
            </w:r>
          </w:p>
          <w:p w:rsidR="007A75F2" w:rsidRPr="007A75F2" w:rsidRDefault="007A75F2" w:rsidP="00BA5F2C">
            <w:pPr>
              <w:pStyle w:val="Default"/>
              <w:numPr>
                <w:ilvl w:val="0"/>
                <w:numId w:val="3"/>
              </w:numPr>
              <w:ind w:left="0" w:firstLine="360"/>
              <w:jc w:val="both"/>
              <w:rPr>
                <w:sz w:val="28"/>
                <w:szCs w:val="28"/>
              </w:rPr>
            </w:pPr>
            <w:r w:rsidRPr="007A75F2">
              <w:rPr>
                <w:sz w:val="28"/>
                <w:szCs w:val="28"/>
              </w:rPr>
              <w:t xml:space="preserve">Характеризовать состав, строение и общие свойства важнейших классов неорганических соединений. </w:t>
            </w:r>
          </w:p>
          <w:p w:rsidR="007A75F2" w:rsidRPr="007A75F2" w:rsidRDefault="007A75F2" w:rsidP="00BA5F2C">
            <w:pPr>
              <w:pStyle w:val="Default"/>
              <w:numPr>
                <w:ilvl w:val="0"/>
                <w:numId w:val="3"/>
              </w:numPr>
              <w:ind w:left="0" w:firstLine="360"/>
              <w:jc w:val="both"/>
              <w:rPr>
                <w:sz w:val="28"/>
                <w:szCs w:val="28"/>
              </w:rPr>
            </w:pPr>
            <w:proofErr w:type="gramStart"/>
            <w:r w:rsidRPr="007A75F2">
              <w:rPr>
                <w:sz w:val="28"/>
                <w:szCs w:val="28"/>
              </w:rPr>
              <w:t>Описывать состав</w:t>
            </w:r>
            <w:r>
              <w:rPr>
                <w:sz w:val="28"/>
                <w:szCs w:val="28"/>
              </w:rPr>
              <w:t xml:space="preserve"> и свойства важнейших представи</w:t>
            </w:r>
            <w:r w:rsidRPr="007A75F2">
              <w:rPr>
                <w:sz w:val="28"/>
                <w:szCs w:val="28"/>
              </w:rPr>
              <w:t>телей органических сое</w:t>
            </w:r>
            <w:r>
              <w:rPr>
                <w:sz w:val="28"/>
                <w:szCs w:val="28"/>
              </w:rPr>
              <w:t>динений: метанол и этанол, слож</w:t>
            </w:r>
            <w:r w:rsidRPr="007A75F2">
              <w:rPr>
                <w:sz w:val="28"/>
                <w:szCs w:val="28"/>
              </w:rPr>
              <w:t>ные эфиры, жиры, мыла, карбоновые кислоты (уксусная кислота), моносахарид</w:t>
            </w:r>
            <w:r>
              <w:rPr>
                <w:sz w:val="28"/>
                <w:szCs w:val="28"/>
              </w:rPr>
              <w:t>ы (глюкоза), дисахариды (сахаро</w:t>
            </w:r>
            <w:r w:rsidRPr="007A75F2">
              <w:rPr>
                <w:sz w:val="28"/>
                <w:szCs w:val="28"/>
              </w:rPr>
              <w:t>за), полисахариды (крахмал и целлюлоза), аминокислоты, белки, искусственные и синтетические полимеры.</w:t>
            </w:r>
            <w:proofErr w:type="gramEnd"/>
          </w:p>
        </w:tc>
      </w:tr>
      <w:tr w:rsidR="007A75F2" w:rsidRPr="00D53544" w:rsidTr="001E7E66">
        <w:tc>
          <w:tcPr>
            <w:tcW w:w="3594" w:type="dxa"/>
          </w:tcPr>
          <w:p w:rsidR="007A75F2" w:rsidRDefault="007A75F2" w:rsidP="007A75F2">
            <w:pPr>
              <w:pStyle w:val="Default"/>
              <w:jc w:val="center"/>
              <w:rPr>
                <w:b/>
                <w:bCs/>
                <w:sz w:val="26"/>
                <w:szCs w:val="26"/>
              </w:rPr>
            </w:pPr>
            <w:r>
              <w:rPr>
                <w:b/>
                <w:bCs/>
                <w:sz w:val="26"/>
                <w:szCs w:val="26"/>
              </w:rPr>
              <w:t>Химический язык и символика</w:t>
            </w:r>
          </w:p>
        </w:tc>
        <w:tc>
          <w:tcPr>
            <w:tcW w:w="6368" w:type="dxa"/>
          </w:tcPr>
          <w:p w:rsidR="007A75F2" w:rsidRPr="007A75F2" w:rsidRDefault="007A75F2" w:rsidP="00BA5F2C">
            <w:pPr>
              <w:pStyle w:val="Default"/>
              <w:numPr>
                <w:ilvl w:val="0"/>
                <w:numId w:val="3"/>
              </w:numPr>
              <w:ind w:left="0" w:firstLine="375"/>
              <w:jc w:val="both"/>
              <w:rPr>
                <w:sz w:val="28"/>
                <w:szCs w:val="28"/>
              </w:rPr>
            </w:pPr>
            <w:r w:rsidRPr="007A75F2">
              <w:rPr>
                <w:sz w:val="28"/>
                <w:szCs w:val="28"/>
              </w:rPr>
              <w:t>Использовать в</w:t>
            </w:r>
            <w:r>
              <w:rPr>
                <w:sz w:val="28"/>
                <w:szCs w:val="28"/>
              </w:rPr>
              <w:t xml:space="preserve"> учебной и профессиональной дея</w:t>
            </w:r>
            <w:r w:rsidRPr="007A75F2">
              <w:rPr>
                <w:sz w:val="28"/>
                <w:szCs w:val="28"/>
              </w:rPr>
              <w:t xml:space="preserve">тельности химические </w:t>
            </w:r>
            <w:r w:rsidRPr="007A75F2">
              <w:rPr>
                <w:sz w:val="28"/>
                <w:szCs w:val="28"/>
              </w:rPr>
              <w:lastRenderedPageBreak/>
              <w:t xml:space="preserve">термины и символику. </w:t>
            </w:r>
          </w:p>
          <w:p w:rsidR="007A75F2" w:rsidRPr="007A75F2" w:rsidRDefault="007A75F2" w:rsidP="00BA5F2C">
            <w:pPr>
              <w:pStyle w:val="Default"/>
              <w:numPr>
                <w:ilvl w:val="0"/>
                <w:numId w:val="3"/>
              </w:numPr>
              <w:ind w:left="0" w:firstLine="375"/>
              <w:jc w:val="both"/>
              <w:rPr>
                <w:sz w:val="28"/>
                <w:szCs w:val="28"/>
              </w:rPr>
            </w:pPr>
            <w:r w:rsidRPr="007A75F2">
              <w:rPr>
                <w:sz w:val="28"/>
                <w:szCs w:val="28"/>
              </w:rPr>
              <w:t>Называть изученные вещества по тривиальной или международной номенкл</w:t>
            </w:r>
            <w:r>
              <w:rPr>
                <w:sz w:val="28"/>
                <w:szCs w:val="28"/>
              </w:rPr>
              <w:t>атуре и отражать состав этих со</w:t>
            </w:r>
            <w:r w:rsidRPr="007A75F2">
              <w:rPr>
                <w:sz w:val="28"/>
                <w:szCs w:val="28"/>
              </w:rPr>
              <w:t xml:space="preserve">единений с помощью химических формул. </w:t>
            </w:r>
          </w:p>
          <w:p w:rsidR="007A75F2" w:rsidRPr="007A75F2" w:rsidRDefault="007A75F2" w:rsidP="00BA5F2C">
            <w:pPr>
              <w:pStyle w:val="Default"/>
              <w:numPr>
                <w:ilvl w:val="0"/>
                <w:numId w:val="3"/>
              </w:numPr>
              <w:ind w:left="0" w:firstLine="375"/>
              <w:jc w:val="both"/>
              <w:rPr>
                <w:sz w:val="28"/>
                <w:szCs w:val="28"/>
              </w:rPr>
            </w:pPr>
            <w:r w:rsidRPr="007A75F2">
              <w:rPr>
                <w:sz w:val="28"/>
                <w:szCs w:val="28"/>
              </w:rPr>
              <w:t>Отражать химич</w:t>
            </w:r>
            <w:r>
              <w:rPr>
                <w:sz w:val="28"/>
                <w:szCs w:val="28"/>
              </w:rPr>
              <w:t>еские процессы с помощью уравне</w:t>
            </w:r>
            <w:r w:rsidRPr="007A75F2">
              <w:rPr>
                <w:sz w:val="28"/>
                <w:szCs w:val="28"/>
              </w:rPr>
              <w:t>ний химических реакций.</w:t>
            </w:r>
          </w:p>
        </w:tc>
      </w:tr>
      <w:tr w:rsidR="007A75F2" w:rsidRPr="00D53544" w:rsidTr="001E7E66">
        <w:tc>
          <w:tcPr>
            <w:tcW w:w="3594" w:type="dxa"/>
          </w:tcPr>
          <w:p w:rsidR="007A75F2" w:rsidRDefault="007A75F2" w:rsidP="007A75F2">
            <w:pPr>
              <w:pStyle w:val="Default"/>
              <w:jc w:val="center"/>
              <w:rPr>
                <w:b/>
                <w:bCs/>
                <w:sz w:val="26"/>
                <w:szCs w:val="26"/>
              </w:rPr>
            </w:pPr>
            <w:r>
              <w:rPr>
                <w:b/>
                <w:bCs/>
                <w:sz w:val="26"/>
                <w:szCs w:val="26"/>
              </w:rPr>
              <w:lastRenderedPageBreak/>
              <w:t>Химические реакции</w:t>
            </w:r>
          </w:p>
        </w:tc>
        <w:tc>
          <w:tcPr>
            <w:tcW w:w="6368" w:type="dxa"/>
          </w:tcPr>
          <w:p w:rsidR="007A75F2" w:rsidRPr="007A75F2" w:rsidRDefault="007A75F2" w:rsidP="00BA5F2C">
            <w:pPr>
              <w:pStyle w:val="Default"/>
              <w:numPr>
                <w:ilvl w:val="0"/>
                <w:numId w:val="3"/>
              </w:numPr>
              <w:ind w:left="0" w:firstLine="360"/>
              <w:jc w:val="both"/>
              <w:rPr>
                <w:sz w:val="28"/>
                <w:szCs w:val="28"/>
              </w:rPr>
            </w:pPr>
            <w:r w:rsidRPr="007A75F2">
              <w:rPr>
                <w:sz w:val="28"/>
                <w:szCs w:val="28"/>
              </w:rPr>
              <w:t>Объяснять сущнос</w:t>
            </w:r>
            <w:r>
              <w:rPr>
                <w:sz w:val="28"/>
                <w:szCs w:val="28"/>
              </w:rPr>
              <w:t>ть химических процессов. Класси</w:t>
            </w:r>
            <w:r w:rsidRPr="007A75F2">
              <w:rPr>
                <w:sz w:val="28"/>
                <w:szCs w:val="28"/>
              </w:rPr>
              <w:t>фицировать химичес</w:t>
            </w:r>
            <w:r>
              <w:rPr>
                <w:sz w:val="28"/>
                <w:szCs w:val="28"/>
              </w:rPr>
              <w:t>кие реакции по различным призна</w:t>
            </w:r>
            <w:r w:rsidRPr="007A75F2">
              <w:rPr>
                <w:sz w:val="28"/>
                <w:szCs w:val="28"/>
              </w:rPr>
              <w:t>кам.</w:t>
            </w:r>
          </w:p>
        </w:tc>
      </w:tr>
      <w:tr w:rsidR="007A75F2" w:rsidRPr="00D53544" w:rsidTr="001E7E66">
        <w:tc>
          <w:tcPr>
            <w:tcW w:w="3594" w:type="dxa"/>
          </w:tcPr>
          <w:p w:rsidR="007A75F2" w:rsidRDefault="007A75F2" w:rsidP="007A75F2">
            <w:pPr>
              <w:pStyle w:val="Default"/>
              <w:jc w:val="center"/>
              <w:rPr>
                <w:b/>
                <w:bCs/>
                <w:sz w:val="26"/>
                <w:szCs w:val="26"/>
              </w:rPr>
            </w:pPr>
            <w:r>
              <w:rPr>
                <w:b/>
                <w:bCs/>
                <w:sz w:val="26"/>
                <w:szCs w:val="26"/>
              </w:rPr>
              <w:t xml:space="preserve">Химический эксперимент </w:t>
            </w:r>
          </w:p>
        </w:tc>
        <w:tc>
          <w:tcPr>
            <w:tcW w:w="6368" w:type="dxa"/>
          </w:tcPr>
          <w:p w:rsidR="007A75F2" w:rsidRPr="007A75F2" w:rsidRDefault="007A75F2" w:rsidP="00BA5F2C">
            <w:pPr>
              <w:pStyle w:val="Default"/>
              <w:numPr>
                <w:ilvl w:val="0"/>
                <w:numId w:val="3"/>
              </w:numPr>
              <w:ind w:left="0" w:firstLine="360"/>
              <w:jc w:val="both"/>
              <w:rPr>
                <w:sz w:val="28"/>
                <w:szCs w:val="28"/>
              </w:rPr>
            </w:pPr>
            <w:r w:rsidRPr="007A75F2">
              <w:rPr>
                <w:sz w:val="28"/>
                <w:szCs w:val="28"/>
              </w:rPr>
              <w:t>Выполнять химич</w:t>
            </w:r>
            <w:r>
              <w:rPr>
                <w:sz w:val="28"/>
                <w:szCs w:val="28"/>
              </w:rPr>
              <w:t>еский эксперимент в полном соот</w:t>
            </w:r>
            <w:r w:rsidRPr="007A75F2">
              <w:rPr>
                <w:sz w:val="28"/>
                <w:szCs w:val="28"/>
              </w:rPr>
              <w:t xml:space="preserve">ветствии с правилами техники безопасности. </w:t>
            </w:r>
          </w:p>
          <w:p w:rsidR="007A75F2" w:rsidRPr="007A75F2" w:rsidRDefault="007A75F2" w:rsidP="00BA5F2C">
            <w:pPr>
              <w:pStyle w:val="Default"/>
              <w:numPr>
                <w:ilvl w:val="0"/>
                <w:numId w:val="3"/>
              </w:numPr>
              <w:ind w:left="0" w:firstLine="360"/>
              <w:jc w:val="both"/>
              <w:rPr>
                <w:sz w:val="28"/>
                <w:szCs w:val="28"/>
              </w:rPr>
            </w:pPr>
            <w:r w:rsidRPr="007A75F2">
              <w:rPr>
                <w:sz w:val="28"/>
                <w:szCs w:val="28"/>
              </w:rPr>
              <w:t>Наблюдать, фиксировать и описывать результаты проведенного эксперимента.</w:t>
            </w:r>
          </w:p>
        </w:tc>
      </w:tr>
      <w:tr w:rsidR="007A75F2" w:rsidRPr="00D53544" w:rsidTr="001E7E66">
        <w:tc>
          <w:tcPr>
            <w:tcW w:w="3594" w:type="dxa"/>
          </w:tcPr>
          <w:p w:rsidR="007A75F2" w:rsidRDefault="001E7A18" w:rsidP="007A75F2">
            <w:pPr>
              <w:pStyle w:val="Default"/>
              <w:jc w:val="center"/>
              <w:rPr>
                <w:b/>
                <w:bCs/>
                <w:sz w:val="26"/>
                <w:szCs w:val="26"/>
              </w:rPr>
            </w:pPr>
            <w:r>
              <w:rPr>
                <w:b/>
                <w:bCs/>
                <w:sz w:val="26"/>
                <w:szCs w:val="26"/>
              </w:rPr>
              <w:t xml:space="preserve">Химическая информация </w:t>
            </w:r>
          </w:p>
        </w:tc>
        <w:tc>
          <w:tcPr>
            <w:tcW w:w="6368" w:type="dxa"/>
          </w:tcPr>
          <w:p w:rsidR="007A75F2" w:rsidRPr="007A75F2" w:rsidRDefault="001E7A18" w:rsidP="00BA5F2C">
            <w:pPr>
              <w:pStyle w:val="Default"/>
              <w:numPr>
                <w:ilvl w:val="0"/>
                <w:numId w:val="3"/>
              </w:numPr>
              <w:ind w:left="0" w:firstLine="360"/>
              <w:jc w:val="both"/>
              <w:rPr>
                <w:sz w:val="28"/>
                <w:szCs w:val="28"/>
              </w:rPr>
            </w:pPr>
            <w:r w:rsidRPr="001E7A18">
              <w:rPr>
                <w:sz w:val="28"/>
                <w:szCs w:val="28"/>
              </w:rPr>
              <w:t>Проводить само</w:t>
            </w:r>
            <w:r>
              <w:rPr>
                <w:sz w:val="28"/>
                <w:szCs w:val="28"/>
              </w:rPr>
              <w:t>стоятельный поиск химической ин</w:t>
            </w:r>
            <w:r w:rsidRPr="001E7A18">
              <w:rPr>
                <w:sz w:val="28"/>
                <w:szCs w:val="28"/>
              </w:rPr>
              <w:t>формации с использованием различных источников (научно-популярных изданий, компьютерных баз данных, ресурсов Интернета); использовать компьютерные технологии для обр</w:t>
            </w:r>
            <w:r>
              <w:rPr>
                <w:sz w:val="28"/>
                <w:szCs w:val="28"/>
              </w:rPr>
              <w:t>аботки и передачи химической ин</w:t>
            </w:r>
            <w:r w:rsidRPr="001E7A18">
              <w:rPr>
                <w:sz w:val="28"/>
                <w:szCs w:val="28"/>
              </w:rPr>
              <w:t>формац</w:t>
            </w:r>
            <w:proofErr w:type="gramStart"/>
            <w:r w:rsidRPr="001E7A18">
              <w:rPr>
                <w:sz w:val="28"/>
                <w:szCs w:val="28"/>
              </w:rPr>
              <w:t>ии и ее</w:t>
            </w:r>
            <w:proofErr w:type="gramEnd"/>
            <w:r w:rsidRPr="001E7A18">
              <w:rPr>
                <w:sz w:val="28"/>
                <w:szCs w:val="28"/>
              </w:rPr>
              <w:t xml:space="preserve"> представления в различных формах.</w:t>
            </w:r>
          </w:p>
        </w:tc>
      </w:tr>
      <w:tr w:rsidR="001E7A18" w:rsidRPr="00D53544" w:rsidTr="001E7E66">
        <w:tc>
          <w:tcPr>
            <w:tcW w:w="3594" w:type="dxa"/>
          </w:tcPr>
          <w:p w:rsidR="001E7A18" w:rsidRDefault="001E7A18" w:rsidP="001E7A18">
            <w:pPr>
              <w:pStyle w:val="Default"/>
              <w:jc w:val="center"/>
              <w:rPr>
                <w:b/>
                <w:bCs/>
                <w:sz w:val="26"/>
                <w:szCs w:val="26"/>
              </w:rPr>
            </w:pPr>
            <w:r>
              <w:rPr>
                <w:b/>
                <w:bCs/>
                <w:sz w:val="26"/>
                <w:szCs w:val="26"/>
              </w:rPr>
              <w:t xml:space="preserve">Профильное и профессионально значимое содержание </w:t>
            </w:r>
          </w:p>
        </w:tc>
        <w:tc>
          <w:tcPr>
            <w:tcW w:w="6368" w:type="dxa"/>
          </w:tcPr>
          <w:p w:rsidR="001E7A18" w:rsidRPr="001E7A18" w:rsidRDefault="001E7A18" w:rsidP="00BA5F2C">
            <w:pPr>
              <w:pStyle w:val="Default"/>
              <w:numPr>
                <w:ilvl w:val="0"/>
                <w:numId w:val="3"/>
              </w:numPr>
              <w:ind w:left="0" w:firstLine="360"/>
              <w:jc w:val="both"/>
              <w:rPr>
                <w:sz w:val="28"/>
                <w:szCs w:val="28"/>
              </w:rPr>
            </w:pPr>
            <w:r w:rsidRPr="001E7A18">
              <w:rPr>
                <w:sz w:val="28"/>
                <w:szCs w:val="28"/>
              </w:rPr>
              <w:t>Объяснять химичес</w:t>
            </w:r>
            <w:r>
              <w:rPr>
                <w:sz w:val="28"/>
                <w:szCs w:val="28"/>
              </w:rPr>
              <w:t>кие явления, происходящие в при</w:t>
            </w:r>
            <w:r w:rsidRPr="001E7A18">
              <w:rPr>
                <w:sz w:val="28"/>
                <w:szCs w:val="28"/>
              </w:rPr>
              <w:t xml:space="preserve">роде, быту и на производстве. </w:t>
            </w:r>
          </w:p>
          <w:p w:rsidR="001E7A18" w:rsidRPr="001E7A18" w:rsidRDefault="001E7A18" w:rsidP="00BA5F2C">
            <w:pPr>
              <w:pStyle w:val="Default"/>
              <w:numPr>
                <w:ilvl w:val="0"/>
                <w:numId w:val="3"/>
              </w:numPr>
              <w:ind w:left="0" w:firstLine="360"/>
              <w:jc w:val="both"/>
              <w:rPr>
                <w:sz w:val="28"/>
                <w:szCs w:val="28"/>
              </w:rPr>
            </w:pPr>
            <w:r w:rsidRPr="001E7A18">
              <w:rPr>
                <w:sz w:val="28"/>
                <w:szCs w:val="28"/>
              </w:rPr>
              <w:t>Соблюдать правила</w:t>
            </w:r>
            <w:r>
              <w:rPr>
                <w:sz w:val="28"/>
                <w:szCs w:val="28"/>
              </w:rPr>
              <w:t xml:space="preserve"> экологически грамотного поведе</w:t>
            </w:r>
            <w:r w:rsidRPr="001E7A18">
              <w:rPr>
                <w:sz w:val="28"/>
                <w:szCs w:val="28"/>
              </w:rPr>
              <w:t xml:space="preserve">ния в окружающей среде. </w:t>
            </w:r>
          </w:p>
          <w:p w:rsidR="001E7A18" w:rsidRPr="001E7A18" w:rsidRDefault="001E7A18" w:rsidP="00BA5F2C">
            <w:pPr>
              <w:pStyle w:val="Default"/>
              <w:numPr>
                <w:ilvl w:val="0"/>
                <w:numId w:val="3"/>
              </w:numPr>
              <w:ind w:left="0" w:firstLine="360"/>
              <w:jc w:val="both"/>
              <w:rPr>
                <w:sz w:val="28"/>
                <w:szCs w:val="28"/>
              </w:rPr>
            </w:pPr>
            <w:r w:rsidRPr="001E7A18">
              <w:rPr>
                <w:sz w:val="28"/>
                <w:szCs w:val="28"/>
              </w:rPr>
              <w:t>Оценивать влиян</w:t>
            </w:r>
            <w:r>
              <w:rPr>
                <w:sz w:val="28"/>
                <w:szCs w:val="28"/>
              </w:rPr>
              <w:t>ие химического загрязнения окру</w:t>
            </w:r>
            <w:r w:rsidRPr="001E7A18">
              <w:rPr>
                <w:sz w:val="28"/>
                <w:szCs w:val="28"/>
              </w:rPr>
              <w:t>жающей среды на орга</w:t>
            </w:r>
            <w:r>
              <w:rPr>
                <w:sz w:val="28"/>
                <w:szCs w:val="28"/>
              </w:rPr>
              <w:t>низм человека и другие живые ор</w:t>
            </w:r>
            <w:r w:rsidRPr="001E7A18">
              <w:rPr>
                <w:sz w:val="28"/>
                <w:szCs w:val="28"/>
              </w:rPr>
              <w:t xml:space="preserve">ганизмы. </w:t>
            </w:r>
          </w:p>
          <w:p w:rsidR="001E7A18" w:rsidRPr="001E7A18" w:rsidRDefault="001E7A18" w:rsidP="00BA5F2C">
            <w:pPr>
              <w:pStyle w:val="Default"/>
              <w:numPr>
                <w:ilvl w:val="0"/>
                <w:numId w:val="3"/>
              </w:numPr>
              <w:ind w:left="0" w:firstLine="360"/>
              <w:jc w:val="both"/>
              <w:rPr>
                <w:sz w:val="28"/>
                <w:szCs w:val="28"/>
              </w:rPr>
            </w:pPr>
            <w:r w:rsidRPr="001E7A18">
              <w:rPr>
                <w:sz w:val="28"/>
                <w:szCs w:val="28"/>
              </w:rPr>
              <w:t>Соблюдать прави</w:t>
            </w:r>
            <w:r>
              <w:rPr>
                <w:sz w:val="28"/>
                <w:szCs w:val="28"/>
              </w:rPr>
              <w:t>ла безопасного обращения с горю</w:t>
            </w:r>
            <w:r w:rsidRPr="001E7A18">
              <w:rPr>
                <w:sz w:val="28"/>
                <w:szCs w:val="28"/>
              </w:rPr>
              <w:t>чими и токсичными в</w:t>
            </w:r>
            <w:r>
              <w:rPr>
                <w:sz w:val="28"/>
                <w:szCs w:val="28"/>
              </w:rPr>
              <w:t>еществами, лабораторным оборудо</w:t>
            </w:r>
            <w:r w:rsidRPr="001E7A18">
              <w:rPr>
                <w:sz w:val="28"/>
                <w:szCs w:val="28"/>
              </w:rPr>
              <w:t xml:space="preserve">ванием. </w:t>
            </w:r>
          </w:p>
          <w:p w:rsidR="001E7A18" w:rsidRPr="001E7A18" w:rsidRDefault="001E7A18" w:rsidP="00BA5F2C">
            <w:pPr>
              <w:pStyle w:val="Default"/>
              <w:numPr>
                <w:ilvl w:val="0"/>
                <w:numId w:val="3"/>
              </w:numPr>
              <w:ind w:left="0" w:firstLine="360"/>
              <w:jc w:val="both"/>
              <w:rPr>
                <w:sz w:val="28"/>
                <w:szCs w:val="28"/>
              </w:rPr>
            </w:pPr>
            <w:r w:rsidRPr="001E7A18">
              <w:rPr>
                <w:sz w:val="28"/>
                <w:szCs w:val="28"/>
              </w:rPr>
              <w:t>Критически оценивать достоверность химической информации, поступающей из разных источников.</w:t>
            </w:r>
          </w:p>
        </w:tc>
      </w:tr>
      <w:tr w:rsidR="00F06F9B" w:rsidRPr="00D53544" w:rsidTr="003C440C">
        <w:tc>
          <w:tcPr>
            <w:tcW w:w="9962" w:type="dxa"/>
            <w:gridSpan w:val="2"/>
          </w:tcPr>
          <w:p w:rsidR="00F06F9B" w:rsidRPr="00F06F9B" w:rsidRDefault="00F06F9B" w:rsidP="00F06F9B">
            <w:pPr>
              <w:pStyle w:val="Default"/>
              <w:jc w:val="center"/>
              <w:rPr>
                <w:b/>
                <w:sz w:val="28"/>
                <w:szCs w:val="28"/>
              </w:rPr>
            </w:pPr>
            <w:r>
              <w:rPr>
                <w:b/>
                <w:sz w:val="28"/>
                <w:szCs w:val="28"/>
              </w:rPr>
              <w:t>БИОЛОГИЯ</w:t>
            </w:r>
          </w:p>
        </w:tc>
      </w:tr>
      <w:tr w:rsidR="00F06F9B" w:rsidRPr="00D53544" w:rsidTr="001E7E66">
        <w:tc>
          <w:tcPr>
            <w:tcW w:w="3594" w:type="dxa"/>
          </w:tcPr>
          <w:p w:rsidR="001C6A81" w:rsidRPr="001C6A81" w:rsidRDefault="001C6A81" w:rsidP="001C6A81">
            <w:pPr>
              <w:pStyle w:val="Default"/>
              <w:jc w:val="center"/>
              <w:rPr>
                <w:b/>
                <w:bCs/>
                <w:sz w:val="26"/>
                <w:szCs w:val="26"/>
              </w:rPr>
            </w:pPr>
            <w:r w:rsidRPr="001C6A81">
              <w:rPr>
                <w:b/>
                <w:bCs/>
                <w:sz w:val="26"/>
                <w:szCs w:val="26"/>
              </w:rPr>
              <w:t>Биология –</w:t>
            </w:r>
          </w:p>
          <w:p w:rsidR="001C6A81" w:rsidRPr="001C6A81" w:rsidRDefault="001C6A81" w:rsidP="001C6A81">
            <w:pPr>
              <w:pStyle w:val="Default"/>
              <w:jc w:val="center"/>
              <w:rPr>
                <w:b/>
                <w:bCs/>
                <w:sz w:val="26"/>
                <w:szCs w:val="26"/>
              </w:rPr>
            </w:pPr>
            <w:r w:rsidRPr="001C6A81">
              <w:rPr>
                <w:b/>
                <w:bCs/>
                <w:sz w:val="26"/>
                <w:szCs w:val="26"/>
              </w:rPr>
              <w:t xml:space="preserve">совокупность наук о </w:t>
            </w:r>
          </w:p>
          <w:p w:rsidR="001C6A81" w:rsidRPr="001C6A81" w:rsidRDefault="001C6A81" w:rsidP="001C6A81">
            <w:pPr>
              <w:pStyle w:val="Default"/>
              <w:jc w:val="center"/>
              <w:rPr>
                <w:b/>
                <w:bCs/>
                <w:sz w:val="26"/>
                <w:szCs w:val="26"/>
              </w:rPr>
            </w:pPr>
            <w:r w:rsidRPr="001C6A81">
              <w:rPr>
                <w:b/>
                <w:bCs/>
                <w:sz w:val="26"/>
                <w:szCs w:val="26"/>
              </w:rPr>
              <w:t xml:space="preserve">живой природе. Методы </w:t>
            </w:r>
          </w:p>
          <w:p w:rsidR="001C6A81" w:rsidRPr="001C6A81" w:rsidRDefault="001C6A81" w:rsidP="001C6A81">
            <w:pPr>
              <w:pStyle w:val="Default"/>
              <w:jc w:val="center"/>
              <w:rPr>
                <w:b/>
                <w:bCs/>
                <w:sz w:val="26"/>
                <w:szCs w:val="26"/>
              </w:rPr>
            </w:pPr>
            <w:r w:rsidRPr="001C6A81">
              <w:rPr>
                <w:b/>
                <w:bCs/>
                <w:sz w:val="26"/>
                <w:szCs w:val="26"/>
              </w:rPr>
              <w:t xml:space="preserve">научного познания </w:t>
            </w:r>
            <w:proofErr w:type="gramStart"/>
            <w:r w:rsidRPr="001C6A81">
              <w:rPr>
                <w:b/>
                <w:bCs/>
                <w:sz w:val="26"/>
                <w:szCs w:val="26"/>
              </w:rPr>
              <w:t>в</w:t>
            </w:r>
            <w:proofErr w:type="gramEnd"/>
            <w:r w:rsidRPr="001C6A81">
              <w:rPr>
                <w:b/>
                <w:bCs/>
                <w:sz w:val="26"/>
                <w:szCs w:val="26"/>
              </w:rPr>
              <w:t xml:space="preserve"> </w:t>
            </w:r>
          </w:p>
          <w:p w:rsidR="00F06F9B" w:rsidRDefault="001C6A81" w:rsidP="001C6A81">
            <w:pPr>
              <w:pStyle w:val="Default"/>
              <w:jc w:val="center"/>
              <w:rPr>
                <w:b/>
                <w:bCs/>
                <w:sz w:val="26"/>
                <w:szCs w:val="26"/>
              </w:rPr>
            </w:pPr>
            <w:r w:rsidRPr="001C6A81">
              <w:rPr>
                <w:b/>
                <w:bCs/>
                <w:sz w:val="26"/>
                <w:szCs w:val="26"/>
              </w:rPr>
              <w:t>биологии</w:t>
            </w:r>
          </w:p>
        </w:tc>
        <w:tc>
          <w:tcPr>
            <w:tcW w:w="6368" w:type="dxa"/>
          </w:tcPr>
          <w:p w:rsidR="001C6A81" w:rsidRPr="001C6A81" w:rsidRDefault="001C6A81" w:rsidP="00BA5F2C">
            <w:pPr>
              <w:pStyle w:val="Default"/>
              <w:numPr>
                <w:ilvl w:val="0"/>
                <w:numId w:val="3"/>
              </w:numPr>
              <w:ind w:left="0" w:firstLine="360"/>
              <w:jc w:val="both"/>
              <w:rPr>
                <w:sz w:val="28"/>
                <w:szCs w:val="28"/>
              </w:rPr>
            </w:pPr>
            <w:r w:rsidRPr="001C6A81">
              <w:rPr>
                <w:sz w:val="28"/>
                <w:szCs w:val="28"/>
              </w:rPr>
              <w:t xml:space="preserve">Познакомиться  с  объектами  изучения биологии. </w:t>
            </w:r>
          </w:p>
          <w:p w:rsidR="00F06F9B" w:rsidRPr="001E7A18" w:rsidRDefault="001C6A81" w:rsidP="00BA5F2C">
            <w:pPr>
              <w:pStyle w:val="Default"/>
              <w:numPr>
                <w:ilvl w:val="0"/>
                <w:numId w:val="3"/>
              </w:numPr>
              <w:ind w:left="0" w:firstLine="360"/>
              <w:jc w:val="both"/>
              <w:rPr>
                <w:sz w:val="28"/>
                <w:szCs w:val="28"/>
              </w:rPr>
            </w:pPr>
            <w:r w:rsidRPr="001C6A81">
              <w:rPr>
                <w:sz w:val="28"/>
                <w:szCs w:val="28"/>
              </w:rPr>
              <w:t>Выявить  роль  биологии  в  формировании современной  естественнонаучной  картины мира и в практической деятельности людей.</w:t>
            </w:r>
          </w:p>
        </w:tc>
      </w:tr>
      <w:tr w:rsidR="001C6A81" w:rsidRPr="00D53544" w:rsidTr="001E7E66">
        <w:tc>
          <w:tcPr>
            <w:tcW w:w="3594" w:type="dxa"/>
          </w:tcPr>
          <w:p w:rsidR="001C6A81" w:rsidRDefault="001C6A81" w:rsidP="00BA5F2C">
            <w:pPr>
              <w:pStyle w:val="Default"/>
              <w:numPr>
                <w:ilvl w:val="0"/>
                <w:numId w:val="10"/>
              </w:numPr>
              <w:jc w:val="center"/>
              <w:rPr>
                <w:b/>
                <w:bCs/>
                <w:sz w:val="26"/>
                <w:szCs w:val="26"/>
              </w:rPr>
            </w:pPr>
            <w:r>
              <w:rPr>
                <w:b/>
                <w:bCs/>
                <w:sz w:val="26"/>
                <w:szCs w:val="26"/>
              </w:rPr>
              <w:t xml:space="preserve">Клетка </w:t>
            </w:r>
          </w:p>
        </w:tc>
        <w:tc>
          <w:tcPr>
            <w:tcW w:w="6368" w:type="dxa"/>
          </w:tcPr>
          <w:p w:rsidR="001C6A81" w:rsidRPr="001C6A81" w:rsidRDefault="001C6A81" w:rsidP="00BA5F2C">
            <w:pPr>
              <w:pStyle w:val="Default"/>
              <w:numPr>
                <w:ilvl w:val="0"/>
                <w:numId w:val="3"/>
              </w:numPr>
              <w:jc w:val="both"/>
              <w:rPr>
                <w:sz w:val="28"/>
                <w:szCs w:val="28"/>
              </w:rPr>
            </w:pPr>
            <w:r w:rsidRPr="001C6A81">
              <w:rPr>
                <w:sz w:val="28"/>
                <w:szCs w:val="28"/>
              </w:rPr>
              <w:t xml:space="preserve">Познакомиться  с  клеточной  теорией  </w:t>
            </w:r>
            <w:r w:rsidRPr="001C6A81">
              <w:rPr>
                <w:sz w:val="28"/>
                <w:szCs w:val="28"/>
              </w:rPr>
              <w:lastRenderedPageBreak/>
              <w:t xml:space="preserve">строения организмов.  </w:t>
            </w:r>
          </w:p>
          <w:p w:rsidR="001C6A81" w:rsidRPr="001C6A81" w:rsidRDefault="001C6A81" w:rsidP="00BA5F2C">
            <w:pPr>
              <w:pStyle w:val="Default"/>
              <w:numPr>
                <w:ilvl w:val="0"/>
                <w:numId w:val="3"/>
              </w:numPr>
              <w:ind w:left="0" w:firstLine="360"/>
              <w:jc w:val="both"/>
              <w:rPr>
                <w:sz w:val="28"/>
                <w:szCs w:val="28"/>
              </w:rPr>
            </w:pPr>
            <w:r w:rsidRPr="001C6A81">
              <w:rPr>
                <w:sz w:val="28"/>
                <w:szCs w:val="28"/>
              </w:rPr>
              <w:t>Получить представление о роли органических и неорганических веще</w:t>
            </w:r>
            <w:proofErr w:type="gramStart"/>
            <w:r w:rsidRPr="001C6A81">
              <w:rPr>
                <w:sz w:val="28"/>
                <w:szCs w:val="28"/>
              </w:rPr>
              <w:t>ств в кл</w:t>
            </w:r>
            <w:proofErr w:type="gramEnd"/>
            <w:r w:rsidRPr="001C6A81">
              <w:rPr>
                <w:sz w:val="28"/>
                <w:szCs w:val="28"/>
              </w:rPr>
              <w:t xml:space="preserve">етке. </w:t>
            </w:r>
          </w:p>
          <w:p w:rsidR="001C6A81" w:rsidRPr="001C6A81" w:rsidRDefault="001C6A81" w:rsidP="00BA5F2C">
            <w:pPr>
              <w:pStyle w:val="Default"/>
              <w:numPr>
                <w:ilvl w:val="0"/>
                <w:numId w:val="3"/>
              </w:numPr>
              <w:ind w:left="0" w:firstLine="360"/>
              <w:jc w:val="both"/>
              <w:rPr>
                <w:sz w:val="28"/>
                <w:szCs w:val="28"/>
              </w:rPr>
            </w:pPr>
            <w:r w:rsidRPr="001C6A81">
              <w:rPr>
                <w:sz w:val="28"/>
                <w:szCs w:val="28"/>
              </w:rPr>
              <w:t xml:space="preserve">Знать строение клеток по результатам работы со световым микроскопом.  </w:t>
            </w:r>
          </w:p>
          <w:p w:rsidR="001C6A81" w:rsidRPr="001C6A81" w:rsidRDefault="001C6A81" w:rsidP="00BA5F2C">
            <w:pPr>
              <w:pStyle w:val="Default"/>
              <w:numPr>
                <w:ilvl w:val="0"/>
                <w:numId w:val="3"/>
              </w:numPr>
              <w:ind w:left="0" w:firstLine="360"/>
              <w:jc w:val="both"/>
              <w:rPr>
                <w:sz w:val="28"/>
                <w:szCs w:val="28"/>
              </w:rPr>
            </w:pPr>
            <w:r w:rsidRPr="001C6A81">
              <w:rPr>
                <w:sz w:val="28"/>
                <w:szCs w:val="28"/>
              </w:rPr>
              <w:t>Уметь  описывать  микропрепараты  клеток растений.  Уметь  сравнивать  строение  клеток растений  и  животных  по  готовым микропрепаратам.</w:t>
            </w:r>
          </w:p>
        </w:tc>
      </w:tr>
      <w:tr w:rsidR="001C6A81" w:rsidRPr="00D53544" w:rsidTr="001E7E66">
        <w:tc>
          <w:tcPr>
            <w:tcW w:w="3594" w:type="dxa"/>
          </w:tcPr>
          <w:p w:rsidR="001C6A81" w:rsidRDefault="001C6A81" w:rsidP="00BA5F2C">
            <w:pPr>
              <w:pStyle w:val="Default"/>
              <w:numPr>
                <w:ilvl w:val="0"/>
                <w:numId w:val="10"/>
              </w:numPr>
              <w:jc w:val="center"/>
              <w:rPr>
                <w:b/>
                <w:bCs/>
                <w:sz w:val="26"/>
                <w:szCs w:val="26"/>
              </w:rPr>
            </w:pPr>
            <w:r>
              <w:rPr>
                <w:b/>
                <w:bCs/>
                <w:sz w:val="26"/>
                <w:szCs w:val="26"/>
              </w:rPr>
              <w:lastRenderedPageBreak/>
              <w:t>Организм</w:t>
            </w:r>
          </w:p>
        </w:tc>
        <w:tc>
          <w:tcPr>
            <w:tcW w:w="6368" w:type="dxa"/>
          </w:tcPr>
          <w:p w:rsidR="001C6A81" w:rsidRPr="001C6A81" w:rsidRDefault="001C6A81" w:rsidP="00BA5F2C">
            <w:pPr>
              <w:pStyle w:val="Default"/>
              <w:numPr>
                <w:ilvl w:val="0"/>
                <w:numId w:val="3"/>
              </w:numPr>
              <w:ind w:left="0" w:firstLine="360"/>
              <w:jc w:val="both"/>
              <w:rPr>
                <w:sz w:val="28"/>
                <w:szCs w:val="28"/>
              </w:rPr>
            </w:pPr>
            <w:r w:rsidRPr="001C6A81">
              <w:rPr>
                <w:sz w:val="28"/>
                <w:szCs w:val="28"/>
              </w:rPr>
              <w:t>Знать  основные  способы  размножения организмов,  стадии  онтогенеза  на  примере</w:t>
            </w:r>
            <w:r>
              <w:rPr>
                <w:sz w:val="28"/>
                <w:szCs w:val="28"/>
              </w:rPr>
              <w:t xml:space="preserve"> </w:t>
            </w:r>
            <w:r w:rsidRPr="001C6A81">
              <w:rPr>
                <w:sz w:val="28"/>
                <w:szCs w:val="28"/>
              </w:rPr>
              <w:t xml:space="preserve">человека.  </w:t>
            </w:r>
          </w:p>
          <w:p w:rsidR="001C6A81" w:rsidRPr="001C6A81" w:rsidRDefault="001C6A81" w:rsidP="00BA5F2C">
            <w:pPr>
              <w:pStyle w:val="Default"/>
              <w:numPr>
                <w:ilvl w:val="0"/>
                <w:numId w:val="3"/>
              </w:numPr>
              <w:ind w:left="0" w:firstLine="360"/>
              <w:jc w:val="both"/>
              <w:rPr>
                <w:sz w:val="28"/>
                <w:szCs w:val="28"/>
              </w:rPr>
            </w:pPr>
            <w:r w:rsidRPr="001C6A81">
              <w:rPr>
                <w:sz w:val="28"/>
                <w:szCs w:val="28"/>
              </w:rPr>
              <w:t xml:space="preserve">Знать  причины,  вызывающие  нарушения  в развитии организмов. </w:t>
            </w:r>
          </w:p>
          <w:p w:rsidR="001C6A81" w:rsidRPr="001C6A81" w:rsidRDefault="001C6A81" w:rsidP="00BA5F2C">
            <w:pPr>
              <w:pStyle w:val="Default"/>
              <w:numPr>
                <w:ilvl w:val="0"/>
                <w:numId w:val="3"/>
              </w:numPr>
              <w:ind w:left="0" w:firstLine="360"/>
              <w:jc w:val="both"/>
              <w:rPr>
                <w:sz w:val="28"/>
                <w:szCs w:val="28"/>
              </w:rPr>
            </w:pPr>
            <w:r w:rsidRPr="001C6A81">
              <w:rPr>
                <w:sz w:val="28"/>
                <w:szCs w:val="28"/>
              </w:rPr>
              <w:t xml:space="preserve">Уметь  пользоваться  генетической терминологией  и  символикой,  решать простейшие генетические задачи. </w:t>
            </w:r>
          </w:p>
          <w:p w:rsidR="001C6A81" w:rsidRPr="001C6A81" w:rsidRDefault="001C6A81" w:rsidP="00BA5F2C">
            <w:pPr>
              <w:pStyle w:val="Default"/>
              <w:numPr>
                <w:ilvl w:val="0"/>
                <w:numId w:val="3"/>
              </w:numPr>
              <w:ind w:left="0" w:firstLine="360"/>
              <w:jc w:val="both"/>
              <w:rPr>
                <w:sz w:val="28"/>
                <w:szCs w:val="28"/>
              </w:rPr>
            </w:pPr>
            <w:r w:rsidRPr="001C6A81">
              <w:rPr>
                <w:sz w:val="28"/>
                <w:szCs w:val="28"/>
              </w:rPr>
              <w:t>Знать  особенности  наследственной  и ненаследственной  изменчивости  и  их биологической роли в эволюции живого.</w:t>
            </w:r>
          </w:p>
        </w:tc>
      </w:tr>
      <w:tr w:rsidR="001C6A81" w:rsidRPr="00D53544" w:rsidTr="001E7E66">
        <w:tc>
          <w:tcPr>
            <w:tcW w:w="3594" w:type="dxa"/>
          </w:tcPr>
          <w:p w:rsidR="001C6A81" w:rsidRDefault="001C6A81" w:rsidP="00BA5F2C">
            <w:pPr>
              <w:pStyle w:val="Default"/>
              <w:numPr>
                <w:ilvl w:val="0"/>
                <w:numId w:val="10"/>
              </w:numPr>
              <w:jc w:val="center"/>
              <w:rPr>
                <w:b/>
                <w:bCs/>
                <w:sz w:val="26"/>
                <w:szCs w:val="26"/>
              </w:rPr>
            </w:pPr>
            <w:r>
              <w:rPr>
                <w:b/>
                <w:bCs/>
                <w:sz w:val="26"/>
                <w:szCs w:val="26"/>
              </w:rPr>
              <w:t xml:space="preserve">Вид </w:t>
            </w:r>
          </w:p>
        </w:tc>
        <w:tc>
          <w:tcPr>
            <w:tcW w:w="6368" w:type="dxa"/>
          </w:tcPr>
          <w:p w:rsidR="001C6A81" w:rsidRPr="001C6A81" w:rsidRDefault="001C6A81" w:rsidP="00BA5F2C">
            <w:pPr>
              <w:pStyle w:val="Default"/>
              <w:numPr>
                <w:ilvl w:val="0"/>
                <w:numId w:val="3"/>
              </w:numPr>
              <w:ind w:left="0" w:firstLine="360"/>
              <w:jc w:val="both"/>
              <w:rPr>
                <w:sz w:val="28"/>
                <w:szCs w:val="28"/>
              </w:rPr>
            </w:pPr>
            <w:r w:rsidRPr="001C6A81">
              <w:rPr>
                <w:sz w:val="28"/>
                <w:szCs w:val="28"/>
              </w:rPr>
              <w:t xml:space="preserve">Уметь  анализировать  и  оценивать  различные гипотезы происхождения жизни на Земле. </w:t>
            </w:r>
          </w:p>
          <w:p w:rsidR="001C6A81" w:rsidRPr="001C6A81" w:rsidRDefault="001C6A81" w:rsidP="00BA5F2C">
            <w:pPr>
              <w:pStyle w:val="Default"/>
              <w:numPr>
                <w:ilvl w:val="0"/>
                <w:numId w:val="3"/>
              </w:numPr>
              <w:ind w:left="0" w:firstLine="360"/>
              <w:jc w:val="both"/>
              <w:rPr>
                <w:sz w:val="28"/>
                <w:szCs w:val="28"/>
              </w:rPr>
            </w:pPr>
            <w:r w:rsidRPr="001C6A81">
              <w:rPr>
                <w:sz w:val="28"/>
                <w:szCs w:val="28"/>
              </w:rPr>
              <w:t xml:space="preserve">Уметь  проводить  описание  особей  одного вида по морфологическому критерию.  </w:t>
            </w:r>
          </w:p>
          <w:p w:rsidR="001C6A81" w:rsidRPr="001C6A81" w:rsidRDefault="001C6A81" w:rsidP="00BA5F2C">
            <w:pPr>
              <w:pStyle w:val="Default"/>
              <w:numPr>
                <w:ilvl w:val="0"/>
                <w:numId w:val="3"/>
              </w:numPr>
              <w:ind w:left="0" w:firstLine="360"/>
              <w:jc w:val="both"/>
              <w:rPr>
                <w:sz w:val="28"/>
                <w:szCs w:val="28"/>
              </w:rPr>
            </w:pPr>
            <w:r w:rsidRPr="001C6A81">
              <w:rPr>
                <w:sz w:val="28"/>
                <w:szCs w:val="28"/>
              </w:rPr>
              <w:t xml:space="preserve">Развить  способности  ясно  и  точно  излагать свои  мысли,  логически  обосновывать  свою точку  зрения,  воспринимать  и  анализировать мнения  собеседников,  признавая  право другого человека на иное мнение. </w:t>
            </w:r>
          </w:p>
          <w:p w:rsidR="001C6A81" w:rsidRPr="001C6A81" w:rsidRDefault="001C6A81" w:rsidP="00BA5F2C">
            <w:pPr>
              <w:pStyle w:val="Default"/>
              <w:numPr>
                <w:ilvl w:val="0"/>
                <w:numId w:val="3"/>
              </w:numPr>
              <w:ind w:left="0" w:firstLine="360"/>
              <w:jc w:val="both"/>
              <w:rPr>
                <w:sz w:val="28"/>
                <w:szCs w:val="28"/>
              </w:rPr>
            </w:pPr>
            <w:r w:rsidRPr="001C6A81">
              <w:rPr>
                <w:sz w:val="28"/>
                <w:szCs w:val="28"/>
              </w:rPr>
              <w:t>Уметь  доказывать  родство  человека  и млекопитающих,  общность  и  равенство человеческих рас.</w:t>
            </w:r>
          </w:p>
        </w:tc>
      </w:tr>
      <w:tr w:rsidR="001C6A81" w:rsidRPr="00D53544" w:rsidTr="001E7E66">
        <w:tc>
          <w:tcPr>
            <w:tcW w:w="3594" w:type="dxa"/>
          </w:tcPr>
          <w:p w:rsidR="001C6A81" w:rsidRDefault="001C6A81" w:rsidP="00BA5F2C">
            <w:pPr>
              <w:pStyle w:val="Default"/>
              <w:numPr>
                <w:ilvl w:val="0"/>
                <w:numId w:val="10"/>
              </w:numPr>
              <w:jc w:val="center"/>
              <w:rPr>
                <w:b/>
                <w:bCs/>
                <w:sz w:val="26"/>
                <w:szCs w:val="26"/>
              </w:rPr>
            </w:pPr>
            <w:r>
              <w:rPr>
                <w:b/>
                <w:bCs/>
                <w:sz w:val="26"/>
                <w:szCs w:val="26"/>
              </w:rPr>
              <w:t xml:space="preserve">Экосистемы </w:t>
            </w:r>
          </w:p>
        </w:tc>
        <w:tc>
          <w:tcPr>
            <w:tcW w:w="6368" w:type="dxa"/>
          </w:tcPr>
          <w:p w:rsidR="001C6A81" w:rsidRPr="001C6A81" w:rsidRDefault="001C6A81" w:rsidP="00BA5F2C">
            <w:pPr>
              <w:pStyle w:val="Default"/>
              <w:numPr>
                <w:ilvl w:val="0"/>
                <w:numId w:val="3"/>
              </w:numPr>
              <w:ind w:left="0" w:firstLine="360"/>
              <w:jc w:val="both"/>
              <w:rPr>
                <w:sz w:val="28"/>
                <w:szCs w:val="28"/>
              </w:rPr>
            </w:pPr>
            <w:r w:rsidRPr="001C6A81">
              <w:rPr>
                <w:sz w:val="28"/>
                <w:szCs w:val="28"/>
              </w:rPr>
              <w:t xml:space="preserve">Знать  основные  экологические  факторы  и  их влияние на организмы.  </w:t>
            </w:r>
          </w:p>
          <w:p w:rsidR="001C6A81" w:rsidRPr="001C6A81" w:rsidRDefault="001C6A81" w:rsidP="00BA5F2C">
            <w:pPr>
              <w:pStyle w:val="Default"/>
              <w:numPr>
                <w:ilvl w:val="0"/>
                <w:numId w:val="3"/>
              </w:numPr>
              <w:ind w:left="0" w:firstLine="360"/>
              <w:jc w:val="both"/>
              <w:rPr>
                <w:sz w:val="28"/>
                <w:szCs w:val="28"/>
              </w:rPr>
            </w:pPr>
            <w:r w:rsidRPr="001C6A81">
              <w:rPr>
                <w:sz w:val="28"/>
                <w:szCs w:val="28"/>
              </w:rPr>
              <w:t xml:space="preserve">Знать отличительные признаки искусственных сообществ – </w:t>
            </w:r>
            <w:proofErr w:type="spellStart"/>
            <w:r w:rsidRPr="001C6A81">
              <w:rPr>
                <w:sz w:val="28"/>
                <w:szCs w:val="28"/>
              </w:rPr>
              <w:t>агроэкосистемы</w:t>
            </w:r>
            <w:proofErr w:type="spellEnd"/>
            <w:r>
              <w:rPr>
                <w:sz w:val="28"/>
                <w:szCs w:val="28"/>
              </w:rPr>
              <w:t>.</w:t>
            </w:r>
            <w:r w:rsidRPr="001C6A81">
              <w:rPr>
                <w:sz w:val="28"/>
                <w:szCs w:val="28"/>
              </w:rPr>
              <w:t xml:space="preserve">  </w:t>
            </w:r>
          </w:p>
          <w:p w:rsidR="001C6A81" w:rsidRPr="001C6A81" w:rsidRDefault="001C6A81" w:rsidP="00BA5F2C">
            <w:pPr>
              <w:pStyle w:val="Default"/>
              <w:numPr>
                <w:ilvl w:val="0"/>
                <w:numId w:val="3"/>
              </w:numPr>
              <w:ind w:left="0" w:firstLine="360"/>
              <w:jc w:val="both"/>
              <w:rPr>
                <w:sz w:val="28"/>
                <w:szCs w:val="28"/>
              </w:rPr>
            </w:pPr>
            <w:r w:rsidRPr="001C6A81">
              <w:rPr>
                <w:sz w:val="28"/>
                <w:szCs w:val="28"/>
              </w:rPr>
              <w:t xml:space="preserve">Иметь  представление  о  схеме  экосистемы  на примере биосферы.  </w:t>
            </w:r>
          </w:p>
          <w:p w:rsidR="001C6A81" w:rsidRPr="00DB05B0" w:rsidRDefault="001C6A81" w:rsidP="00BA5F2C">
            <w:pPr>
              <w:pStyle w:val="Default"/>
              <w:numPr>
                <w:ilvl w:val="0"/>
                <w:numId w:val="3"/>
              </w:numPr>
              <w:ind w:left="0" w:firstLine="360"/>
              <w:jc w:val="both"/>
              <w:rPr>
                <w:sz w:val="28"/>
                <w:szCs w:val="28"/>
              </w:rPr>
            </w:pPr>
            <w:r w:rsidRPr="00DB05B0">
              <w:rPr>
                <w:sz w:val="28"/>
                <w:szCs w:val="28"/>
              </w:rPr>
              <w:t xml:space="preserve">Демонстрировать  умения  постановки  целей деятельности,  планировать  собственную </w:t>
            </w:r>
            <w:r w:rsidR="00DB05B0" w:rsidRPr="00DB05B0">
              <w:rPr>
                <w:sz w:val="28"/>
                <w:szCs w:val="28"/>
              </w:rPr>
              <w:t>д</w:t>
            </w:r>
            <w:r w:rsidRPr="00DB05B0">
              <w:rPr>
                <w:sz w:val="28"/>
                <w:szCs w:val="28"/>
              </w:rPr>
              <w:t xml:space="preserve">еятельность  для  достижения  поставленных целей,  предвидения  возможных  результатов этих  </w:t>
            </w:r>
            <w:r w:rsidRPr="00DB05B0">
              <w:rPr>
                <w:sz w:val="28"/>
                <w:szCs w:val="28"/>
              </w:rPr>
              <w:lastRenderedPageBreak/>
              <w:t xml:space="preserve">действий,  организации  самоконтроля  и оценки полученных результатов. </w:t>
            </w:r>
          </w:p>
          <w:p w:rsidR="001C6A81" w:rsidRPr="001C6A81" w:rsidRDefault="001C6A81" w:rsidP="00BA5F2C">
            <w:pPr>
              <w:pStyle w:val="Default"/>
              <w:numPr>
                <w:ilvl w:val="0"/>
                <w:numId w:val="3"/>
              </w:numPr>
              <w:ind w:left="0" w:firstLine="360"/>
              <w:jc w:val="both"/>
              <w:rPr>
                <w:sz w:val="28"/>
                <w:szCs w:val="28"/>
              </w:rPr>
            </w:pPr>
            <w:r w:rsidRPr="00DB05B0">
              <w:rPr>
                <w:sz w:val="28"/>
                <w:szCs w:val="28"/>
              </w:rPr>
              <w:t xml:space="preserve">Научиться  соблюдению  правил  поведения  в природе,  бережному  отношению  к  биологическим  объектам  (растениям  и </w:t>
            </w:r>
            <w:r w:rsidRPr="001C6A81">
              <w:rPr>
                <w:sz w:val="28"/>
                <w:szCs w:val="28"/>
              </w:rPr>
              <w:t>животным и их сообществам) и их охрана</w:t>
            </w:r>
          </w:p>
        </w:tc>
      </w:tr>
    </w:tbl>
    <w:p w:rsidR="00227D43" w:rsidRDefault="00227D43" w:rsidP="0024446F">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0"/>
        <w:jc w:val="center"/>
        <w:rPr>
          <w:b/>
          <w:caps/>
        </w:rPr>
      </w:pPr>
    </w:p>
    <w:p w:rsidR="001E7E66" w:rsidRPr="001E7E66" w:rsidRDefault="001E7E66" w:rsidP="0024446F">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0"/>
        <w:jc w:val="center"/>
        <w:rPr>
          <w:b/>
          <w:sz w:val="28"/>
          <w:szCs w:val="28"/>
        </w:rPr>
      </w:pPr>
      <w:r w:rsidRPr="001E7E66">
        <w:rPr>
          <w:b/>
          <w:sz w:val="28"/>
          <w:szCs w:val="28"/>
        </w:rPr>
        <w:t>УЧЕБНО-МЕТОДИЧЕСКОЕ И МАТЕРИАЛЬНО-ТЕХНИЧЕСКОЕ</w:t>
      </w:r>
    </w:p>
    <w:p w:rsidR="001E7E66" w:rsidRPr="001E7E66" w:rsidRDefault="001E7E66" w:rsidP="0024446F">
      <w:pPr>
        <w:spacing w:after="0" w:line="240" w:lineRule="auto"/>
        <w:jc w:val="center"/>
        <w:rPr>
          <w:rFonts w:ascii="Times New Roman" w:hAnsi="Times New Roman"/>
          <w:b/>
          <w:sz w:val="28"/>
          <w:szCs w:val="28"/>
        </w:rPr>
      </w:pPr>
      <w:r w:rsidRPr="001E7E66">
        <w:rPr>
          <w:rFonts w:ascii="Times New Roman" w:hAnsi="Times New Roman"/>
          <w:b/>
          <w:sz w:val="28"/>
          <w:szCs w:val="28"/>
        </w:rPr>
        <w:t>ОБЕСПЕЧЕНИЕ ПРОГРАММЫ УЧЕБНОЙ ДИСЦИПЛИНЫ</w:t>
      </w:r>
    </w:p>
    <w:p w:rsidR="001E7E66" w:rsidRPr="001E7E66" w:rsidRDefault="001E7E66" w:rsidP="0024446F">
      <w:pPr>
        <w:spacing w:after="0" w:line="240" w:lineRule="auto"/>
        <w:jc w:val="center"/>
        <w:rPr>
          <w:rFonts w:ascii="Times New Roman" w:hAnsi="Times New Roman"/>
          <w:b/>
          <w:sz w:val="28"/>
          <w:szCs w:val="28"/>
        </w:rPr>
      </w:pPr>
      <w:r w:rsidRPr="001E7E66">
        <w:rPr>
          <w:rFonts w:ascii="Times New Roman" w:hAnsi="Times New Roman"/>
          <w:b/>
          <w:sz w:val="28"/>
          <w:szCs w:val="28"/>
        </w:rPr>
        <w:t>«</w:t>
      </w:r>
      <w:r w:rsidR="003C440C">
        <w:rPr>
          <w:rFonts w:ascii="Times New Roman" w:hAnsi="Times New Roman"/>
          <w:b/>
          <w:sz w:val="28"/>
          <w:szCs w:val="28"/>
        </w:rPr>
        <w:t>Естествознание</w:t>
      </w:r>
      <w:r w:rsidRPr="001E7E66">
        <w:rPr>
          <w:rFonts w:ascii="Times New Roman" w:hAnsi="Times New Roman"/>
          <w:b/>
          <w:sz w:val="28"/>
          <w:szCs w:val="28"/>
        </w:rPr>
        <w:t>»</w:t>
      </w:r>
    </w:p>
    <w:p w:rsidR="003C440C" w:rsidRPr="003C440C" w:rsidRDefault="006A4668" w:rsidP="003C440C">
      <w:pPr>
        <w:spacing w:before="240" w:after="0" w:line="240" w:lineRule="auto"/>
        <w:ind w:firstLine="708"/>
        <w:jc w:val="both"/>
        <w:rPr>
          <w:rFonts w:ascii="Times New Roman" w:hAnsi="Times New Roman"/>
          <w:sz w:val="28"/>
          <w:szCs w:val="28"/>
        </w:rPr>
      </w:pPr>
      <w:r>
        <w:rPr>
          <w:rFonts w:ascii="Times New Roman" w:hAnsi="Times New Roman"/>
          <w:sz w:val="28"/>
          <w:szCs w:val="28"/>
        </w:rPr>
        <w:t>Для освоения</w:t>
      </w:r>
      <w:r w:rsidR="003C440C" w:rsidRPr="003C440C">
        <w:rPr>
          <w:rFonts w:ascii="Times New Roman" w:hAnsi="Times New Roman"/>
          <w:sz w:val="28"/>
          <w:szCs w:val="28"/>
        </w:rPr>
        <w:t xml:space="preserve">  программы  учебной  дисциплины  «Естествознание» </w:t>
      </w:r>
      <w:r w:rsidR="00342EAD" w:rsidRPr="00342EAD">
        <w:rPr>
          <w:rFonts w:ascii="Times New Roman" w:hAnsi="Times New Roman"/>
          <w:sz w:val="28"/>
          <w:szCs w:val="28"/>
        </w:rPr>
        <w:t>в  ГБПОУ ИО ТПТТ, реализующего</w:t>
      </w:r>
      <w:r w:rsidR="003C440C" w:rsidRPr="003C440C">
        <w:rPr>
          <w:rFonts w:ascii="Times New Roman" w:hAnsi="Times New Roman"/>
          <w:sz w:val="28"/>
          <w:szCs w:val="28"/>
        </w:rPr>
        <w:t xml:space="preserve">  образовательную  программу  среднего  общего  образования  в пределах  освоения    ОП  СПО  на  базе  основного  общего  образования, </w:t>
      </w:r>
      <w:r w:rsidR="00342EAD">
        <w:rPr>
          <w:rFonts w:ascii="Times New Roman" w:hAnsi="Times New Roman"/>
          <w:sz w:val="28"/>
          <w:szCs w:val="28"/>
        </w:rPr>
        <w:t xml:space="preserve">имеются </w:t>
      </w:r>
      <w:r w:rsidR="003C440C" w:rsidRPr="003C440C">
        <w:rPr>
          <w:rFonts w:ascii="Times New Roman" w:hAnsi="Times New Roman"/>
          <w:sz w:val="28"/>
          <w:szCs w:val="28"/>
        </w:rPr>
        <w:t>учебны</w:t>
      </w:r>
      <w:r w:rsidR="00342EAD">
        <w:rPr>
          <w:rFonts w:ascii="Times New Roman" w:hAnsi="Times New Roman"/>
          <w:sz w:val="28"/>
          <w:szCs w:val="28"/>
        </w:rPr>
        <w:t>е</w:t>
      </w:r>
      <w:r w:rsidR="003C440C" w:rsidRPr="003C440C">
        <w:rPr>
          <w:rFonts w:ascii="Times New Roman" w:hAnsi="Times New Roman"/>
          <w:sz w:val="28"/>
          <w:szCs w:val="28"/>
        </w:rPr>
        <w:t xml:space="preserve">    кабинет</w:t>
      </w:r>
      <w:r w:rsidR="00342EAD">
        <w:rPr>
          <w:rFonts w:ascii="Times New Roman" w:hAnsi="Times New Roman"/>
          <w:sz w:val="28"/>
          <w:szCs w:val="28"/>
        </w:rPr>
        <w:t>ы</w:t>
      </w:r>
      <w:r w:rsidR="003C440C" w:rsidRPr="003C440C">
        <w:rPr>
          <w:rFonts w:ascii="Times New Roman" w:hAnsi="Times New Roman"/>
          <w:sz w:val="28"/>
          <w:szCs w:val="28"/>
        </w:rPr>
        <w:t xml:space="preserve"> по  физике,  химии,  биологии,  в  которых  </w:t>
      </w:r>
      <w:r w:rsidR="00342EAD">
        <w:rPr>
          <w:rFonts w:ascii="Times New Roman" w:hAnsi="Times New Roman"/>
          <w:sz w:val="28"/>
          <w:szCs w:val="28"/>
        </w:rPr>
        <w:t>есть</w:t>
      </w:r>
      <w:r w:rsidR="003C440C" w:rsidRPr="003C440C">
        <w:rPr>
          <w:rFonts w:ascii="Times New Roman" w:hAnsi="Times New Roman"/>
          <w:sz w:val="28"/>
          <w:szCs w:val="28"/>
        </w:rPr>
        <w:t xml:space="preserve"> возможность   обеспечить свободный доступ в Интернет в период </w:t>
      </w:r>
      <w:proofErr w:type="spellStart"/>
      <w:r w:rsidR="003C440C" w:rsidRPr="003C440C">
        <w:rPr>
          <w:rFonts w:ascii="Times New Roman" w:hAnsi="Times New Roman"/>
          <w:sz w:val="28"/>
          <w:szCs w:val="28"/>
        </w:rPr>
        <w:t>внеучебной</w:t>
      </w:r>
      <w:proofErr w:type="spellEnd"/>
      <w:r w:rsidR="003C440C" w:rsidRPr="003C440C">
        <w:rPr>
          <w:rFonts w:ascii="Times New Roman" w:hAnsi="Times New Roman"/>
          <w:sz w:val="28"/>
          <w:szCs w:val="28"/>
        </w:rPr>
        <w:t xml:space="preserve">  деятельности </w:t>
      </w:r>
      <w:r w:rsidR="006C05EE">
        <w:rPr>
          <w:rFonts w:ascii="Times New Roman" w:hAnsi="Times New Roman"/>
          <w:sz w:val="28"/>
          <w:szCs w:val="28"/>
        </w:rPr>
        <w:t>студентов</w:t>
      </w:r>
      <w:r w:rsidR="003C440C" w:rsidRPr="003C440C">
        <w:rPr>
          <w:rFonts w:ascii="Times New Roman" w:hAnsi="Times New Roman"/>
          <w:sz w:val="28"/>
          <w:szCs w:val="28"/>
        </w:rPr>
        <w:t xml:space="preserve">.       </w:t>
      </w:r>
    </w:p>
    <w:p w:rsidR="003C440C" w:rsidRPr="003C440C" w:rsidRDefault="003C440C" w:rsidP="00342EAD">
      <w:pPr>
        <w:spacing w:after="0" w:line="240" w:lineRule="auto"/>
        <w:jc w:val="both"/>
        <w:rPr>
          <w:rFonts w:ascii="Times New Roman" w:hAnsi="Times New Roman"/>
          <w:sz w:val="28"/>
          <w:szCs w:val="28"/>
        </w:rPr>
      </w:pPr>
      <w:r w:rsidRPr="003C440C">
        <w:rPr>
          <w:rFonts w:ascii="Times New Roman" w:hAnsi="Times New Roman"/>
          <w:sz w:val="28"/>
          <w:szCs w:val="28"/>
        </w:rPr>
        <w:t xml:space="preserve"> </w:t>
      </w:r>
      <w:r>
        <w:rPr>
          <w:rFonts w:ascii="Times New Roman" w:hAnsi="Times New Roman"/>
          <w:sz w:val="28"/>
          <w:szCs w:val="28"/>
        </w:rPr>
        <w:tab/>
      </w:r>
      <w:r w:rsidRPr="003C440C">
        <w:rPr>
          <w:rFonts w:ascii="Times New Roman" w:hAnsi="Times New Roman"/>
          <w:sz w:val="28"/>
          <w:szCs w:val="28"/>
        </w:rPr>
        <w:t xml:space="preserve">Помещения  кабинетов  физики,  химии  и  биологии  </w:t>
      </w:r>
      <w:r w:rsidR="00342EAD">
        <w:rPr>
          <w:rFonts w:ascii="Times New Roman" w:hAnsi="Times New Roman"/>
          <w:sz w:val="28"/>
          <w:szCs w:val="28"/>
        </w:rPr>
        <w:t>удовлетворяют</w:t>
      </w:r>
      <w:r w:rsidRPr="003C440C">
        <w:rPr>
          <w:rFonts w:ascii="Times New Roman" w:hAnsi="Times New Roman"/>
          <w:sz w:val="28"/>
          <w:szCs w:val="28"/>
        </w:rPr>
        <w:t xml:space="preserve">  </w:t>
      </w:r>
      <w:r w:rsidR="00342EAD" w:rsidRPr="00342EAD">
        <w:rPr>
          <w:rFonts w:ascii="Times New Roman" w:hAnsi="Times New Roman"/>
          <w:sz w:val="28"/>
          <w:szCs w:val="28"/>
        </w:rPr>
        <w:t>требованиям санитарно-эпидемиологических правил и нормативов  (СанПиН 2.4.2 №  178­02),  и  оснащено  типовым  оборудованием,  указанным  в  настоящих требованиях,  в  том  числе  учебной  мебелью  и средствами  обучения,  достаточными  для  выполнения  требований  к  уровню подготовки студентов.</w:t>
      </w:r>
      <w:r w:rsidRPr="003C440C">
        <w:rPr>
          <w:rFonts w:ascii="Times New Roman" w:hAnsi="Times New Roman"/>
          <w:sz w:val="28"/>
          <w:szCs w:val="28"/>
        </w:rPr>
        <w:t xml:space="preserve">   </w:t>
      </w:r>
    </w:p>
    <w:p w:rsidR="003C440C" w:rsidRPr="003C440C" w:rsidRDefault="003C440C" w:rsidP="003C440C">
      <w:pPr>
        <w:spacing w:after="0" w:line="240" w:lineRule="auto"/>
        <w:ind w:firstLine="708"/>
        <w:jc w:val="both"/>
        <w:rPr>
          <w:rFonts w:ascii="Times New Roman" w:hAnsi="Times New Roman"/>
          <w:sz w:val="28"/>
          <w:szCs w:val="28"/>
        </w:rPr>
      </w:pPr>
      <w:r w:rsidRPr="003C440C">
        <w:rPr>
          <w:rFonts w:ascii="Times New Roman" w:hAnsi="Times New Roman"/>
          <w:sz w:val="28"/>
          <w:szCs w:val="28"/>
        </w:rPr>
        <w:t>В  состав  учебно-методического  и  материально-технического обеспечения</w:t>
      </w:r>
      <w:r>
        <w:rPr>
          <w:rFonts w:ascii="Times New Roman" w:hAnsi="Times New Roman"/>
          <w:sz w:val="28"/>
          <w:szCs w:val="28"/>
        </w:rPr>
        <w:t xml:space="preserve"> программы учебной дисциплины «</w:t>
      </w:r>
      <w:r w:rsidRPr="003C440C">
        <w:rPr>
          <w:rFonts w:ascii="Times New Roman" w:hAnsi="Times New Roman"/>
          <w:sz w:val="28"/>
          <w:szCs w:val="28"/>
        </w:rPr>
        <w:t xml:space="preserve">Естествознание»,  входят: </w:t>
      </w:r>
    </w:p>
    <w:p w:rsidR="00342EAD" w:rsidRPr="00342EAD" w:rsidRDefault="00342EAD" w:rsidP="00342EAD">
      <w:pPr>
        <w:pStyle w:val="af"/>
        <w:numPr>
          <w:ilvl w:val="0"/>
          <w:numId w:val="11"/>
        </w:numPr>
        <w:spacing w:after="0" w:line="240" w:lineRule="auto"/>
        <w:jc w:val="both"/>
        <w:rPr>
          <w:rFonts w:ascii="Times New Roman" w:hAnsi="Times New Roman"/>
          <w:sz w:val="28"/>
          <w:szCs w:val="28"/>
        </w:rPr>
      </w:pPr>
      <w:r w:rsidRPr="00342EAD">
        <w:rPr>
          <w:rFonts w:ascii="Times New Roman" w:hAnsi="Times New Roman"/>
          <w:sz w:val="28"/>
          <w:szCs w:val="28"/>
        </w:rPr>
        <w:t>посадочные места по количеству студентов;</w:t>
      </w:r>
    </w:p>
    <w:p w:rsidR="00342EAD" w:rsidRPr="00342EAD" w:rsidRDefault="00342EAD" w:rsidP="00342EAD">
      <w:pPr>
        <w:pStyle w:val="af"/>
        <w:numPr>
          <w:ilvl w:val="0"/>
          <w:numId w:val="11"/>
        </w:numPr>
        <w:spacing w:after="0" w:line="240" w:lineRule="auto"/>
        <w:jc w:val="both"/>
        <w:rPr>
          <w:rFonts w:ascii="Times New Roman" w:hAnsi="Times New Roman"/>
          <w:sz w:val="28"/>
          <w:szCs w:val="28"/>
        </w:rPr>
      </w:pPr>
      <w:r w:rsidRPr="00342EAD">
        <w:rPr>
          <w:rFonts w:ascii="Times New Roman" w:hAnsi="Times New Roman"/>
          <w:sz w:val="28"/>
          <w:szCs w:val="28"/>
        </w:rPr>
        <w:t>рабочее место преподавателя;</w:t>
      </w:r>
    </w:p>
    <w:p w:rsidR="00342EAD" w:rsidRDefault="00342EAD" w:rsidP="00342EAD">
      <w:pPr>
        <w:pStyle w:val="af"/>
        <w:numPr>
          <w:ilvl w:val="0"/>
          <w:numId w:val="11"/>
        </w:numPr>
        <w:spacing w:after="0" w:line="240" w:lineRule="auto"/>
        <w:jc w:val="both"/>
        <w:rPr>
          <w:rFonts w:ascii="Times New Roman" w:hAnsi="Times New Roman"/>
          <w:sz w:val="28"/>
          <w:szCs w:val="28"/>
        </w:rPr>
      </w:pPr>
      <w:r w:rsidRPr="00342EAD">
        <w:rPr>
          <w:rFonts w:ascii="Times New Roman" w:hAnsi="Times New Roman"/>
          <w:sz w:val="28"/>
          <w:szCs w:val="28"/>
        </w:rPr>
        <w:t>аудиторная доска для письма;</w:t>
      </w:r>
    </w:p>
    <w:p w:rsidR="003C440C" w:rsidRPr="003C440C" w:rsidRDefault="003C440C" w:rsidP="00BA5F2C">
      <w:pPr>
        <w:pStyle w:val="af"/>
        <w:numPr>
          <w:ilvl w:val="0"/>
          <w:numId w:val="11"/>
        </w:numPr>
        <w:spacing w:after="0" w:line="240" w:lineRule="auto"/>
        <w:jc w:val="both"/>
        <w:rPr>
          <w:rFonts w:ascii="Times New Roman" w:hAnsi="Times New Roman"/>
          <w:sz w:val="28"/>
          <w:szCs w:val="28"/>
        </w:rPr>
      </w:pPr>
      <w:r w:rsidRPr="003C440C">
        <w:rPr>
          <w:rFonts w:ascii="Times New Roman" w:hAnsi="Times New Roman"/>
          <w:sz w:val="28"/>
          <w:szCs w:val="28"/>
        </w:rPr>
        <w:t xml:space="preserve">наглядные  пособия  (комплекты  учебных  таблиц,  плакатов», портреты выдающихся ученых в области естествознания и т.п.);  </w:t>
      </w:r>
    </w:p>
    <w:p w:rsidR="003C440C" w:rsidRDefault="003C440C" w:rsidP="00BA5F2C">
      <w:pPr>
        <w:pStyle w:val="af"/>
        <w:numPr>
          <w:ilvl w:val="0"/>
          <w:numId w:val="11"/>
        </w:numPr>
        <w:spacing w:after="0" w:line="240" w:lineRule="auto"/>
        <w:jc w:val="both"/>
        <w:rPr>
          <w:rFonts w:ascii="Times New Roman" w:hAnsi="Times New Roman"/>
          <w:sz w:val="28"/>
          <w:szCs w:val="28"/>
        </w:rPr>
      </w:pPr>
      <w:r w:rsidRPr="003C440C">
        <w:rPr>
          <w:rFonts w:ascii="Times New Roman" w:hAnsi="Times New Roman"/>
          <w:sz w:val="28"/>
          <w:szCs w:val="28"/>
        </w:rPr>
        <w:t xml:space="preserve">информационно-коммуникативные средства; </w:t>
      </w:r>
    </w:p>
    <w:p w:rsidR="003C440C" w:rsidRDefault="003C440C" w:rsidP="00BA5F2C">
      <w:pPr>
        <w:pStyle w:val="af"/>
        <w:numPr>
          <w:ilvl w:val="0"/>
          <w:numId w:val="11"/>
        </w:numPr>
        <w:spacing w:after="0" w:line="240" w:lineRule="auto"/>
        <w:jc w:val="both"/>
        <w:rPr>
          <w:rFonts w:ascii="Times New Roman" w:hAnsi="Times New Roman"/>
          <w:sz w:val="28"/>
          <w:szCs w:val="28"/>
        </w:rPr>
      </w:pPr>
      <w:r w:rsidRPr="003C440C">
        <w:rPr>
          <w:rFonts w:ascii="Times New Roman" w:hAnsi="Times New Roman"/>
          <w:sz w:val="28"/>
          <w:szCs w:val="28"/>
        </w:rPr>
        <w:t xml:space="preserve">технические средства обучения; </w:t>
      </w:r>
    </w:p>
    <w:p w:rsidR="003C440C" w:rsidRDefault="003C440C" w:rsidP="00BA5F2C">
      <w:pPr>
        <w:pStyle w:val="af"/>
        <w:numPr>
          <w:ilvl w:val="0"/>
          <w:numId w:val="11"/>
        </w:numPr>
        <w:spacing w:after="0" w:line="240" w:lineRule="auto"/>
        <w:jc w:val="both"/>
        <w:rPr>
          <w:rFonts w:ascii="Times New Roman" w:hAnsi="Times New Roman"/>
          <w:sz w:val="28"/>
          <w:szCs w:val="28"/>
        </w:rPr>
      </w:pPr>
      <w:r w:rsidRPr="003C440C">
        <w:rPr>
          <w:rFonts w:ascii="Times New Roman" w:hAnsi="Times New Roman"/>
          <w:sz w:val="28"/>
          <w:szCs w:val="28"/>
        </w:rPr>
        <w:t>демонстрационное  оборудование  (общего  назначения  и тематические наборы);</w:t>
      </w:r>
    </w:p>
    <w:p w:rsidR="003C440C" w:rsidRDefault="003C440C" w:rsidP="00BA5F2C">
      <w:pPr>
        <w:pStyle w:val="af"/>
        <w:numPr>
          <w:ilvl w:val="0"/>
          <w:numId w:val="11"/>
        </w:numPr>
        <w:spacing w:after="0" w:line="240" w:lineRule="auto"/>
        <w:jc w:val="both"/>
        <w:rPr>
          <w:rFonts w:ascii="Times New Roman" w:hAnsi="Times New Roman"/>
          <w:sz w:val="28"/>
          <w:szCs w:val="28"/>
        </w:rPr>
      </w:pPr>
      <w:r w:rsidRPr="003C440C">
        <w:rPr>
          <w:rFonts w:ascii="Times New Roman" w:hAnsi="Times New Roman"/>
          <w:sz w:val="28"/>
          <w:szCs w:val="28"/>
        </w:rPr>
        <w:t xml:space="preserve">лабораторное оборудование (общего назначения и тематические наборы,  в  том  числе  для  постановки  демонстрационного  и ученического эксперимента, реактивы) </w:t>
      </w:r>
    </w:p>
    <w:p w:rsidR="003C440C" w:rsidRDefault="003C440C" w:rsidP="00BA5F2C">
      <w:pPr>
        <w:pStyle w:val="af"/>
        <w:numPr>
          <w:ilvl w:val="0"/>
          <w:numId w:val="11"/>
        </w:numPr>
        <w:spacing w:after="0" w:line="240" w:lineRule="auto"/>
        <w:jc w:val="both"/>
        <w:rPr>
          <w:rFonts w:ascii="Times New Roman" w:hAnsi="Times New Roman"/>
          <w:sz w:val="28"/>
          <w:szCs w:val="28"/>
        </w:rPr>
      </w:pPr>
      <w:r w:rsidRPr="003C440C">
        <w:rPr>
          <w:rFonts w:ascii="Times New Roman" w:hAnsi="Times New Roman"/>
          <w:sz w:val="28"/>
          <w:szCs w:val="28"/>
        </w:rPr>
        <w:t xml:space="preserve">статические,  динамические,  демонстрационные  и  раздаточные модели, включая натуральные объекты); </w:t>
      </w:r>
    </w:p>
    <w:p w:rsidR="003C440C" w:rsidRDefault="003C440C" w:rsidP="00BA5F2C">
      <w:pPr>
        <w:pStyle w:val="af"/>
        <w:numPr>
          <w:ilvl w:val="0"/>
          <w:numId w:val="11"/>
        </w:numPr>
        <w:spacing w:after="0" w:line="240" w:lineRule="auto"/>
        <w:jc w:val="both"/>
        <w:rPr>
          <w:rFonts w:ascii="Times New Roman" w:hAnsi="Times New Roman"/>
          <w:sz w:val="28"/>
          <w:szCs w:val="28"/>
        </w:rPr>
      </w:pPr>
      <w:r w:rsidRPr="003C440C">
        <w:rPr>
          <w:rFonts w:ascii="Times New Roman" w:hAnsi="Times New Roman"/>
          <w:sz w:val="28"/>
          <w:szCs w:val="28"/>
        </w:rPr>
        <w:t xml:space="preserve">вспомогательное оборудование; </w:t>
      </w:r>
    </w:p>
    <w:p w:rsidR="00E14F06" w:rsidRDefault="003C440C" w:rsidP="00BA5F2C">
      <w:pPr>
        <w:pStyle w:val="af"/>
        <w:numPr>
          <w:ilvl w:val="0"/>
          <w:numId w:val="11"/>
        </w:numPr>
        <w:spacing w:after="0" w:line="240" w:lineRule="auto"/>
        <w:jc w:val="both"/>
        <w:rPr>
          <w:rFonts w:ascii="Times New Roman" w:hAnsi="Times New Roman"/>
          <w:sz w:val="28"/>
          <w:szCs w:val="28"/>
        </w:rPr>
      </w:pPr>
      <w:r w:rsidRPr="00E14F06">
        <w:rPr>
          <w:rFonts w:ascii="Times New Roman" w:hAnsi="Times New Roman"/>
          <w:sz w:val="28"/>
          <w:szCs w:val="28"/>
        </w:rPr>
        <w:t xml:space="preserve">комплект  технической  документации,    в  том  числе  паспорта  на средства обучения,  инструкции по  их использованию и технике безопасности; </w:t>
      </w:r>
    </w:p>
    <w:p w:rsidR="003C440C" w:rsidRPr="00E14F06" w:rsidRDefault="003C440C" w:rsidP="00BA5F2C">
      <w:pPr>
        <w:pStyle w:val="af"/>
        <w:numPr>
          <w:ilvl w:val="0"/>
          <w:numId w:val="11"/>
        </w:numPr>
        <w:spacing w:after="0" w:line="240" w:lineRule="auto"/>
        <w:jc w:val="both"/>
        <w:rPr>
          <w:rFonts w:ascii="Times New Roman" w:hAnsi="Times New Roman"/>
          <w:sz w:val="28"/>
          <w:szCs w:val="28"/>
        </w:rPr>
      </w:pPr>
      <w:r w:rsidRPr="00E14F06">
        <w:rPr>
          <w:rFonts w:ascii="Times New Roman" w:hAnsi="Times New Roman"/>
          <w:sz w:val="28"/>
          <w:szCs w:val="28"/>
        </w:rPr>
        <w:t xml:space="preserve">библиотечный фонд. </w:t>
      </w:r>
    </w:p>
    <w:p w:rsidR="003C440C" w:rsidRPr="003C440C" w:rsidRDefault="003C440C" w:rsidP="00E14F06">
      <w:pPr>
        <w:spacing w:after="0" w:line="240" w:lineRule="auto"/>
        <w:ind w:firstLine="709"/>
        <w:jc w:val="both"/>
        <w:rPr>
          <w:rFonts w:ascii="Times New Roman" w:hAnsi="Times New Roman"/>
          <w:sz w:val="28"/>
          <w:szCs w:val="28"/>
        </w:rPr>
      </w:pPr>
      <w:r w:rsidRPr="003C440C">
        <w:rPr>
          <w:rFonts w:ascii="Times New Roman" w:hAnsi="Times New Roman"/>
          <w:sz w:val="28"/>
          <w:szCs w:val="28"/>
        </w:rPr>
        <w:lastRenderedPageBreak/>
        <w:t xml:space="preserve">В  библиотечный  фонд  входят  учебники,  учебно-методические комплекты  (УМК),  обеспечивающие  освоение  учебной  дисциплины «Естествознание»,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 СПО на базе основного общего образования. </w:t>
      </w:r>
    </w:p>
    <w:p w:rsidR="003C440C" w:rsidRPr="003C440C" w:rsidRDefault="003C440C" w:rsidP="00E14F06">
      <w:pPr>
        <w:spacing w:after="0" w:line="240" w:lineRule="auto"/>
        <w:ind w:firstLine="709"/>
        <w:jc w:val="both"/>
        <w:rPr>
          <w:rFonts w:ascii="Times New Roman" w:hAnsi="Times New Roman"/>
          <w:sz w:val="28"/>
          <w:szCs w:val="28"/>
        </w:rPr>
      </w:pPr>
      <w:r w:rsidRPr="003C440C">
        <w:rPr>
          <w:rFonts w:ascii="Times New Roman" w:hAnsi="Times New Roman"/>
          <w:sz w:val="28"/>
          <w:szCs w:val="28"/>
        </w:rPr>
        <w:t xml:space="preserve">Библиотечный  фонд  дополнен  физическими энциклопедиями,  атласами,  словарями  справочниками  по  физике,  химии, биологии,  научной  и  научно-популярной  литературой  естественнонаучного содержания.  </w:t>
      </w:r>
    </w:p>
    <w:p w:rsidR="00D839BB" w:rsidRPr="003C440C" w:rsidRDefault="003C440C" w:rsidP="00E14F06">
      <w:pPr>
        <w:spacing w:after="0" w:line="240" w:lineRule="auto"/>
        <w:ind w:firstLine="709"/>
        <w:jc w:val="both"/>
        <w:rPr>
          <w:rFonts w:ascii="Times New Roman" w:hAnsi="Times New Roman"/>
          <w:sz w:val="28"/>
          <w:szCs w:val="28"/>
        </w:rPr>
      </w:pPr>
      <w:r w:rsidRPr="003C440C">
        <w:rPr>
          <w:rFonts w:ascii="Times New Roman" w:hAnsi="Times New Roman"/>
          <w:sz w:val="28"/>
          <w:szCs w:val="28"/>
        </w:rPr>
        <w:t xml:space="preserve">В  процессе  освоения  программы  учебной  дисциплины «Естествознание»  студенты  </w:t>
      </w:r>
      <w:r w:rsidR="00342EAD">
        <w:rPr>
          <w:rFonts w:ascii="Times New Roman" w:hAnsi="Times New Roman"/>
          <w:sz w:val="28"/>
          <w:szCs w:val="28"/>
        </w:rPr>
        <w:t>имеют</w:t>
      </w:r>
      <w:r w:rsidRPr="003C440C">
        <w:rPr>
          <w:rFonts w:ascii="Times New Roman" w:hAnsi="Times New Roman"/>
          <w:sz w:val="28"/>
          <w:szCs w:val="28"/>
        </w:rPr>
        <w:t xml:space="preserve">     возможность  доступа  к электронным  учебным  материалам  по  естествознанию,  включая  физику, химию,  биологию,  имеющиеся  в  свободном  доступе  в  системе  Интернет, (электронные книги, практикумы,  тесты, материалы ЕГЭ и др.)</w:t>
      </w:r>
      <w:r w:rsidR="00D839BB" w:rsidRPr="003C440C">
        <w:rPr>
          <w:rFonts w:ascii="Times New Roman" w:hAnsi="Times New Roman"/>
          <w:sz w:val="28"/>
          <w:szCs w:val="28"/>
        </w:rPr>
        <w:t xml:space="preserve"> </w:t>
      </w:r>
      <w:r w:rsidR="00D839BB" w:rsidRPr="003C440C">
        <w:rPr>
          <w:rFonts w:ascii="Times New Roman" w:hAnsi="Times New Roman"/>
          <w:sz w:val="28"/>
          <w:szCs w:val="28"/>
        </w:rPr>
        <w:cr/>
      </w:r>
    </w:p>
    <w:p w:rsidR="00D839BB" w:rsidRPr="00D839BB" w:rsidRDefault="00D839BB" w:rsidP="00D839BB">
      <w:pPr>
        <w:spacing w:before="120" w:after="120" w:line="240" w:lineRule="auto"/>
        <w:jc w:val="center"/>
        <w:rPr>
          <w:rFonts w:ascii="Times New Roman" w:hAnsi="Times New Roman"/>
          <w:b/>
          <w:sz w:val="28"/>
          <w:szCs w:val="28"/>
        </w:rPr>
      </w:pPr>
      <w:r w:rsidRPr="00D839BB">
        <w:rPr>
          <w:rFonts w:ascii="Times New Roman" w:hAnsi="Times New Roman"/>
          <w:b/>
          <w:sz w:val="28"/>
          <w:szCs w:val="28"/>
        </w:rPr>
        <w:t>РЕКОМЕНДУЕМАЯ ЛИТЕРАТУРА</w:t>
      </w:r>
    </w:p>
    <w:p w:rsidR="00D839BB" w:rsidRPr="00D839BB" w:rsidRDefault="00D839BB" w:rsidP="00D839BB">
      <w:pPr>
        <w:spacing w:before="120" w:after="120" w:line="240" w:lineRule="auto"/>
        <w:jc w:val="both"/>
        <w:rPr>
          <w:rFonts w:ascii="Times New Roman" w:hAnsi="Times New Roman"/>
          <w:sz w:val="28"/>
          <w:szCs w:val="28"/>
        </w:rPr>
      </w:pPr>
      <w:r w:rsidRPr="00D839BB">
        <w:rPr>
          <w:rFonts w:ascii="Times New Roman" w:hAnsi="Times New Roman"/>
          <w:sz w:val="28"/>
          <w:szCs w:val="28"/>
        </w:rPr>
        <w:t xml:space="preserve"> </w:t>
      </w:r>
    </w:p>
    <w:p w:rsidR="00D839BB" w:rsidRDefault="00D839BB" w:rsidP="00D839BB">
      <w:pPr>
        <w:spacing w:before="120" w:after="120" w:line="240" w:lineRule="auto"/>
        <w:jc w:val="center"/>
        <w:rPr>
          <w:rFonts w:ascii="Times New Roman" w:hAnsi="Times New Roman"/>
          <w:b/>
          <w:sz w:val="28"/>
          <w:szCs w:val="28"/>
        </w:rPr>
      </w:pPr>
      <w:r w:rsidRPr="00D839BB">
        <w:rPr>
          <w:rFonts w:ascii="Times New Roman" w:hAnsi="Times New Roman"/>
          <w:b/>
          <w:sz w:val="28"/>
          <w:szCs w:val="28"/>
        </w:rPr>
        <w:t>Для  студентов</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Физика для профессий и специальностей социально-экономического и гуманитарного  профилей:  учебник  для  студентов  учреждений  среднего профессионального образования / </w:t>
      </w:r>
      <w:proofErr w:type="spellStart"/>
      <w:r w:rsidRPr="00813521">
        <w:rPr>
          <w:rFonts w:ascii="Times New Roman" w:hAnsi="Times New Roman"/>
          <w:sz w:val="28"/>
          <w:szCs w:val="28"/>
        </w:rPr>
        <w:t>П.И.Самойленко</w:t>
      </w:r>
      <w:proofErr w:type="spellEnd"/>
      <w:r w:rsidRPr="00813521">
        <w:rPr>
          <w:rFonts w:ascii="Times New Roman" w:hAnsi="Times New Roman"/>
          <w:sz w:val="28"/>
          <w:szCs w:val="28"/>
        </w:rPr>
        <w:t xml:space="preserve">. – М.: 2014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Сборник задач по физике для профессий и специальностей социально-экономического и гуманитарного профилей: учебное пособие для студентов учреждений среднего профессионального образования / П.И. Самойленко  – М.: 2014 </w:t>
      </w:r>
    </w:p>
    <w:p w:rsid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Физика в схемах и таблицах. / </w:t>
      </w:r>
      <w:proofErr w:type="spellStart"/>
      <w:r w:rsidRPr="00813521">
        <w:rPr>
          <w:rFonts w:ascii="Times New Roman" w:hAnsi="Times New Roman"/>
          <w:sz w:val="28"/>
          <w:szCs w:val="28"/>
        </w:rPr>
        <w:t>К.Э.Немченко</w:t>
      </w:r>
      <w:proofErr w:type="spellEnd"/>
      <w:r w:rsidRPr="00813521">
        <w:rPr>
          <w:rFonts w:ascii="Times New Roman" w:hAnsi="Times New Roman"/>
          <w:sz w:val="28"/>
          <w:szCs w:val="28"/>
        </w:rPr>
        <w:t xml:space="preserve">. − М.:2014 </w:t>
      </w:r>
    </w:p>
    <w:p w:rsidR="00D330E9" w:rsidRPr="00D330E9" w:rsidRDefault="00D330E9" w:rsidP="00D330E9">
      <w:pPr>
        <w:spacing w:before="120" w:after="120" w:line="240" w:lineRule="auto"/>
        <w:ind w:firstLine="708"/>
        <w:jc w:val="both"/>
        <w:rPr>
          <w:rFonts w:ascii="Times New Roman" w:hAnsi="Times New Roman"/>
          <w:sz w:val="28"/>
          <w:szCs w:val="28"/>
        </w:rPr>
      </w:pPr>
      <w:proofErr w:type="spellStart"/>
      <w:r w:rsidRPr="00D330E9">
        <w:rPr>
          <w:rFonts w:ascii="Times New Roman" w:hAnsi="Times New Roman"/>
          <w:sz w:val="28"/>
          <w:szCs w:val="28"/>
        </w:rPr>
        <w:t>Мякишев</w:t>
      </w:r>
      <w:proofErr w:type="spellEnd"/>
      <w:r w:rsidRPr="00D330E9">
        <w:rPr>
          <w:rFonts w:ascii="Times New Roman" w:hAnsi="Times New Roman"/>
          <w:sz w:val="28"/>
          <w:szCs w:val="28"/>
        </w:rPr>
        <w:t xml:space="preserve"> Г.Я.,  </w:t>
      </w:r>
      <w:proofErr w:type="spellStart"/>
      <w:r w:rsidRPr="00D330E9">
        <w:rPr>
          <w:rFonts w:ascii="Times New Roman" w:hAnsi="Times New Roman"/>
          <w:sz w:val="28"/>
          <w:szCs w:val="28"/>
        </w:rPr>
        <w:t>Буховц</w:t>
      </w:r>
      <w:r>
        <w:rPr>
          <w:rFonts w:ascii="Times New Roman" w:hAnsi="Times New Roman"/>
          <w:sz w:val="28"/>
          <w:szCs w:val="28"/>
        </w:rPr>
        <w:t>ев</w:t>
      </w:r>
      <w:proofErr w:type="spellEnd"/>
      <w:r>
        <w:rPr>
          <w:rFonts w:ascii="Times New Roman" w:hAnsi="Times New Roman"/>
          <w:sz w:val="28"/>
          <w:szCs w:val="28"/>
        </w:rPr>
        <w:t xml:space="preserve"> Б.Б.  «Физика  10 – 11 класс</w:t>
      </w:r>
      <w:r w:rsidRPr="00D330E9">
        <w:rPr>
          <w:rFonts w:ascii="Times New Roman" w:hAnsi="Times New Roman"/>
          <w:sz w:val="28"/>
          <w:szCs w:val="28"/>
        </w:rPr>
        <w:t>»</w:t>
      </w:r>
      <w:r w:rsidR="00286161">
        <w:rPr>
          <w:rFonts w:ascii="Times New Roman" w:hAnsi="Times New Roman"/>
          <w:sz w:val="28"/>
          <w:szCs w:val="28"/>
        </w:rPr>
        <w:t xml:space="preserve">. </w:t>
      </w:r>
      <w:r w:rsidR="00286161" w:rsidRPr="00813521">
        <w:rPr>
          <w:rFonts w:ascii="Times New Roman" w:hAnsi="Times New Roman"/>
          <w:sz w:val="28"/>
          <w:szCs w:val="28"/>
        </w:rPr>
        <w:t>–</w:t>
      </w:r>
      <w:r w:rsidR="00286161">
        <w:rPr>
          <w:rFonts w:ascii="Times New Roman" w:hAnsi="Times New Roman"/>
          <w:sz w:val="28"/>
          <w:szCs w:val="28"/>
        </w:rPr>
        <w:t xml:space="preserve"> </w:t>
      </w:r>
      <w:r w:rsidRPr="00D330E9">
        <w:rPr>
          <w:rFonts w:ascii="Times New Roman" w:hAnsi="Times New Roman"/>
          <w:sz w:val="28"/>
          <w:szCs w:val="28"/>
        </w:rPr>
        <w:t xml:space="preserve"> М</w:t>
      </w:r>
      <w:r>
        <w:rPr>
          <w:rFonts w:ascii="Times New Roman" w:hAnsi="Times New Roman"/>
          <w:sz w:val="28"/>
          <w:szCs w:val="28"/>
        </w:rPr>
        <w:t>.:</w:t>
      </w:r>
      <w:r w:rsidR="00286161">
        <w:rPr>
          <w:rFonts w:ascii="Times New Roman" w:hAnsi="Times New Roman"/>
          <w:sz w:val="28"/>
          <w:szCs w:val="28"/>
        </w:rPr>
        <w:t xml:space="preserve"> 2006, 2014</w:t>
      </w:r>
      <w:r w:rsidRPr="00D330E9">
        <w:rPr>
          <w:rFonts w:ascii="Times New Roman" w:hAnsi="Times New Roman"/>
          <w:sz w:val="28"/>
          <w:szCs w:val="28"/>
        </w:rPr>
        <w:t xml:space="preserve">  </w:t>
      </w:r>
    </w:p>
    <w:p w:rsid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Химия для профессий и специальностей социально-экономического и гуманитарного профилей: учебник / О.С. Габриелян, И.Г. Остроумов. – М.: 2014</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Химия: Задачи и упражнения./ Ю.М. Ерохин.– М.: 2014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Сборник тестовых заданий по химии./  Ю.М.  Ерохин.– М.: 2014 Беляев Д.К. , Дымшиц Г.М.  Биология , 10-11 класс. Общая биология. – М.:  2012 </w:t>
      </w:r>
    </w:p>
    <w:p w:rsidR="00813521" w:rsidRPr="00813521" w:rsidRDefault="00813521" w:rsidP="00813521">
      <w:pPr>
        <w:spacing w:before="120" w:after="120" w:line="240" w:lineRule="auto"/>
        <w:ind w:firstLine="708"/>
        <w:jc w:val="both"/>
        <w:rPr>
          <w:rFonts w:ascii="Times New Roman" w:hAnsi="Times New Roman"/>
          <w:sz w:val="28"/>
          <w:szCs w:val="28"/>
        </w:rPr>
      </w:pPr>
      <w:proofErr w:type="spellStart"/>
      <w:r w:rsidRPr="00813521">
        <w:rPr>
          <w:rFonts w:ascii="Times New Roman" w:hAnsi="Times New Roman"/>
          <w:sz w:val="28"/>
          <w:szCs w:val="28"/>
        </w:rPr>
        <w:t>Ёлкина</w:t>
      </w:r>
      <w:proofErr w:type="spellEnd"/>
      <w:r w:rsidRPr="00813521">
        <w:rPr>
          <w:rFonts w:ascii="Times New Roman" w:hAnsi="Times New Roman"/>
          <w:sz w:val="28"/>
          <w:szCs w:val="28"/>
        </w:rPr>
        <w:t xml:space="preserve"> Л.В. Биология. Весь школьный курс в таблицах. – М.: 2010 </w:t>
      </w:r>
    </w:p>
    <w:p w:rsid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Теремов А.В., Петросова Р.А. Биология. – М.: 2012</w:t>
      </w:r>
    </w:p>
    <w:p w:rsidR="00813521" w:rsidRDefault="00813521" w:rsidP="00813521">
      <w:pPr>
        <w:spacing w:before="120" w:after="120" w:line="240" w:lineRule="auto"/>
        <w:jc w:val="center"/>
        <w:rPr>
          <w:rFonts w:ascii="Times New Roman" w:hAnsi="Times New Roman"/>
          <w:b/>
          <w:sz w:val="28"/>
          <w:szCs w:val="28"/>
        </w:rPr>
      </w:pPr>
      <w:r w:rsidRPr="00D839BB">
        <w:rPr>
          <w:rFonts w:ascii="Times New Roman" w:hAnsi="Times New Roman"/>
          <w:b/>
          <w:sz w:val="28"/>
          <w:szCs w:val="28"/>
        </w:rPr>
        <w:t xml:space="preserve">Для  </w:t>
      </w:r>
      <w:r>
        <w:rPr>
          <w:rFonts w:ascii="Times New Roman" w:hAnsi="Times New Roman"/>
          <w:b/>
          <w:sz w:val="28"/>
          <w:szCs w:val="28"/>
        </w:rPr>
        <w:t xml:space="preserve">преподавателей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Об  образовании  в  Российской  Федерации.  Федеральный  закон Российской Федерации от 29 декабря 2012 г. № 273-ФЗ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lastRenderedPageBreak/>
        <w:t xml:space="preserve">Федеральный  государственный  образовательный    стандарт  среднего (полного) общего образования. Утв. Приказом </w:t>
      </w:r>
      <w:proofErr w:type="spellStart"/>
      <w:r w:rsidRPr="00813521">
        <w:rPr>
          <w:rFonts w:ascii="Times New Roman" w:hAnsi="Times New Roman"/>
          <w:sz w:val="28"/>
          <w:szCs w:val="28"/>
        </w:rPr>
        <w:t>Минобрнауки</w:t>
      </w:r>
      <w:proofErr w:type="spellEnd"/>
      <w:r w:rsidRPr="00813521">
        <w:rPr>
          <w:rFonts w:ascii="Times New Roman" w:hAnsi="Times New Roman"/>
          <w:sz w:val="28"/>
          <w:szCs w:val="28"/>
        </w:rPr>
        <w:t xml:space="preserve">  России от 17 мая 2012 г. № 413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Приказ  </w:t>
      </w:r>
      <w:proofErr w:type="spellStart"/>
      <w:r w:rsidRPr="00813521">
        <w:rPr>
          <w:rFonts w:ascii="Times New Roman" w:hAnsi="Times New Roman"/>
          <w:sz w:val="28"/>
          <w:szCs w:val="28"/>
        </w:rPr>
        <w:t>Минобрнауки</w:t>
      </w:r>
      <w:proofErr w:type="spellEnd"/>
      <w:r w:rsidRPr="00813521">
        <w:rPr>
          <w:rFonts w:ascii="Times New Roman" w:hAnsi="Times New Roman"/>
          <w:sz w:val="28"/>
          <w:szCs w:val="28"/>
        </w:rPr>
        <w:t xml:space="preserve">  России  от  29  декабря  2014  г.  №  1645  «  О внесении изменений в приказ Министерства образования и науки Российской Федерации  от  17  мая  2012  г.  №  413  «Об  утверждении  федерального государственного  образовательного  стандарта  среднего  (полного)  общего образования».   </w:t>
      </w:r>
    </w:p>
    <w:p w:rsidR="00813521" w:rsidRPr="00813521" w:rsidRDefault="00813521" w:rsidP="00813521">
      <w:pPr>
        <w:spacing w:before="120" w:after="120" w:line="240" w:lineRule="auto"/>
        <w:ind w:firstLine="708"/>
        <w:jc w:val="both"/>
        <w:rPr>
          <w:rFonts w:ascii="Times New Roman" w:hAnsi="Times New Roman"/>
          <w:sz w:val="28"/>
          <w:szCs w:val="28"/>
        </w:rPr>
      </w:pPr>
      <w:proofErr w:type="gramStart"/>
      <w:r w:rsidRPr="00813521">
        <w:rPr>
          <w:rFonts w:ascii="Times New Roman" w:hAnsi="Times New Roman"/>
          <w:sz w:val="28"/>
          <w:szCs w:val="28"/>
        </w:rPr>
        <w:t xml:space="preserve">Рекомендации  по  организации  получения  среднего  общего образования  в  пределах  освоения  образовательных  программ  среднего профессионального  образования  на  базе  основного  общего  образования  с учетом  требований  федеральных  государственных  образовательных стандартов  и  получаемой  профессии  или  специальности  среднего профессионального  образования  (письмо  Департамента  государственной политики в сфере подготовки рабочих кадров и ДПО  </w:t>
      </w:r>
      <w:proofErr w:type="spellStart"/>
      <w:r w:rsidRPr="00813521">
        <w:rPr>
          <w:rFonts w:ascii="Times New Roman" w:hAnsi="Times New Roman"/>
          <w:sz w:val="28"/>
          <w:szCs w:val="28"/>
        </w:rPr>
        <w:t>Минобрнауки</w:t>
      </w:r>
      <w:proofErr w:type="spellEnd"/>
      <w:r w:rsidRPr="00813521">
        <w:rPr>
          <w:rFonts w:ascii="Times New Roman" w:hAnsi="Times New Roman"/>
          <w:sz w:val="28"/>
          <w:szCs w:val="28"/>
        </w:rPr>
        <w:t xml:space="preserve"> России от 17.03.2015 № 06-259) </w:t>
      </w:r>
      <w:proofErr w:type="gramEnd"/>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Теория  и  методика  обучения  физике.  Учебное  пособие  для преподавателей </w:t>
      </w:r>
      <w:proofErr w:type="spellStart"/>
      <w:r w:rsidRPr="00813521">
        <w:rPr>
          <w:rFonts w:ascii="Times New Roman" w:hAnsi="Times New Roman"/>
          <w:sz w:val="28"/>
          <w:szCs w:val="28"/>
        </w:rPr>
        <w:t>ссузов</w:t>
      </w:r>
      <w:proofErr w:type="spellEnd"/>
      <w:r w:rsidRPr="00813521">
        <w:rPr>
          <w:rFonts w:ascii="Times New Roman" w:hAnsi="Times New Roman"/>
          <w:sz w:val="28"/>
          <w:szCs w:val="28"/>
        </w:rPr>
        <w:t>. / П.И.</w:t>
      </w:r>
      <w:r w:rsidR="00C12794">
        <w:rPr>
          <w:rFonts w:ascii="Times New Roman" w:hAnsi="Times New Roman"/>
          <w:sz w:val="28"/>
          <w:szCs w:val="28"/>
        </w:rPr>
        <w:t xml:space="preserve"> </w:t>
      </w:r>
      <w:r w:rsidRPr="00813521">
        <w:rPr>
          <w:rFonts w:ascii="Times New Roman" w:hAnsi="Times New Roman"/>
          <w:sz w:val="28"/>
          <w:szCs w:val="28"/>
        </w:rPr>
        <w:t xml:space="preserve">Самойленко. − М.:2010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История и методология физики. / В.А.</w:t>
      </w:r>
      <w:r w:rsidR="00C12794">
        <w:rPr>
          <w:rFonts w:ascii="Times New Roman" w:hAnsi="Times New Roman"/>
          <w:sz w:val="28"/>
          <w:szCs w:val="28"/>
        </w:rPr>
        <w:t xml:space="preserve"> </w:t>
      </w:r>
      <w:r w:rsidRPr="00813521">
        <w:rPr>
          <w:rFonts w:ascii="Times New Roman" w:hAnsi="Times New Roman"/>
          <w:sz w:val="28"/>
          <w:szCs w:val="28"/>
        </w:rPr>
        <w:t>Ильин, В.В.</w:t>
      </w:r>
      <w:r w:rsidR="00C12794">
        <w:rPr>
          <w:rFonts w:ascii="Times New Roman" w:hAnsi="Times New Roman"/>
          <w:sz w:val="28"/>
          <w:szCs w:val="28"/>
        </w:rPr>
        <w:t xml:space="preserve"> </w:t>
      </w:r>
      <w:r w:rsidRPr="00813521">
        <w:rPr>
          <w:rFonts w:ascii="Times New Roman" w:hAnsi="Times New Roman"/>
          <w:sz w:val="28"/>
          <w:szCs w:val="28"/>
        </w:rPr>
        <w:t xml:space="preserve">Кудрявцев. − М.: 2014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Химия  для  преподавателя:  учебно-методическое  пособие  /  О.С. Габриелян, Г.Г. Лысова. – М.: Академия, 2014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Биология. В 2-х т</w:t>
      </w:r>
      <w:proofErr w:type="gramStart"/>
      <w:r w:rsidRPr="00813521">
        <w:rPr>
          <w:rFonts w:ascii="Times New Roman" w:hAnsi="Times New Roman"/>
          <w:sz w:val="28"/>
          <w:szCs w:val="28"/>
        </w:rPr>
        <w:t xml:space="preserve"> / П</w:t>
      </w:r>
      <w:proofErr w:type="gramEnd"/>
      <w:r w:rsidRPr="00813521">
        <w:rPr>
          <w:rFonts w:ascii="Times New Roman" w:hAnsi="Times New Roman"/>
          <w:sz w:val="28"/>
          <w:szCs w:val="28"/>
        </w:rPr>
        <w:t xml:space="preserve">од ред. Н. В. Ярыгина. – М.: 2007, 2010 </w:t>
      </w:r>
    </w:p>
    <w:p w:rsid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Биология.  Руководство  к  практическим  занятиям.  Под  ред.  В. В.</w:t>
      </w:r>
      <w:r w:rsidR="00C12794">
        <w:rPr>
          <w:rFonts w:ascii="Times New Roman" w:hAnsi="Times New Roman"/>
          <w:sz w:val="28"/>
          <w:szCs w:val="28"/>
        </w:rPr>
        <w:t xml:space="preserve"> </w:t>
      </w:r>
      <w:r w:rsidRPr="00813521">
        <w:rPr>
          <w:rFonts w:ascii="Times New Roman" w:hAnsi="Times New Roman"/>
          <w:sz w:val="28"/>
          <w:szCs w:val="28"/>
        </w:rPr>
        <w:t>Маркиной. — М.: 2010</w:t>
      </w:r>
    </w:p>
    <w:p w:rsidR="00813521" w:rsidRDefault="00813521" w:rsidP="00813521">
      <w:pPr>
        <w:spacing w:before="120" w:after="120" w:line="240" w:lineRule="auto"/>
        <w:ind w:firstLine="708"/>
        <w:jc w:val="center"/>
        <w:rPr>
          <w:rFonts w:ascii="Times New Roman" w:hAnsi="Times New Roman"/>
          <w:b/>
          <w:sz w:val="28"/>
          <w:szCs w:val="28"/>
        </w:rPr>
      </w:pPr>
      <w:r>
        <w:rPr>
          <w:rFonts w:ascii="Times New Roman" w:hAnsi="Times New Roman"/>
          <w:b/>
          <w:sz w:val="28"/>
          <w:szCs w:val="28"/>
        </w:rPr>
        <w:t xml:space="preserve">Интернет-ресурсы </w:t>
      </w:r>
    </w:p>
    <w:p w:rsid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http://class-fizika.nard.ru/  -    «Классная  доска  для  </w:t>
      </w:r>
      <w:proofErr w:type="gramStart"/>
      <w:r w:rsidRPr="00813521">
        <w:rPr>
          <w:rFonts w:ascii="Times New Roman" w:hAnsi="Times New Roman"/>
          <w:sz w:val="28"/>
          <w:szCs w:val="28"/>
        </w:rPr>
        <w:t>любознательных</w:t>
      </w:r>
      <w:proofErr w:type="gramEnd"/>
      <w:r w:rsidRPr="00813521">
        <w:rPr>
          <w:rFonts w:ascii="Times New Roman" w:hAnsi="Times New Roman"/>
          <w:sz w:val="28"/>
          <w:szCs w:val="28"/>
        </w:rPr>
        <w:t xml:space="preserve">»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http://physiks.n</w:t>
      </w:r>
      <w:r>
        <w:rPr>
          <w:rFonts w:ascii="Times New Roman" w:hAnsi="Times New Roman"/>
          <w:sz w:val="28"/>
          <w:szCs w:val="28"/>
        </w:rPr>
        <w:t xml:space="preserve">ad/ru/ - «Физика в </w:t>
      </w:r>
      <w:proofErr w:type="spellStart"/>
      <w:r>
        <w:rPr>
          <w:rFonts w:ascii="Times New Roman" w:hAnsi="Times New Roman"/>
          <w:sz w:val="28"/>
          <w:szCs w:val="28"/>
        </w:rPr>
        <w:t>анимациях</w:t>
      </w:r>
      <w:proofErr w:type="spellEnd"/>
      <w:r>
        <w:rPr>
          <w:rFonts w:ascii="Times New Roman" w:hAnsi="Times New Roman"/>
          <w:sz w:val="28"/>
          <w:szCs w:val="28"/>
        </w:rPr>
        <w:t>»</w:t>
      </w:r>
    </w:p>
    <w:p w:rsidR="00813521" w:rsidRPr="00813521" w:rsidRDefault="00813521" w:rsidP="00813521">
      <w:pPr>
        <w:spacing w:before="120" w:after="120" w:line="240" w:lineRule="auto"/>
        <w:ind w:firstLine="708"/>
        <w:jc w:val="both"/>
        <w:rPr>
          <w:rFonts w:ascii="Times New Roman" w:hAnsi="Times New Roman"/>
          <w:sz w:val="28"/>
          <w:szCs w:val="28"/>
        </w:rPr>
      </w:pPr>
      <w:proofErr w:type="gramStart"/>
      <w:r w:rsidRPr="00813521">
        <w:rPr>
          <w:rFonts w:ascii="Times New Roman" w:hAnsi="Times New Roman"/>
          <w:sz w:val="28"/>
          <w:szCs w:val="28"/>
        </w:rPr>
        <w:t>http://interneturok.ru  -  /«</w:t>
      </w:r>
      <w:proofErr w:type="spellStart"/>
      <w:r w:rsidRPr="00813521">
        <w:rPr>
          <w:rFonts w:ascii="Times New Roman" w:hAnsi="Times New Roman"/>
          <w:sz w:val="28"/>
          <w:szCs w:val="28"/>
        </w:rPr>
        <w:t>Видеоуроки</w:t>
      </w:r>
      <w:proofErr w:type="spellEnd"/>
      <w:r w:rsidRPr="00813521">
        <w:rPr>
          <w:rFonts w:ascii="Times New Roman" w:hAnsi="Times New Roman"/>
          <w:sz w:val="28"/>
          <w:szCs w:val="28"/>
        </w:rPr>
        <w:t xml:space="preserve">  по  предметам  школьной программы» - и др.)/ </w:t>
      </w:r>
      <w:proofErr w:type="gramEnd"/>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chemistry-chemists.com/index.html  -  электронный  журнал  «Химики  и химия»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 pvg.mk.ru -  олимпиада  «Покори Воробьёвы горы»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hemi.wallst.ru - «Химия. Образовательный сайт для школьников»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www.alhimikov.net - Образовательный сайт для школьников </w:t>
      </w:r>
    </w:p>
    <w:p w:rsidR="00813521" w:rsidRDefault="00813521" w:rsidP="00813521">
      <w:pPr>
        <w:spacing w:before="120" w:after="120" w:line="240" w:lineRule="auto"/>
        <w:ind w:left="708"/>
        <w:jc w:val="both"/>
        <w:rPr>
          <w:rFonts w:ascii="Times New Roman" w:hAnsi="Times New Roman"/>
          <w:sz w:val="28"/>
          <w:szCs w:val="28"/>
        </w:rPr>
      </w:pPr>
      <w:r w:rsidRPr="00813521">
        <w:rPr>
          <w:rFonts w:ascii="Times New Roman" w:hAnsi="Times New Roman"/>
          <w:sz w:val="28"/>
          <w:szCs w:val="28"/>
        </w:rPr>
        <w:t>chem.msu.su - Электронная библиотека по химии</w:t>
      </w:r>
    </w:p>
    <w:p w:rsidR="00813521" w:rsidRPr="00813521" w:rsidRDefault="00813521" w:rsidP="00813521">
      <w:pPr>
        <w:spacing w:before="120" w:after="120" w:line="240" w:lineRule="auto"/>
        <w:ind w:left="708"/>
        <w:jc w:val="both"/>
        <w:rPr>
          <w:rFonts w:ascii="Times New Roman" w:hAnsi="Times New Roman"/>
          <w:sz w:val="28"/>
          <w:szCs w:val="28"/>
        </w:rPr>
      </w:pPr>
      <w:r w:rsidRPr="00813521">
        <w:rPr>
          <w:rFonts w:ascii="Times New Roman" w:hAnsi="Times New Roman"/>
          <w:sz w:val="28"/>
          <w:szCs w:val="28"/>
        </w:rPr>
        <w:t xml:space="preserve"> www.enauki.ru – интернет-издание для учителей «Естественные науки»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 hvsh.ru - журнал «Химия в школе»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 www.hij.ru/ -«Химия и жизнь»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lastRenderedPageBreak/>
        <w:t xml:space="preserve">chemistry-chemists.com/index.html  -  электронный  журнал  «Химики  и химия»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http://biology.asvu.ru/  -  Вся  биология.  Современная  биология,  статьи, новости, библиотека.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 xml:space="preserve">http://window.edu.ru/window/ - единое окно доступа к образовательным ресурсам Интернет по биологии </w:t>
      </w:r>
    </w:p>
    <w:p w:rsidR="00813521" w:rsidRPr="00813521" w:rsidRDefault="00813521" w:rsidP="00813521">
      <w:pPr>
        <w:spacing w:before="120" w:after="120" w:line="240" w:lineRule="auto"/>
        <w:ind w:firstLine="708"/>
        <w:jc w:val="both"/>
        <w:rPr>
          <w:rFonts w:ascii="Times New Roman" w:hAnsi="Times New Roman"/>
          <w:sz w:val="28"/>
          <w:szCs w:val="28"/>
        </w:rPr>
      </w:pPr>
      <w:r w:rsidRPr="00813521">
        <w:rPr>
          <w:rFonts w:ascii="Times New Roman" w:hAnsi="Times New Roman"/>
          <w:sz w:val="28"/>
          <w:szCs w:val="28"/>
        </w:rPr>
        <w:t>http://ic.krasu.ru/pages/test/005.html -тесты по биологии.</w:t>
      </w:r>
    </w:p>
    <w:sectPr w:rsidR="00813521" w:rsidRPr="00813521" w:rsidSect="00CD4496">
      <w:pgSz w:w="11906" w:h="16838"/>
      <w:pgMar w:top="1134" w:right="720" w:bottom="1134"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121B" w:rsidRDefault="00D2121B">
      <w:r>
        <w:separator/>
      </w:r>
    </w:p>
  </w:endnote>
  <w:endnote w:type="continuationSeparator" w:id="0">
    <w:p w:rsidR="00D2121B" w:rsidRDefault="00D212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6E69" w:rsidRDefault="00406E69" w:rsidP="005E54E7">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Pr>
        <w:rStyle w:val="a7"/>
        <w:noProof/>
      </w:rPr>
      <w:t>9</w:t>
    </w:r>
    <w:r>
      <w:rPr>
        <w:rStyle w:val="a7"/>
      </w:rPr>
      <w:fldChar w:fldCharType="end"/>
    </w:r>
  </w:p>
  <w:p w:rsidR="00406E69" w:rsidRDefault="00406E69" w:rsidP="005E54E7">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6E69" w:rsidRDefault="00406E69">
    <w:pPr>
      <w:pStyle w:val="a5"/>
      <w:jc w:val="right"/>
    </w:pPr>
    <w:r>
      <w:fldChar w:fldCharType="begin"/>
    </w:r>
    <w:r>
      <w:instrText xml:space="preserve"> PAGE   \* MERGEFORMAT </w:instrText>
    </w:r>
    <w:r>
      <w:fldChar w:fldCharType="separate"/>
    </w:r>
    <w:r w:rsidR="00A300FB">
      <w:rPr>
        <w:noProof/>
      </w:rPr>
      <w:t>2</w:t>
    </w:r>
    <w:r>
      <w:fldChar w:fldCharType="end"/>
    </w:r>
  </w:p>
  <w:p w:rsidR="00406E69" w:rsidRDefault="00406E69" w:rsidP="005E54E7">
    <w:pPr>
      <w:pStyle w:val="a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6E69" w:rsidRDefault="00406E69" w:rsidP="005E54E7">
    <w:pPr>
      <w:pStyle w:val="a5"/>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Pr>
        <w:rStyle w:val="a7"/>
        <w:noProof/>
      </w:rPr>
      <w:t>9</w:t>
    </w:r>
    <w:r>
      <w:rPr>
        <w:rStyle w:val="a7"/>
      </w:rPr>
      <w:fldChar w:fldCharType="end"/>
    </w:r>
  </w:p>
  <w:p w:rsidR="00406E69" w:rsidRDefault="00406E69" w:rsidP="005E54E7">
    <w:pPr>
      <w:pStyle w:val="a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6E69" w:rsidRDefault="00406E69">
    <w:pPr>
      <w:pStyle w:val="a5"/>
      <w:jc w:val="right"/>
    </w:pPr>
    <w:r>
      <w:fldChar w:fldCharType="begin"/>
    </w:r>
    <w:r>
      <w:instrText xml:space="preserve"> PAGE   \* MERGEFORMAT </w:instrText>
    </w:r>
    <w:r>
      <w:fldChar w:fldCharType="separate"/>
    </w:r>
    <w:r w:rsidR="00A300FB">
      <w:rPr>
        <w:noProof/>
      </w:rPr>
      <w:t>46</w:t>
    </w:r>
    <w:r>
      <w:fldChar w:fldCharType="end"/>
    </w:r>
  </w:p>
  <w:p w:rsidR="00406E69" w:rsidRDefault="00406E69" w:rsidP="005E54E7">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121B" w:rsidRDefault="00D2121B">
      <w:r>
        <w:separator/>
      </w:r>
    </w:p>
  </w:footnote>
  <w:footnote w:type="continuationSeparator" w:id="0">
    <w:p w:rsidR="00D2121B" w:rsidRDefault="00D212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6E69" w:rsidRDefault="00406E69" w:rsidP="005E54E7">
    <w:pPr>
      <w:pStyle w:val="a8"/>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406E69" w:rsidRDefault="00406E69">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6E69" w:rsidRDefault="00406E69" w:rsidP="005E54E7">
    <w:pPr>
      <w:pStyle w:val="a8"/>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406E69" w:rsidRDefault="00406E69">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bullet"/>
      <w:lvlText w:val=""/>
      <w:lvlJc w:val="left"/>
      <w:pPr>
        <w:tabs>
          <w:tab w:val="num" w:pos="153"/>
        </w:tabs>
        <w:ind w:left="153" w:hanging="360"/>
      </w:pPr>
      <w:rPr>
        <w:rFonts w:ascii="Symbol" w:hAnsi="Symbol"/>
      </w:rPr>
    </w:lvl>
  </w:abstractNum>
  <w:abstractNum w:abstractNumId="1">
    <w:nsid w:val="00000003"/>
    <w:multiLevelType w:val="singleLevel"/>
    <w:tmpl w:val="00000003"/>
    <w:name w:val="WW8Num4"/>
    <w:lvl w:ilvl="0">
      <w:start w:val="1"/>
      <w:numFmt w:val="bullet"/>
      <w:lvlText w:val=""/>
      <w:lvlJc w:val="left"/>
      <w:pPr>
        <w:tabs>
          <w:tab w:val="num" w:pos="153"/>
        </w:tabs>
        <w:ind w:left="153" w:hanging="360"/>
      </w:pPr>
      <w:rPr>
        <w:rFonts w:ascii="Symbol" w:hAnsi="Symbol"/>
      </w:rPr>
    </w:lvl>
  </w:abstractNum>
  <w:abstractNum w:abstractNumId="2">
    <w:nsid w:val="00000004"/>
    <w:multiLevelType w:val="singleLevel"/>
    <w:tmpl w:val="00000004"/>
    <w:name w:val="WW8Num6"/>
    <w:lvl w:ilvl="0">
      <w:start w:val="1"/>
      <w:numFmt w:val="bullet"/>
      <w:lvlText w:val=""/>
      <w:lvlJc w:val="left"/>
      <w:pPr>
        <w:tabs>
          <w:tab w:val="num" w:pos="153"/>
        </w:tabs>
        <w:ind w:left="153" w:hanging="360"/>
      </w:pPr>
      <w:rPr>
        <w:rFonts w:ascii="Symbol" w:hAnsi="Symbol"/>
      </w:rPr>
    </w:lvl>
  </w:abstractNum>
  <w:abstractNum w:abstractNumId="3">
    <w:nsid w:val="04196CDC"/>
    <w:multiLevelType w:val="hybridMultilevel"/>
    <w:tmpl w:val="EC86768A"/>
    <w:lvl w:ilvl="0" w:tplc="F6BE857A">
      <w:start w:val="10"/>
      <w:numFmt w:val="decimal"/>
      <w:lvlText w:val="%1."/>
      <w:lvlJc w:val="left"/>
      <w:pPr>
        <w:ind w:left="394" w:hanging="360"/>
      </w:pPr>
      <w:rPr>
        <w:rFonts w:hint="default"/>
        <w:b w:val="0"/>
      </w:rPr>
    </w:lvl>
    <w:lvl w:ilvl="1" w:tplc="04190019" w:tentative="1">
      <w:start w:val="1"/>
      <w:numFmt w:val="lowerLetter"/>
      <w:lvlText w:val="%2."/>
      <w:lvlJc w:val="left"/>
      <w:pPr>
        <w:ind w:left="1114" w:hanging="360"/>
      </w:pPr>
    </w:lvl>
    <w:lvl w:ilvl="2" w:tplc="0419001B" w:tentative="1">
      <w:start w:val="1"/>
      <w:numFmt w:val="lowerRoman"/>
      <w:lvlText w:val="%3."/>
      <w:lvlJc w:val="right"/>
      <w:pPr>
        <w:ind w:left="1834" w:hanging="180"/>
      </w:pPr>
    </w:lvl>
    <w:lvl w:ilvl="3" w:tplc="0419000F" w:tentative="1">
      <w:start w:val="1"/>
      <w:numFmt w:val="decimal"/>
      <w:lvlText w:val="%4."/>
      <w:lvlJc w:val="left"/>
      <w:pPr>
        <w:ind w:left="2554" w:hanging="360"/>
      </w:pPr>
    </w:lvl>
    <w:lvl w:ilvl="4" w:tplc="04190019" w:tentative="1">
      <w:start w:val="1"/>
      <w:numFmt w:val="lowerLetter"/>
      <w:lvlText w:val="%5."/>
      <w:lvlJc w:val="left"/>
      <w:pPr>
        <w:ind w:left="3274" w:hanging="360"/>
      </w:pPr>
    </w:lvl>
    <w:lvl w:ilvl="5" w:tplc="0419001B" w:tentative="1">
      <w:start w:val="1"/>
      <w:numFmt w:val="lowerRoman"/>
      <w:lvlText w:val="%6."/>
      <w:lvlJc w:val="right"/>
      <w:pPr>
        <w:ind w:left="3994" w:hanging="180"/>
      </w:pPr>
    </w:lvl>
    <w:lvl w:ilvl="6" w:tplc="0419000F" w:tentative="1">
      <w:start w:val="1"/>
      <w:numFmt w:val="decimal"/>
      <w:lvlText w:val="%7."/>
      <w:lvlJc w:val="left"/>
      <w:pPr>
        <w:ind w:left="4714" w:hanging="360"/>
      </w:pPr>
    </w:lvl>
    <w:lvl w:ilvl="7" w:tplc="04190019" w:tentative="1">
      <w:start w:val="1"/>
      <w:numFmt w:val="lowerLetter"/>
      <w:lvlText w:val="%8."/>
      <w:lvlJc w:val="left"/>
      <w:pPr>
        <w:ind w:left="5434" w:hanging="360"/>
      </w:pPr>
    </w:lvl>
    <w:lvl w:ilvl="8" w:tplc="0419001B" w:tentative="1">
      <w:start w:val="1"/>
      <w:numFmt w:val="lowerRoman"/>
      <w:lvlText w:val="%9."/>
      <w:lvlJc w:val="right"/>
      <w:pPr>
        <w:ind w:left="6154" w:hanging="180"/>
      </w:pPr>
    </w:lvl>
  </w:abstractNum>
  <w:abstractNum w:abstractNumId="4">
    <w:nsid w:val="0721342C"/>
    <w:multiLevelType w:val="hybridMultilevel"/>
    <w:tmpl w:val="C8620070"/>
    <w:lvl w:ilvl="0" w:tplc="373ECC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B6543BD"/>
    <w:multiLevelType w:val="hybridMultilevel"/>
    <w:tmpl w:val="E1007A20"/>
    <w:lvl w:ilvl="0" w:tplc="98381A5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F601466"/>
    <w:multiLevelType w:val="hybridMultilevel"/>
    <w:tmpl w:val="10701604"/>
    <w:lvl w:ilvl="0" w:tplc="373ECC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029392E"/>
    <w:multiLevelType w:val="hybridMultilevel"/>
    <w:tmpl w:val="4992B790"/>
    <w:lvl w:ilvl="0" w:tplc="373ECC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2073F8E"/>
    <w:multiLevelType w:val="hybridMultilevel"/>
    <w:tmpl w:val="B3FA2638"/>
    <w:lvl w:ilvl="0" w:tplc="98381A5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D2710B8"/>
    <w:multiLevelType w:val="hybridMultilevel"/>
    <w:tmpl w:val="8D709F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C5E0F7E"/>
    <w:multiLevelType w:val="hybridMultilevel"/>
    <w:tmpl w:val="0076FB1A"/>
    <w:lvl w:ilvl="0" w:tplc="98381A5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B324C61"/>
    <w:multiLevelType w:val="hybridMultilevel"/>
    <w:tmpl w:val="F3CEEC3C"/>
    <w:lvl w:ilvl="0" w:tplc="98381A5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C4916EC"/>
    <w:multiLevelType w:val="hybridMultilevel"/>
    <w:tmpl w:val="1F5C6B22"/>
    <w:lvl w:ilvl="0" w:tplc="98381A5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97162AD"/>
    <w:multiLevelType w:val="multilevel"/>
    <w:tmpl w:val="00B47374"/>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6"/>
  </w:num>
  <w:num w:numId="2">
    <w:abstractNumId w:val="4"/>
  </w:num>
  <w:num w:numId="3">
    <w:abstractNumId w:val="7"/>
  </w:num>
  <w:num w:numId="4">
    <w:abstractNumId w:val="8"/>
  </w:num>
  <w:num w:numId="5">
    <w:abstractNumId w:val="11"/>
  </w:num>
  <w:num w:numId="6">
    <w:abstractNumId w:val="12"/>
  </w:num>
  <w:num w:numId="7">
    <w:abstractNumId w:val="10"/>
  </w:num>
  <w:num w:numId="8">
    <w:abstractNumId w:val="3"/>
  </w:num>
  <w:num w:numId="9">
    <w:abstractNumId w:val="13"/>
  </w:num>
  <w:num w:numId="10">
    <w:abstractNumId w:val="9"/>
  </w:num>
  <w:num w:numId="11">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63D1"/>
    <w:rsid w:val="0000019E"/>
    <w:rsid w:val="00005D1B"/>
    <w:rsid w:val="00007CDF"/>
    <w:rsid w:val="00007EBE"/>
    <w:rsid w:val="00010886"/>
    <w:rsid w:val="00015394"/>
    <w:rsid w:val="00015DC4"/>
    <w:rsid w:val="00020C7D"/>
    <w:rsid w:val="0002187B"/>
    <w:rsid w:val="00022C23"/>
    <w:rsid w:val="00022E0C"/>
    <w:rsid w:val="00025598"/>
    <w:rsid w:val="0002654A"/>
    <w:rsid w:val="00030F2E"/>
    <w:rsid w:val="00031DB7"/>
    <w:rsid w:val="00032CD1"/>
    <w:rsid w:val="0003371C"/>
    <w:rsid w:val="0003493B"/>
    <w:rsid w:val="00034D4B"/>
    <w:rsid w:val="00034E39"/>
    <w:rsid w:val="00035185"/>
    <w:rsid w:val="000375FE"/>
    <w:rsid w:val="00037914"/>
    <w:rsid w:val="00042DE8"/>
    <w:rsid w:val="0004537A"/>
    <w:rsid w:val="00046DA1"/>
    <w:rsid w:val="000558EC"/>
    <w:rsid w:val="00055DD7"/>
    <w:rsid w:val="0005693C"/>
    <w:rsid w:val="00060006"/>
    <w:rsid w:val="000634D7"/>
    <w:rsid w:val="00065CE5"/>
    <w:rsid w:val="00066402"/>
    <w:rsid w:val="000802D8"/>
    <w:rsid w:val="00081B33"/>
    <w:rsid w:val="00084077"/>
    <w:rsid w:val="000912E7"/>
    <w:rsid w:val="0009320E"/>
    <w:rsid w:val="000B5ECC"/>
    <w:rsid w:val="000B72CC"/>
    <w:rsid w:val="000C084D"/>
    <w:rsid w:val="000C2FE2"/>
    <w:rsid w:val="000C4D3F"/>
    <w:rsid w:val="000C606F"/>
    <w:rsid w:val="000C6246"/>
    <w:rsid w:val="000D0B91"/>
    <w:rsid w:val="000D0C6B"/>
    <w:rsid w:val="000D31A9"/>
    <w:rsid w:val="000D4BE8"/>
    <w:rsid w:val="000D6238"/>
    <w:rsid w:val="000D6C8E"/>
    <w:rsid w:val="000E069C"/>
    <w:rsid w:val="000E1020"/>
    <w:rsid w:val="000E20BD"/>
    <w:rsid w:val="000E6B51"/>
    <w:rsid w:val="000E719A"/>
    <w:rsid w:val="000F395E"/>
    <w:rsid w:val="001048E0"/>
    <w:rsid w:val="00106C8C"/>
    <w:rsid w:val="001131DB"/>
    <w:rsid w:val="00113789"/>
    <w:rsid w:val="00117D06"/>
    <w:rsid w:val="0012176D"/>
    <w:rsid w:val="00122057"/>
    <w:rsid w:val="00122348"/>
    <w:rsid w:val="001250C5"/>
    <w:rsid w:val="00131303"/>
    <w:rsid w:val="00136EE4"/>
    <w:rsid w:val="00137ADD"/>
    <w:rsid w:val="001401AB"/>
    <w:rsid w:val="0014024C"/>
    <w:rsid w:val="00143295"/>
    <w:rsid w:val="00147620"/>
    <w:rsid w:val="001517A2"/>
    <w:rsid w:val="00153070"/>
    <w:rsid w:val="001551B6"/>
    <w:rsid w:val="0015666F"/>
    <w:rsid w:val="0015742F"/>
    <w:rsid w:val="001635C2"/>
    <w:rsid w:val="00164368"/>
    <w:rsid w:val="00176275"/>
    <w:rsid w:val="00176534"/>
    <w:rsid w:val="00180288"/>
    <w:rsid w:val="00181297"/>
    <w:rsid w:val="0018298C"/>
    <w:rsid w:val="00186688"/>
    <w:rsid w:val="00186986"/>
    <w:rsid w:val="00190A5B"/>
    <w:rsid w:val="001943EE"/>
    <w:rsid w:val="001A0374"/>
    <w:rsid w:val="001A3473"/>
    <w:rsid w:val="001A7138"/>
    <w:rsid w:val="001B14E5"/>
    <w:rsid w:val="001B2ED0"/>
    <w:rsid w:val="001B33D3"/>
    <w:rsid w:val="001B7E9E"/>
    <w:rsid w:val="001C037C"/>
    <w:rsid w:val="001C5E28"/>
    <w:rsid w:val="001C6A81"/>
    <w:rsid w:val="001D0FC3"/>
    <w:rsid w:val="001D4935"/>
    <w:rsid w:val="001D7375"/>
    <w:rsid w:val="001E0F65"/>
    <w:rsid w:val="001E25FE"/>
    <w:rsid w:val="001E346E"/>
    <w:rsid w:val="001E5010"/>
    <w:rsid w:val="001E61BE"/>
    <w:rsid w:val="001E7A18"/>
    <w:rsid w:val="001E7E66"/>
    <w:rsid w:val="001F0A26"/>
    <w:rsid w:val="001F511C"/>
    <w:rsid w:val="001F53FE"/>
    <w:rsid w:val="001F63D1"/>
    <w:rsid w:val="00200935"/>
    <w:rsid w:val="002069C0"/>
    <w:rsid w:val="002075A6"/>
    <w:rsid w:val="0021081C"/>
    <w:rsid w:val="00212020"/>
    <w:rsid w:val="0022046E"/>
    <w:rsid w:val="00220DF5"/>
    <w:rsid w:val="00221602"/>
    <w:rsid w:val="00222296"/>
    <w:rsid w:val="00224405"/>
    <w:rsid w:val="00227D43"/>
    <w:rsid w:val="00240CBE"/>
    <w:rsid w:val="002437BD"/>
    <w:rsid w:val="0024446F"/>
    <w:rsid w:val="00244855"/>
    <w:rsid w:val="00245693"/>
    <w:rsid w:val="002564B1"/>
    <w:rsid w:val="00264C28"/>
    <w:rsid w:val="00266029"/>
    <w:rsid w:val="00266D1C"/>
    <w:rsid w:val="00271019"/>
    <w:rsid w:val="002723AD"/>
    <w:rsid w:val="00281B25"/>
    <w:rsid w:val="00282162"/>
    <w:rsid w:val="00286161"/>
    <w:rsid w:val="0029342A"/>
    <w:rsid w:val="002953F0"/>
    <w:rsid w:val="002973F8"/>
    <w:rsid w:val="002A23D5"/>
    <w:rsid w:val="002A46EC"/>
    <w:rsid w:val="002A5BCD"/>
    <w:rsid w:val="002A6858"/>
    <w:rsid w:val="002C26F6"/>
    <w:rsid w:val="002C2976"/>
    <w:rsid w:val="002C348F"/>
    <w:rsid w:val="002C382C"/>
    <w:rsid w:val="002C5A2A"/>
    <w:rsid w:val="002C6A7E"/>
    <w:rsid w:val="002D671D"/>
    <w:rsid w:val="002E7659"/>
    <w:rsid w:val="002F2B15"/>
    <w:rsid w:val="002F2C13"/>
    <w:rsid w:val="002F68E0"/>
    <w:rsid w:val="002F6C84"/>
    <w:rsid w:val="002F71C0"/>
    <w:rsid w:val="002F74B6"/>
    <w:rsid w:val="00300973"/>
    <w:rsid w:val="00300B75"/>
    <w:rsid w:val="0030342F"/>
    <w:rsid w:val="003043C4"/>
    <w:rsid w:val="00317E73"/>
    <w:rsid w:val="00321EB1"/>
    <w:rsid w:val="00322690"/>
    <w:rsid w:val="003255A3"/>
    <w:rsid w:val="00333191"/>
    <w:rsid w:val="003352B7"/>
    <w:rsid w:val="00336ADF"/>
    <w:rsid w:val="0034021C"/>
    <w:rsid w:val="00340BE1"/>
    <w:rsid w:val="00342EAD"/>
    <w:rsid w:val="00353ABD"/>
    <w:rsid w:val="00353D5E"/>
    <w:rsid w:val="003573C4"/>
    <w:rsid w:val="00372E47"/>
    <w:rsid w:val="00375A54"/>
    <w:rsid w:val="00375E6C"/>
    <w:rsid w:val="00397723"/>
    <w:rsid w:val="003A621C"/>
    <w:rsid w:val="003B161E"/>
    <w:rsid w:val="003B4A34"/>
    <w:rsid w:val="003B7BCF"/>
    <w:rsid w:val="003B7E78"/>
    <w:rsid w:val="003C074D"/>
    <w:rsid w:val="003C2AD0"/>
    <w:rsid w:val="003C2C84"/>
    <w:rsid w:val="003C440C"/>
    <w:rsid w:val="003D16CC"/>
    <w:rsid w:val="003D2BB1"/>
    <w:rsid w:val="003D558C"/>
    <w:rsid w:val="003E0507"/>
    <w:rsid w:val="003E1EDF"/>
    <w:rsid w:val="003E1F0D"/>
    <w:rsid w:val="003F0B78"/>
    <w:rsid w:val="003F4371"/>
    <w:rsid w:val="003F69F5"/>
    <w:rsid w:val="0040254C"/>
    <w:rsid w:val="00402EBC"/>
    <w:rsid w:val="0040526A"/>
    <w:rsid w:val="00405FBE"/>
    <w:rsid w:val="00406E69"/>
    <w:rsid w:val="00411C80"/>
    <w:rsid w:val="00411E2E"/>
    <w:rsid w:val="00415721"/>
    <w:rsid w:val="00420AD9"/>
    <w:rsid w:val="00421F06"/>
    <w:rsid w:val="00424295"/>
    <w:rsid w:val="00433242"/>
    <w:rsid w:val="00434BC7"/>
    <w:rsid w:val="004356F5"/>
    <w:rsid w:val="00437720"/>
    <w:rsid w:val="00442F34"/>
    <w:rsid w:val="00451C00"/>
    <w:rsid w:val="0045262B"/>
    <w:rsid w:val="004551EC"/>
    <w:rsid w:val="00455E51"/>
    <w:rsid w:val="0045706A"/>
    <w:rsid w:val="00471DF2"/>
    <w:rsid w:val="00474357"/>
    <w:rsid w:val="004820A5"/>
    <w:rsid w:val="00485D11"/>
    <w:rsid w:val="0048788A"/>
    <w:rsid w:val="0049104E"/>
    <w:rsid w:val="00491B36"/>
    <w:rsid w:val="004947BC"/>
    <w:rsid w:val="00495936"/>
    <w:rsid w:val="00496447"/>
    <w:rsid w:val="004B44CC"/>
    <w:rsid w:val="004C09BD"/>
    <w:rsid w:val="004C2B16"/>
    <w:rsid w:val="004C2B79"/>
    <w:rsid w:val="004C4480"/>
    <w:rsid w:val="004E19AD"/>
    <w:rsid w:val="004E19AE"/>
    <w:rsid w:val="004E2B78"/>
    <w:rsid w:val="004E655A"/>
    <w:rsid w:val="004E7B76"/>
    <w:rsid w:val="004F1966"/>
    <w:rsid w:val="004F1DC6"/>
    <w:rsid w:val="004F2802"/>
    <w:rsid w:val="004F2D59"/>
    <w:rsid w:val="004F5AAD"/>
    <w:rsid w:val="004F6F31"/>
    <w:rsid w:val="0050309A"/>
    <w:rsid w:val="00510E3C"/>
    <w:rsid w:val="00512825"/>
    <w:rsid w:val="005149A7"/>
    <w:rsid w:val="00515858"/>
    <w:rsid w:val="00520896"/>
    <w:rsid w:val="00523841"/>
    <w:rsid w:val="0054706B"/>
    <w:rsid w:val="00550BCA"/>
    <w:rsid w:val="005513CA"/>
    <w:rsid w:val="005608ED"/>
    <w:rsid w:val="00563A25"/>
    <w:rsid w:val="00566AD4"/>
    <w:rsid w:val="00567052"/>
    <w:rsid w:val="00572F5A"/>
    <w:rsid w:val="00573396"/>
    <w:rsid w:val="00575563"/>
    <w:rsid w:val="00584336"/>
    <w:rsid w:val="005907BB"/>
    <w:rsid w:val="00590B04"/>
    <w:rsid w:val="0059219C"/>
    <w:rsid w:val="005939C2"/>
    <w:rsid w:val="00597263"/>
    <w:rsid w:val="005A2FCC"/>
    <w:rsid w:val="005A308B"/>
    <w:rsid w:val="005A3931"/>
    <w:rsid w:val="005B2021"/>
    <w:rsid w:val="005B5041"/>
    <w:rsid w:val="005B601B"/>
    <w:rsid w:val="005C2A15"/>
    <w:rsid w:val="005C494C"/>
    <w:rsid w:val="005C5338"/>
    <w:rsid w:val="005D0996"/>
    <w:rsid w:val="005D3266"/>
    <w:rsid w:val="005D4FB0"/>
    <w:rsid w:val="005E298D"/>
    <w:rsid w:val="005E3AAD"/>
    <w:rsid w:val="005E3F17"/>
    <w:rsid w:val="005E54E7"/>
    <w:rsid w:val="00600487"/>
    <w:rsid w:val="00601A9D"/>
    <w:rsid w:val="00603DCD"/>
    <w:rsid w:val="006124D6"/>
    <w:rsid w:val="00614726"/>
    <w:rsid w:val="00615828"/>
    <w:rsid w:val="00615C17"/>
    <w:rsid w:val="00621B04"/>
    <w:rsid w:val="00624F3A"/>
    <w:rsid w:val="00631251"/>
    <w:rsid w:val="00632129"/>
    <w:rsid w:val="00640FC9"/>
    <w:rsid w:val="00642764"/>
    <w:rsid w:val="00644147"/>
    <w:rsid w:val="0064532F"/>
    <w:rsid w:val="006514F2"/>
    <w:rsid w:val="006515B3"/>
    <w:rsid w:val="00651F9D"/>
    <w:rsid w:val="00652B5B"/>
    <w:rsid w:val="006533C6"/>
    <w:rsid w:val="00655A3D"/>
    <w:rsid w:val="006638CF"/>
    <w:rsid w:val="00663BE7"/>
    <w:rsid w:val="00671BD1"/>
    <w:rsid w:val="00676035"/>
    <w:rsid w:val="006839BC"/>
    <w:rsid w:val="006878FF"/>
    <w:rsid w:val="00690C96"/>
    <w:rsid w:val="00691B9C"/>
    <w:rsid w:val="00692472"/>
    <w:rsid w:val="00692713"/>
    <w:rsid w:val="00693E5E"/>
    <w:rsid w:val="00695D94"/>
    <w:rsid w:val="006A4280"/>
    <w:rsid w:val="006A4668"/>
    <w:rsid w:val="006B2ED1"/>
    <w:rsid w:val="006B4819"/>
    <w:rsid w:val="006C05EE"/>
    <w:rsid w:val="006C31A5"/>
    <w:rsid w:val="006C4387"/>
    <w:rsid w:val="006C7665"/>
    <w:rsid w:val="006D1617"/>
    <w:rsid w:val="006F32A7"/>
    <w:rsid w:val="006F34D2"/>
    <w:rsid w:val="006F3697"/>
    <w:rsid w:val="006F46F0"/>
    <w:rsid w:val="006F6BD2"/>
    <w:rsid w:val="00701997"/>
    <w:rsid w:val="00705FE0"/>
    <w:rsid w:val="00707651"/>
    <w:rsid w:val="00711B16"/>
    <w:rsid w:val="00714B24"/>
    <w:rsid w:val="00715C82"/>
    <w:rsid w:val="00725F43"/>
    <w:rsid w:val="00726FDA"/>
    <w:rsid w:val="007305AA"/>
    <w:rsid w:val="0073068C"/>
    <w:rsid w:val="0074219C"/>
    <w:rsid w:val="00751224"/>
    <w:rsid w:val="00751B0C"/>
    <w:rsid w:val="0075744F"/>
    <w:rsid w:val="007617E2"/>
    <w:rsid w:val="007660F6"/>
    <w:rsid w:val="00771D6F"/>
    <w:rsid w:val="007738F0"/>
    <w:rsid w:val="007822E1"/>
    <w:rsid w:val="00782E61"/>
    <w:rsid w:val="0078339C"/>
    <w:rsid w:val="00784A6C"/>
    <w:rsid w:val="00790C74"/>
    <w:rsid w:val="00793AB5"/>
    <w:rsid w:val="007A48B3"/>
    <w:rsid w:val="007A75F2"/>
    <w:rsid w:val="007B0091"/>
    <w:rsid w:val="007B76B7"/>
    <w:rsid w:val="007C7BE2"/>
    <w:rsid w:val="007D3F20"/>
    <w:rsid w:val="007D4AFD"/>
    <w:rsid w:val="007D51CE"/>
    <w:rsid w:val="007E3007"/>
    <w:rsid w:val="007E54DD"/>
    <w:rsid w:val="007F1EAF"/>
    <w:rsid w:val="007F3FDB"/>
    <w:rsid w:val="007F5541"/>
    <w:rsid w:val="00801813"/>
    <w:rsid w:val="0080461A"/>
    <w:rsid w:val="00806B6D"/>
    <w:rsid w:val="00807F06"/>
    <w:rsid w:val="008129A9"/>
    <w:rsid w:val="00813521"/>
    <w:rsid w:val="0081363F"/>
    <w:rsid w:val="00814FEB"/>
    <w:rsid w:val="00817608"/>
    <w:rsid w:val="00824D8F"/>
    <w:rsid w:val="0083269F"/>
    <w:rsid w:val="0083284B"/>
    <w:rsid w:val="0083338A"/>
    <w:rsid w:val="00837034"/>
    <w:rsid w:val="00837797"/>
    <w:rsid w:val="00837CE9"/>
    <w:rsid w:val="00854F08"/>
    <w:rsid w:val="00855F68"/>
    <w:rsid w:val="00862751"/>
    <w:rsid w:val="008738B8"/>
    <w:rsid w:val="0088355F"/>
    <w:rsid w:val="00886865"/>
    <w:rsid w:val="00887A17"/>
    <w:rsid w:val="0089068E"/>
    <w:rsid w:val="0089107F"/>
    <w:rsid w:val="00893DC8"/>
    <w:rsid w:val="008A1669"/>
    <w:rsid w:val="008A1D90"/>
    <w:rsid w:val="008A22EF"/>
    <w:rsid w:val="008A2C1B"/>
    <w:rsid w:val="008A4503"/>
    <w:rsid w:val="008C19B9"/>
    <w:rsid w:val="008C37C9"/>
    <w:rsid w:val="008C400E"/>
    <w:rsid w:val="008D0AA8"/>
    <w:rsid w:val="008D32DE"/>
    <w:rsid w:val="008D3794"/>
    <w:rsid w:val="008D6105"/>
    <w:rsid w:val="008D67E9"/>
    <w:rsid w:val="008E0944"/>
    <w:rsid w:val="008E1158"/>
    <w:rsid w:val="008E2FE7"/>
    <w:rsid w:val="008F0115"/>
    <w:rsid w:val="008F06A5"/>
    <w:rsid w:val="008F1557"/>
    <w:rsid w:val="008F1A62"/>
    <w:rsid w:val="008F1D9B"/>
    <w:rsid w:val="008F44CF"/>
    <w:rsid w:val="008F5DA0"/>
    <w:rsid w:val="008F60C1"/>
    <w:rsid w:val="008F6EA2"/>
    <w:rsid w:val="008F6ECC"/>
    <w:rsid w:val="00903216"/>
    <w:rsid w:val="009034C9"/>
    <w:rsid w:val="00903A09"/>
    <w:rsid w:val="00904827"/>
    <w:rsid w:val="009067A2"/>
    <w:rsid w:val="00906812"/>
    <w:rsid w:val="00906A9F"/>
    <w:rsid w:val="00906B85"/>
    <w:rsid w:val="0090798E"/>
    <w:rsid w:val="009102B1"/>
    <w:rsid w:val="009120BB"/>
    <w:rsid w:val="00912A42"/>
    <w:rsid w:val="009137F1"/>
    <w:rsid w:val="0091476F"/>
    <w:rsid w:val="00917D37"/>
    <w:rsid w:val="00922998"/>
    <w:rsid w:val="00932547"/>
    <w:rsid w:val="00933835"/>
    <w:rsid w:val="0093482F"/>
    <w:rsid w:val="00935474"/>
    <w:rsid w:val="009362FB"/>
    <w:rsid w:val="00943D9B"/>
    <w:rsid w:val="00951216"/>
    <w:rsid w:val="00951739"/>
    <w:rsid w:val="00954FA6"/>
    <w:rsid w:val="00956E2A"/>
    <w:rsid w:val="00961FE0"/>
    <w:rsid w:val="0096396F"/>
    <w:rsid w:val="00966165"/>
    <w:rsid w:val="0096685B"/>
    <w:rsid w:val="00966E12"/>
    <w:rsid w:val="0097208D"/>
    <w:rsid w:val="00972A5F"/>
    <w:rsid w:val="00972D91"/>
    <w:rsid w:val="009753B6"/>
    <w:rsid w:val="0097549B"/>
    <w:rsid w:val="009767E8"/>
    <w:rsid w:val="00982F5E"/>
    <w:rsid w:val="00983431"/>
    <w:rsid w:val="0098723A"/>
    <w:rsid w:val="009874D4"/>
    <w:rsid w:val="00990828"/>
    <w:rsid w:val="00997991"/>
    <w:rsid w:val="009B1E20"/>
    <w:rsid w:val="009C2BB9"/>
    <w:rsid w:val="009C3C04"/>
    <w:rsid w:val="009C40E2"/>
    <w:rsid w:val="009C5C18"/>
    <w:rsid w:val="009C6897"/>
    <w:rsid w:val="009C7EDD"/>
    <w:rsid w:val="009D1AEF"/>
    <w:rsid w:val="009D2FDB"/>
    <w:rsid w:val="009E5078"/>
    <w:rsid w:val="009E59D0"/>
    <w:rsid w:val="009F3CCD"/>
    <w:rsid w:val="009F4D53"/>
    <w:rsid w:val="009F741B"/>
    <w:rsid w:val="009F7BB3"/>
    <w:rsid w:val="00A06A86"/>
    <w:rsid w:val="00A0708D"/>
    <w:rsid w:val="00A10DAA"/>
    <w:rsid w:val="00A121A9"/>
    <w:rsid w:val="00A1233E"/>
    <w:rsid w:val="00A1407E"/>
    <w:rsid w:val="00A15844"/>
    <w:rsid w:val="00A207F8"/>
    <w:rsid w:val="00A2680C"/>
    <w:rsid w:val="00A27B3D"/>
    <w:rsid w:val="00A300FB"/>
    <w:rsid w:val="00A32B77"/>
    <w:rsid w:val="00A35478"/>
    <w:rsid w:val="00A42CBD"/>
    <w:rsid w:val="00A44A53"/>
    <w:rsid w:val="00A47B0C"/>
    <w:rsid w:val="00A5371F"/>
    <w:rsid w:val="00A54C19"/>
    <w:rsid w:val="00A550A4"/>
    <w:rsid w:val="00A60168"/>
    <w:rsid w:val="00A62CFE"/>
    <w:rsid w:val="00A666FD"/>
    <w:rsid w:val="00A67302"/>
    <w:rsid w:val="00A71014"/>
    <w:rsid w:val="00A713AE"/>
    <w:rsid w:val="00A7365E"/>
    <w:rsid w:val="00A7390B"/>
    <w:rsid w:val="00A743E5"/>
    <w:rsid w:val="00A74F49"/>
    <w:rsid w:val="00A75763"/>
    <w:rsid w:val="00A773CD"/>
    <w:rsid w:val="00A805BC"/>
    <w:rsid w:val="00A844CB"/>
    <w:rsid w:val="00A85209"/>
    <w:rsid w:val="00A870EC"/>
    <w:rsid w:val="00A900A8"/>
    <w:rsid w:val="00A9136A"/>
    <w:rsid w:val="00A9748E"/>
    <w:rsid w:val="00AA530A"/>
    <w:rsid w:val="00AA58D4"/>
    <w:rsid w:val="00AA6490"/>
    <w:rsid w:val="00AA705D"/>
    <w:rsid w:val="00AB2495"/>
    <w:rsid w:val="00AB4A56"/>
    <w:rsid w:val="00AB4EAC"/>
    <w:rsid w:val="00AB50DD"/>
    <w:rsid w:val="00AB607F"/>
    <w:rsid w:val="00AB6E29"/>
    <w:rsid w:val="00AC06DA"/>
    <w:rsid w:val="00AC15B5"/>
    <w:rsid w:val="00AC4099"/>
    <w:rsid w:val="00AC5EB0"/>
    <w:rsid w:val="00AD0F1E"/>
    <w:rsid w:val="00AE071A"/>
    <w:rsid w:val="00AE6FC1"/>
    <w:rsid w:val="00AE77BB"/>
    <w:rsid w:val="00AF0AD0"/>
    <w:rsid w:val="00B02A12"/>
    <w:rsid w:val="00B04FAF"/>
    <w:rsid w:val="00B077A9"/>
    <w:rsid w:val="00B119B3"/>
    <w:rsid w:val="00B22B02"/>
    <w:rsid w:val="00B2333B"/>
    <w:rsid w:val="00B24A39"/>
    <w:rsid w:val="00B26314"/>
    <w:rsid w:val="00B27384"/>
    <w:rsid w:val="00B27423"/>
    <w:rsid w:val="00B3059C"/>
    <w:rsid w:val="00B305F4"/>
    <w:rsid w:val="00B322F3"/>
    <w:rsid w:val="00B340B2"/>
    <w:rsid w:val="00B40060"/>
    <w:rsid w:val="00B41E3D"/>
    <w:rsid w:val="00B527E6"/>
    <w:rsid w:val="00B60506"/>
    <w:rsid w:val="00B60B05"/>
    <w:rsid w:val="00B6512B"/>
    <w:rsid w:val="00B65712"/>
    <w:rsid w:val="00B761DE"/>
    <w:rsid w:val="00B76614"/>
    <w:rsid w:val="00B76E63"/>
    <w:rsid w:val="00B77C4C"/>
    <w:rsid w:val="00B80984"/>
    <w:rsid w:val="00B81BA8"/>
    <w:rsid w:val="00B81C20"/>
    <w:rsid w:val="00B90225"/>
    <w:rsid w:val="00B9209F"/>
    <w:rsid w:val="00BA5F2C"/>
    <w:rsid w:val="00BB0D83"/>
    <w:rsid w:val="00BC1D52"/>
    <w:rsid w:val="00BD4629"/>
    <w:rsid w:val="00BD6B52"/>
    <w:rsid w:val="00BD73DF"/>
    <w:rsid w:val="00BE4F32"/>
    <w:rsid w:val="00BF520D"/>
    <w:rsid w:val="00BF7813"/>
    <w:rsid w:val="00C02D9D"/>
    <w:rsid w:val="00C04971"/>
    <w:rsid w:val="00C055E2"/>
    <w:rsid w:val="00C12794"/>
    <w:rsid w:val="00C14C8F"/>
    <w:rsid w:val="00C15160"/>
    <w:rsid w:val="00C1727B"/>
    <w:rsid w:val="00C22678"/>
    <w:rsid w:val="00C231D2"/>
    <w:rsid w:val="00C25ED9"/>
    <w:rsid w:val="00C30D0A"/>
    <w:rsid w:val="00C42D1B"/>
    <w:rsid w:val="00C47391"/>
    <w:rsid w:val="00C56279"/>
    <w:rsid w:val="00C56605"/>
    <w:rsid w:val="00C57AC3"/>
    <w:rsid w:val="00C6429C"/>
    <w:rsid w:val="00C65400"/>
    <w:rsid w:val="00C66447"/>
    <w:rsid w:val="00C70A21"/>
    <w:rsid w:val="00C750AF"/>
    <w:rsid w:val="00C7657E"/>
    <w:rsid w:val="00C83953"/>
    <w:rsid w:val="00C843ED"/>
    <w:rsid w:val="00C84B6A"/>
    <w:rsid w:val="00C86689"/>
    <w:rsid w:val="00C90D18"/>
    <w:rsid w:val="00C924E2"/>
    <w:rsid w:val="00C92987"/>
    <w:rsid w:val="00C94789"/>
    <w:rsid w:val="00C95807"/>
    <w:rsid w:val="00C96917"/>
    <w:rsid w:val="00CA6917"/>
    <w:rsid w:val="00CA79E4"/>
    <w:rsid w:val="00CB75CC"/>
    <w:rsid w:val="00CC1225"/>
    <w:rsid w:val="00CC3DD0"/>
    <w:rsid w:val="00CC706D"/>
    <w:rsid w:val="00CD2170"/>
    <w:rsid w:val="00CD4496"/>
    <w:rsid w:val="00CD771F"/>
    <w:rsid w:val="00CE7C79"/>
    <w:rsid w:val="00CF0B3A"/>
    <w:rsid w:val="00CF3AED"/>
    <w:rsid w:val="00CF43E2"/>
    <w:rsid w:val="00CF64D3"/>
    <w:rsid w:val="00CF7636"/>
    <w:rsid w:val="00CF7B21"/>
    <w:rsid w:val="00CF7F8D"/>
    <w:rsid w:val="00D14A5A"/>
    <w:rsid w:val="00D2121B"/>
    <w:rsid w:val="00D237E5"/>
    <w:rsid w:val="00D26D76"/>
    <w:rsid w:val="00D31980"/>
    <w:rsid w:val="00D32B67"/>
    <w:rsid w:val="00D330E9"/>
    <w:rsid w:val="00D362A1"/>
    <w:rsid w:val="00D45AB2"/>
    <w:rsid w:val="00D45C71"/>
    <w:rsid w:val="00D53521"/>
    <w:rsid w:val="00D54A61"/>
    <w:rsid w:val="00D54CE0"/>
    <w:rsid w:val="00D577A5"/>
    <w:rsid w:val="00D62E16"/>
    <w:rsid w:val="00D63AD9"/>
    <w:rsid w:val="00D63B70"/>
    <w:rsid w:val="00D655B3"/>
    <w:rsid w:val="00D718BA"/>
    <w:rsid w:val="00D734AD"/>
    <w:rsid w:val="00D74768"/>
    <w:rsid w:val="00D813C9"/>
    <w:rsid w:val="00D81801"/>
    <w:rsid w:val="00D839BB"/>
    <w:rsid w:val="00DA6BC6"/>
    <w:rsid w:val="00DB05B0"/>
    <w:rsid w:val="00DB4406"/>
    <w:rsid w:val="00DB6CFD"/>
    <w:rsid w:val="00DC02CC"/>
    <w:rsid w:val="00DC1960"/>
    <w:rsid w:val="00DC7238"/>
    <w:rsid w:val="00DD7F0A"/>
    <w:rsid w:val="00DE24C6"/>
    <w:rsid w:val="00DE3063"/>
    <w:rsid w:val="00DE33B6"/>
    <w:rsid w:val="00DE46AD"/>
    <w:rsid w:val="00DF3B44"/>
    <w:rsid w:val="00DF6F4A"/>
    <w:rsid w:val="00DF76C1"/>
    <w:rsid w:val="00DF7F82"/>
    <w:rsid w:val="00E004CC"/>
    <w:rsid w:val="00E0177C"/>
    <w:rsid w:val="00E026A4"/>
    <w:rsid w:val="00E03630"/>
    <w:rsid w:val="00E040B2"/>
    <w:rsid w:val="00E068F7"/>
    <w:rsid w:val="00E07B7E"/>
    <w:rsid w:val="00E10CF4"/>
    <w:rsid w:val="00E10CF5"/>
    <w:rsid w:val="00E119D2"/>
    <w:rsid w:val="00E13FD7"/>
    <w:rsid w:val="00E14F06"/>
    <w:rsid w:val="00E215F5"/>
    <w:rsid w:val="00E31C9A"/>
    <w:rsid w:val="00E34E8D"/>
    <w:rsid w:val="00E360A1"/>
    <w:rsid w:val="00E457A8"/>
    <w:rsid w:val="00E4779B"/>
    <w:rsid w:val="00E47B03"/>
    <w:rsid w:val="00E52E1F"/>
    <w:rsid w:val="00E54F62"/>
    <w:rsid w:val="00E61D61"/>
    <w:rsid w:val="00E6705A"/>
    <w:rsid w:val="00E70D58"/>
    <w:rsid w:val="00E7133D"/>
    <w:rsid w:val="00E733F6"/>
    <w:rsid w:val="00E73658"/>
    <w:rsid w:val="00E7472A"/>
    <w:rsid w:val="00E75CF1"/>
    <w:rsid w:val="00E809EF"/>
    <w:rsid w:val="00E83E7D"/>
    <w:rsid w:val="00E866FD"/>
    <w:rsid w:val="00E904E5"/>
    <w:rsid w:val="00EA53FE"/>
    <w:rsid w:val="00EB3785"/>
    <w:rsid w:val="00EB4505"/>
    <w:rsid w:val="00EB5ABA"/>
    <w:rsid w:val="00EC0EBC"/>
    <w:rsid w:val="00EC5FC2"/>
    <w:rsid w:val="00EC6C2E"/>
    <w:rsid w:val="00ED4F28"/>
    <w:rsid w:val="00ED5940"/>
    <w:rsid w:val="00ED6F22"/>
    <w:rsid w:val="00EE2101"/>
    <w:rsid w:val="00EE450A"/>
    <w:rsid w:val="00EF4704"/>
    <w:rsid w:val="00EF62B1"/>
    <w:rsid w:val="00EF70F1"/>
    <w:rsid w:val="00F05574"/>
    <w:rsid w:val="00F06F9B"/>
    <w:rsid w:val="00F1323B"/>
    <w:rsid w:val="00F16C9F"/>
    <w:rsid w:val="00F218DF"/>
    <w:rsid w:val="00F21AB5"/>
    <w:rsid w:val="00F21CF1"/>
    <w:rsid w:val="00F227FD"/>
    <w:rsid w:val="00F22B19"/>
    <w:rsid w:val="00F241E9"/>
    <w:rsid w:val="00F30094"/>
    <w:rsid w:val="00F31CFA"/>
    <w:rsid w:val="00F35443"/>
    <w:rsid w:val="00F371AA"/>
    <w:rsid w:val="00F40D1E"/>
    <w:rsid w:val="00F445D8"/>
    <w:rsid w:val="00F45ACF"/>
    <w:rsid w:val="00F513D9"/>
    <w:rsid w:val="00F51478"/>
    <w:rsid w:val="00F5221B"/>
    <w:rsid w:val="00F5496B"/>
    <w:rsid w:val="00F667FB"/>
    <w:rsid w:val="00F7085A"/>
    <w:rsid w:val="00F72042"/>
    <w:rsid w:val="00F7249E"/>
    <w:rsid w:val="00F831A1"/>
    <w:rsid w:val="00F83DAB"/>
    <w:rsid w:val="00F8423C"/>
    <w:rsid w:val="00F855D7"/>
    <w:rsid w:val="00F908E7"/>
    <w:rsid w:val="00F9328C"/>
    <w:rsid w:val="00F9422C"/>
    <w:rsid w:val="00F95643"/>
    <w:rsid w:val="00F9645C"/>
    <w:rsid w:val="00FA1E91"/>
    <w:rsid w:val="00FA5B37"/>
    <w:rsid w:val="00FA7654"/>
    <w:rsid w:val="00FB14EF"/>
    <w:rsid w:val="00FB1CB9"/>
    <w:rsid w:val="00FC0578"/>
    <w:rsid w:val="00FC6995"/>
    <w:rsid w:val="00FD47DC"/>
    <w:rsid w:val="00FD7B72"/>
    <w:rsid w:val="00FE6D22"/>
    <w:rsid w:val="00FF0F49"/>
    <w:rsid w:val="00FF7D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F63D1"/>
    <w:pPr>
      <w:spacing w:after="200" w:line="276" w:lineRule="auto"/>
    </w:pPr>
    <w:rPr>
      <w:rFonts w:ascii="Calibri" w:hAnsi="Calibri"/>
      <w:sz w:val="22"/>
      <w:szCs w:val="22"/>
    </w:rPr>
  </w:style>
  <w:style w:type="paragraph" w:styleId="1">
    <w:name w:val="heading 1"/>
    <w:basedOn w:val="a"/>
    <w:next w:val="a"/>
    <w:link w:val="10"/>
    <w:qFormat/>
    <w:rsid w:val="001F63D1"/>
    <w:pPr>
      <w:keepNext/>
      <w:autoSpaceDE w:val="0"/>
      <w:autoSpaceDN w:val="0"/>
      <w:spacing w:after="0" w:line="240" w:lineRule="auto"/>
      <w:ind w:firstLine="284"/>
      <w:outlineLvl w:val="0"/>
    </w:pPr>
    <w:rPr>
      <w:rFonts w:ascii="Times New Roman" w:hAnsi="Times New Roman"/>
      <w:sz w:val="24"/>
      <w:szCs w:val="24"/>
    </w:rPr>
  </w:style>
  <w:style w:type="paragraph" w:styleId="2">
    <w:name w:val="heading 2"/>
    <w:basedOn w:val="a"/>
    <w:next w:val="a"/>
    <w:link w:val="20"/>
    <w:qFormat/>
    <w:rsid w:val="00FB1CB9"/>
    <w:pPr>
      <w:keepNext/>
      <w:spacing w:after="0" w:line="240" w:lineRule="auto"/>
      <w:ind w:firstLine="360"/>
      <w:outlineLvl w:val="1"/>
    </w:pPr>
    <w:rPr>
      <w:rFonts w:ascii="Times New Roman" w:hAnsi="Times New Roman"/>
      <w:b/>
      <w:sz w:val="24"/>
      <w:szCs w:val="24"/>
      <w:lang w:eastAsia="ar-SA"/>
    </w:rPr>
  </w:style>
  <w:style w:type="paragraph" w:styleId="3">
    <w:name w:val="heading 3"/>
    <w:basedOn w:val="a"/>
    <w:next w:val="a"/>
    <w:link w:val="30"/>
    <w:qFormat/>
    <w:rsid w:val="00FB1CB9"/>
    <w:pPr>
      <w:keepNext/>
      <w:spacing w:after="0" w:line="240" w:lineRule="auto"/>
      <w:ind w:firstLine="360"/>
      <w:outlineLvl w:val="2"/>
    </w:pPr>
    <w:rPr>
      <w:rFonts w:ascii="Times New Roman" w:hAnsi="Times New Roman"/>
      <w:b/>
      <w:sz w:val="28"/>
      <w:szCs w:val="24"/>
      <w:lang w:eastAsia="ar-SA"/>
    </w:rPr>
  </w:style>
  <w:style w:type="paragraph" w:styleId="4">
    <w:name w:val="heading 4"/>
    <w:basedOn w:val="a"/>
    <w:next w:val="a"/>
    <w:link w:val="40"/>
    <w:qFormat/>
    <w:rsid w:val="00FB1CB9"/>
    <w:pPr>
      <w:keepNext/>
      <w:spacing w:after="0" w:line="240" w:lineRule="auto"/>
      <w:ind w:firstLine="720"/>
      <w:jc w:val="both"/>
      <w:outlineLvl w:val="3"/>
    </w:pPr>
    <w:rPr>
      <w:rFonts w:ascii="Arial" w:hAnsi="Arial"/>
      <w:i/>
      <w:color w:val="FF0000"/>
      <w:sz w:val="24"/>
      <w:szCs w:val="24"/>
      <w:lang w:eastAsia="ar-SA"/>
    </w:rPr>
  </w:style>
  <w:style w:type="paragraph" w:styleId="5">
    <w:name w:val="heading 5"/>
    <w:basedOn w:val="a"/>
    <w:next w:val="a"/>
    <w:link w:val="50"/>
    <w:qFormat/>
    <w:rsid w:val="00FB1CB9"/>
    <w:pPr>
      <w:keepNext/>
      <w:spacing w:after="0" w:line="240" w:lineRule="auto"/>
      <w:ind w:firstLine="360"/>
      <w:jc w:val="center"/>
      <w:outlineLvl w:val="4"/>
    </w:pPr>
    <w:rPr>
      <w:rFonts w:ascii="Times New Roman" w:hAnsi="Times New Roman"/>
      <w:b/>
      <w:sz w:val="28"/>
      <w:szCs w:val="24"/>
      <w:lang w:eastAsia="ar-SA"/>
    </w:rPr>
  </w:style>
  <w:style w:type="paragraph" w:styleId="6">
    <w:name w:val="heading 6"/>
    <w:basedOn w:val="a"/>
    <w:next w:val="a"/>
    <w:link w:val="60"/>
    <w:qFormat/>
    <w:rsid w:val="00FB1CB9"/>
    <w:pPr>
      <w:keepNext/>
      <w:spacing w:after="0" w:line="240" w:lineRule="auto"/>
      <w:ind w:firstLine="360"/>
      <w:jc w:val="both"/>
      <w:outlineLvl w:val="5"/>
    </w:pPr>
    <w:rPr>
      <w:rFonts w:ascii="Times New Roman" w:hAnsi="Times New Roman"/>
      <w:b/>
      <w:i/>
      <w:sz w:val="24"/>
      <w:szCs w:val="24"/>
      <w:lang w:eastAsia="ar-SA"/>
    </w:rPr>
  </w:style>
  <w:style w:type="paragraph" w:styleId="7">
    <w:name w:val="heading 7"/>
    <w:basedOn w:val="a"/>
    <w:next w:val="a"/>
    <w:link w:val="70"/>
    <w:qFormat/>
    <w:rsid w:val="00FB1CB9"/>
    <w:pPr>
      <w:keepNext/>
      <w:spacing w:after="0" w:line="240" w:lineRule="auto"/>
      <w:ind w:firstLine="720"/>
      <w:jc w:val="center"/>
      <w:outlineLvl w:val="6"/>
    </w:pPr>
    <w:rPr>
      <w:rFonts w:ascii="Times New Roman" w:hAnsi="Times New Roman"/>
      <w:b/>
      <w:sz w:val="28"/>
      <w:szCs w:val="24"/>
      <w:lang w:eastAsia="ar-SA"/>
    </w:rPr>
  </w:style>
  <w:style w:type="paragraph" w:styleId="8">
    <w:name w:val="heading 8"/>
    <w:basedOn w:val="a"/>
    <w:next w:val="a"/>
    <w:link w:val="80"/>
    <w:qFormat/>
    <w:rsid w:val="00FB1CB9"/>
    <w:pPr>
      <w:keepNext/>
      <w:spacing w:after="0" w:line="240" w:lineRule="auto"/>
      <w:ind w:firstLine="720"/>
      <w:jc w:val="both"/>
      <w:outlineLvl w:val="7"/>
    </w:pPr>
    <w:rPr>
      <w:rFonts w:ascii="Times New Roman" w:hAnsi="Times New Roman"/>
      <w:b/>
      <w:i/>
      <w:sz w:val="24"/>
      <w:szCs w:val="24"/>
      <w:lang w:val="it-IT" w:eastAsia="ar-SA"/>
    </w:rPr>
  </w:style>
  <w:style w:type="paragraph" w:styleId="9">
    <w:name w:val="heading 9"/>
    <w:basedOn w:val="a"/>
    <w:next w:val="a"/>
    <w:link w:val="90"/>
    <w:qFormat/>
    <w:rsid w:val="00FB1CB9"/>
    <w:pPr>
      <w:keepNext/>
      <w:spacing w:after="0" w:line="240" w:lineRule="auto"/>
      <w:ind w:firstLine="720"/>
      <w:jc w:val="both"/>
      <w:outlineLvl w:val="8"/>
    </w:pPr>
    <w:rPr>
      <w:rFonts w:ascii="Times New Roman" w:hAnsi="Times New Roman"/>
      <w:b/>
      <w:bCs/>
      <w:sz w:val="28"/>
      <w:szCs w:val="24"/>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1F63D1"/>
    <w:rPr>
      <w:sz w:val="24"/>
      <w:szCs w:val="24"/>
      <w:lang w:val="ru-RU" w:eastAsia="ru-RU" w:bidi="ar-SA"/>
    </w:rPr>
  </w:style>
  <w:style w:type="character" w:customStyle="1" w:styleId="20">
    <w:name w:val="Заголовок 2 Знак"/>
    <w:basedOn w:val="a0"/>
    <w:link w:val="2"/>
    <w:rsid w:val="00FB1CB9"/>
    <w:rPr>
      <w:b/>
      <w:sz w:val="24"/>
      <w:szCs w:val="24"/>
      <w:lang w:eastAsia="ar-SA"/>
    </w:rPr>
  </w:style>
  <w:style w:type="character" w:customStyle="1" w:styleId="30">
    <w:name w:val="Заголовок 3 Знак"/>
    <w:basedOn w:val="a0"/>
    <w:link w:val="3"/>
    <w:rsid w:val="00FB1CB9"/>
    <w:rPr>
      <w:b/>
      <w:sz w:val="28"/>
      <w:szCs w:val="24"/>
      <w:lang w:eastAsia="ar-SA"/>
    </w:rPr>
  </w:style>
  <w:style w:type="character" w:customStyle="1" w:styleId="40">
    <w:name w:val="Заголовок 4 Знак"/>
    <w:basedOn w:val="a0"/>
    <w:link w:val="4"/>
    <w:rsid w:val="00FB1CB9"/>
    <w:rPr>
      <w:rFonts w:ascii="Arial" w:hAnsi="Arial"/>
      <w:i/>
      <w:color w:val="FF0000"/>
      <w:sz w:val="24"/>
      <w:szCs w:val="24"/>
      <w:lang w:eastAsia="ar-SA"/>
    </w:rPr>
  </w:style>
  <w:style w:type="character" w:customStyle="1" w:styleId="50">
    <w:name w:val="Заголовок 5 Знак"/>
    <w:basedOn w:val="a0"/>
    <w:link w:val="5"/>
    <w:rsid w:val="00FB1CB9"/>
    <w:rPr>
      <w:b/>
      <w:sz w:val="28"/>
      <w:szCs w:val="24"/>
      <w:lang w:eastAsia="ar-SA"/>
    </w:rPr>
  </w:style>
  <w:style w:type="character" w:customStyle="1" w:styleId="60">
    <w:name w:val="Заголовок 6 Знак"/>
    <w:basedOn w:val="a0"/>
    <w:link w:val="6"/>
    <w:rsid w:val="00FB1CB9"/>
    <w:rPr>
      <w:b/>
      <w:i/>
      <w:sz w:val="24"/>
      <w:szCs w:val="24"/>
      <w:lang w:eastAsia="ar-SA"/>
    </w:rPr>
  </w:style>
  <w:style w:type="character" w:customStyle="1" w:styleId="70">
    <w:name w:val="Заголовок 7 Знак"/>
    <w:basedOn w:val="a0"/>
    <w:link w:val="7"/>
    <w:rsid w:val="00FB1CB9"/>
    <w:rPr>
      <w:b/>
      <w:sz w:val="28"/>
      <w:szCs w:val="24"/>
      <w:lang w:eastAsia="ar-SA"/>
    </w:rPr>
  </w:style>
  <w:style w:type="character" w:customStyle="1" w:styleId="80">
    <w:name w:val="Заголовок 8 Знак"/>
    <w:basedOn w:val="a0"/>
    <w:link w:val="8"/>
    <w:rsid w:val="00FB1CB9"/>
    <w:rPr>
      <w:b/>
      <w:i/>
      <w:sz w:val="24"/>
      <w:szCs w:val="24"/>
      <w:lang w:val="it-IT" w:eastAsia="ar-SA"/>
    </w:rPr>
  </w:style>
  <w:style w:type="character" w:customStyle="1" w:styleId="90">
    <w:name w:val="Заголовок 9 Знак"/>
    <w:basedOn w:val="a0"/>
    <w:link w:val="9"/>
    <w:rsid w:val="00FB1CB9"/>
    <w:rPr>
      <w:b/>
      <w:bCs/>
      <w:sz w:val="28"/>
      <w:szCs w:val="24"/>
      <w:lang w:eastAsia="ar-SA"/>
    </w:rPr>
  </w:style>
  <w:style w:type="paragraph" w:styleId="a3">
    <w:name w:val="Body Text"/>
    <w:basedOn w:val="a"/>
    <w:link w:val="a4"/>
    <w:rsid w:val="001F63D1"/>
    <w:pPr>
      <w:spacing w:after="120"/>
    </w:pPr>
  </w:style>
  <w:style w:type="character" w:customStyle="1" w:styleId="a4">
    <w:name w:val="Основной текст Знак"/>
    <w:link w:val="a3"/>
    <w:locked/>
    <w:rsid w:val="001F63D1"/>
    <w:rPr>
      <w:rFonts w:ascii="Calibri" w:hAnsi="Calibri"/>
      <w:sz w:val="22"/>
      <w:szCs w:val="22"/>
      <w:lang w:val="ru-RU" w:eastAsia="ru-RU" w:bidi="ar-SA"/>
    </w:rPr>
  </w:style>
  <w:style w:type="paragraph" w:customStyle="1" w:styleId="11">
    <w:name w:val="Абзац списка1"/>
    <w:basedOn w:val="a"/>
    <w:rsid w:val="001F63D1"/>
    <w:pPr>
      <w:ind w:left="720"/>
      <w:contextualSpacing/>
    </w:pPr>
  </w:style>
  <w:style w:type="paragraph" w:styleId="a5">
    <w:name w:val="footer"/>
    <w:basedOn w:val="a"/>
    <w:link w:val="a6"/>
    <w:uiPriority w:val="99"/>
    <w:rsid w:val="001F63D1"/>
    <w:pPr>
      <w:tabs>
        <w:tab w:val="center" w:pos="4677"/>
        <w:tab w:val="right" w:pos="9355"/>
      </w:tabs>
      <w:spacing w:after="0" w:line="240" w:lineRule="auto"/>
    </w:pPr>
    <w:rPr>
      <w:rFonts w:ascii="Times New Roman" w:hAnsi="Times New Roman"/>
      <w:sz w:val="24"/>
      <w:szCs w:val="24"/>
    </w:rPr>
  </w:style>
  <w:style w:type="character" w:customStyle="1" w:styleId="a6">
    <w:name w:val="Нижний колонтитул Знак"/>
    <w:link w:val="a5"/>
    <w:uiPriority w:val="99"/>
    <w:locked/>
    <w:rsid w:val="001F63D1"/>
    <w:rPr>
      <w:sz w:val="24"/>
      <w:szCs w:val="24"/>
      <w:lang w:val="ru-RU" w:eastAsia="ru-RU" w:bidi="ar-SA"/>
    </w:rPr>
  </w:style>
  <w:style w:type="character" w:styleId="a7">
    <w:name w:val="page number"/>
    <w:rsid w:val="001F63D1"/>
    <w:rPr>
      <w:rFonts w:cs="Times New Roman"/>
    </w:rPr>
  </w:style>
  <w:style w:type="paragraph" w:styleId="a8">
    <w:name w:val="header"/>
    <w:basedOn w:val="a"/>
    <w:link w:val="a9"/>
    <w:rsid w:val="001F63D1"/>
    <w:pPr>
      <w:tabs>
        <w:tab w:val="center" w:pos="4677"/>
        <w:tab w:val="right" w:pos="9355"/>
      </w:tabs>
    </w:pPr>
  </w:style>
  <w:style w:type="character" w:customStyle="1" w:styleId="a9">
    <w:name w:val="Верхний колонтитул Знак"/>
    <w:link w:val="a8"/>
    <w:locked/>
    <w:rsid w:val="001F63D1"/>
    <w:rPr>
      <w:rFonts w:ascii="Calibri" w:hAnsi="Calibri"/>
      <w:sz w:val="22"/>
      <w:szCs w:val="22"/>
      <w:lang w:val="ru-RU" w:eastAsia="ru-RU" w:bidi="ar-SA"/>
    </w:rPr>
  </w:style>
  <w:style w:type="paragraph" w:styleId="21">
    <w:name w:val="Body Text Indent 2"/>
    <w:basedOn w:val="a"/>
    <w:link w:val="22"/>
    <w:rsid w:val="008A22EF"/>
    <w:pPr>
      <w:spacing w:after="120" w:line="480" w:lineRule="auto"/>
      <w:ind w:left="283"/>
    </w:pPr>
  </w:style>
  <w:style w:type="character" w:customStyle="1" w:styleId="22">
    <w:name w:val="Основной текст с отступом 2 Знак"/>
    <w:basedOn w:val="a0"/>
    <w:link w:val="21"/>
    <w:rsid w:val="00FB1CB9"/>
    <w:rPr>
      <w:rFonts w:ascii="Calibri" w:hAnsi="Calibri"/>
      <w:sz w:val="22"/>
      <w:szCs w:val="22"/>
    </w:rPr>
  </w:style>
  <w:style w:type="paragraph" w:styleId="23">
    <w:name w:val="Body Text 2"/>
    <w:basedOn w:val="a"/>
    <w:link w:val="24"/>
    <w:rsid w:val="00E31C9A"/>
    <w:pPr>
      <w:spacing w:after="120" w:line="480" w:lineRule="auto"/>
    </w:pPr>
  </w:style>
  <w:style w:type="character" w:customStyle="1" w:styleId="24">
    <w:name w:val="Основной текст 2 Знак"/>
    <w:basedOn w:val="a0"/>
    <w:link w:val="23"/>
    <w:rsid w:val="00FB1CB9"/>
    <w:rPr>
      <w:rFonts w:ascii="Calibri" w:hAnsi="Calibri"/>
      <w:sz w:val="22"/>
      <w:szCs w:val="22"/>
    </w:rPr>
  </w:style>
  <w:style w:type="paragraph" w:customStyle="1" w:styleId="110">
    <w:name w:val="1Стиль1"/>
    <w:basedOn w:val="a"/>
    <w:rsid w:val="00E31C9A"/>
    <w:pPr>
      <w:spacing w:after="0" w:line="240" w:lineRule="auto"/>
      <w:ind w:firstLine="709"/>
      <w:jc w:val="both"/>
    </w:pPr>
    <w:rPr>
      <w:rFonts w:ascii="Arial" w:hAnsi="Arial"/>
      <w:sz w:val="24"/>
      <w:szCs w:val="20"/>
    </w:rPr>
  </w:style>
  <w:style w:type="character" w:styleId="aa">
    <w:name w:val="Strong"/>
    <w:qFormat/>
    <w:rsid w:val="00CD4496"/>
    <w:rPr>
      <w:b/>
      <w:bCs/>
    </w:rPr>
  </w:style>
  <w:style w:type="paragraph" w:styleId="ab">
    <w:name w:val="footnote text"/>
    <w:basedOn w:val="a"/>
    <w:link w:val="ac"/>
    <w:semiHidden/>
    <w:rsid w:val="00CD4496"/>
    <w:pPr>
      <w:spacing w:after="0" w:line="240" w:lineRule="auto"/>
    </w:pPr>
    <w:rPr>
      <w:rFonts w:ascii="Times New Roman" w:hAnsi="Times New Roman"/>
      <w:sz w:val="20"/>
      <w:szCs w:val="20"/>
    </w:rPr>
  </w:style>
  <w:style w:type="character" w:customStyle="1" w:styleId="ac">
    <w:name w:val="Текст сноски Знак"/>
    <w:basedOn w:val="a0"/>
    <w:link w:val="ab"/>
    <w:semiHidden/>
    <w:rsid w:val="00FB1CB9"/>
  </w:style>
  <w:style w:type="character" w:styleId="ad">
    <w:name w:val="footnote reference"/>
    <w:semiHidden/>
    <w:rsid w:val="00CD4496"/>
    <w:rPr>
      <w:vertAlign w:val="superscript"/>
    </w:rPr>
  </w:style>
  <w:style w:type="character" w:customStyle="1" w:styleId="12">
    <w:name w:val="Знак Знак1"/>
    <w:rsid w:val="00CD4496"/>
    <w:rPr>
      <w:sz w:val="24"/>
      <w:szCs w:val="24"/>
    </w:rPr>
  </w:style>
  <w:style w:type="character" w:customStyle="1" w:styleId="apple-style-span">
    <w:name w:val="apple-style-span"/>
    <w:basedOn w:val="a0"/>
    <w:rsid w:val="00CD4496"/>
  </w:style>
  <w:style w:type="character" w:customStyle="1" w:styleId="apple-converted-space">
    <w:name w:val="apple-converted-space"/>
    <w:basedOn w:val="a0"/>
    <w:rsid w:val="00CD4496"/>
  </w:style>
  <w:style w:type="paragraph" w:styleId="ae">
    <w:name w:val="No Spacing"/>
    <w:uiPriority w:val="1"/>
    <w:qFormat/>
    <w:rsid w:val="00855F68"/>
    <w:rPr>
      <w:rFonts w:ascii="Calibri" w:hAnsi="Calibri"/>
      <w:sz w:val="22"/>
      <w:szCs w:val="22"/>
    </w:rPr>
  </w:style>
  <w:style w:type="paragraph" w:styleId="af">
    <w:name w:val="List Paragraph"/>
    <w:basedOn w:val="a"/>
    <w:uiPriority w:val="34"/>
    <w:qFormat/>
    <w:rsid w:val="00651F9D"/>
    <w:pPr>
      <w:ind w:left="720"/>
      <w:contextualSpacing/>
    </w:pPr>
    <w:rPr>
      <w:rFonts w:eastAsia="Calibri"/>
      <w:lang w:eastAsia="en-US"/>
    </w:rPr>
  </w:style>
  <w:style w:type="paragraph" w:styleId="af0">
    <w:name w:val="Balloon Text"/>
    <w:basedOn w:val="a"/>
    <w:link w:val="af1"/>
    <w:rsid w:val="00793AB5"/>
    <w:pPr>
      <w:spacing w:after="0" w:line="240" w:lineRule="auto"/>
    </w:pPr>
    <w:rPr>
      <w:rFonts w:ascii="Tahoma" w:hAnsi="Tahoma"/>
      <w:sz w:val="16"/>
      <w:szCs w:val="16"/>
      <w:lang w:val="x-none" w:eastAsia="x-none"/>
    </w:rPr>
  </w:style>
  <w:style w:type="character" w:customStyle="1" w:styleId="af1">
    <w:name w:val="Текст выноски Знак"/>
    <w:link w:val="af0"/>
    <w:rsid w:val="00793AB5"/>
    <w:rPr>
      <w:rFonts w:ascii="Tahoma" w:hAnsi="Tahoma" w:cs="Tahoma"/>
      <w:sz w:val="16"/>
      <w:szCs w:val="16"/>
    </w:rPr>
  </w:style>
  <w:style w:type="paragraph" w:customStyle="1" w:styleId="Default">
    <w:name w:val="Default"/>
    <w:rsid w:val="008F1557"/>
    <w:pPr>
      <w:autoSpaceDE w:val="0"/>
      <w:autoSpaceDN w:val="0"/>
      <w:adjustRightInd w:val="0"/>
    </w:pPr>
    <w:rPr>
      <w:color w:val="000000"/>
      <w:sz w:val="24"/>
      <w:szCs w:val="24"/>
    </w:rPr>
  </w:style>
  <w:style w:type="character" w:customStyle="1" w:styleId="WW8Num1z0">
    <w:name w:val="WW8Num1z0"/>
    <w:rsid w:val="00FB1CB9"/>
    <w:rPr>
      <w:rFonts w:ascii="Symbol" w:hAnsi="Symbol"/>
    </w:rPr>
  </w:style>
  <w:style w:type="character" w:customStyle="1" w:styleId="WW8Num2z0">
    <w:name w:val="WW8Num2z0"/>
    <w:rsid w:val="00FB1CB9"/>
    <w:rPr>
      <w:rFonts w:ascii="Symbol" w:hAnsi="Symbol"/>
    </w:rPr>
  </w:style>
  <w:style w:type="character" w:customStyle="1" w:styleId="WW8Num2z1">
    <w:name w:val="WW8Num2z1"/>
    <w:rsid w:val="00FB1CB9"/>
    <w:rPr>
      <w:rFonts w:ascii="Courier New" w:hAnsi="Courier New"/>
    </w:rPr>
  </w:style>
  <w:style w:type="character" w:customStyle="1" w:styleId="WW8Num2z2">
    <w:name w:val="WW8Num2z2"/>
    <w:rsid w:val="00FB1CB9"/>
    <w:rPr>
      <w:rFonts w:ascii="Wingdings" w:hAnsi="Wingdings"/>
    </w:rPr>
  </w:style>
  <w:style w:type="character" w:customStyle="1" w:styleId="WW8Num3z0">
    <w:name w:val="WW8Num3z0"/>
    <w:rsid w:val="00FB1CB9"/>
    <w:rPr>
      <w:rFonts w:ascii="Symbol" w:hAnsi="Symbol"/>
    </w:rPr>
  </w:style>
  <w:style w:type="character" w:customStyle="1" w:styleId="WW8Num4z0">
    <w:name w:val="WW8Num4z0"/>
    <w:rsid w:val="00FB1CB9"/>
    <w:rPr>
      <w:rFonts w:ascii="Symbol" w:hAnsi="Symbol"/>
    </w:rPr>
  </w:style>
  <w:style w:type="character" w:customStyle="1" w:styleId="WW8Num5z0">
    <w:name w:val="WW8Num5z0"/>
    <w:rsid w:val="00FB1CB9"/>
    <w:rPr>
      <w:rFonts w:ascii="Symbol" w:hAnsi="Symbol"/>
    </w:rPr>
  </w:style>
  <w:style w:type="character" w:customStyle="1" w:styleId="WW8Num6z0">
    <w:name w:val="WW8Num6z0"/>
    <w:rsid w:val="00FB1CB9"/>
    <w:rPr>
      <w:rFonts w:ascii="Symbol" w:hAnsi="Symbol"/>
    </w:rPr>
  </w:style>
  <w:style w:type="character" w:customStyle="1" w:styleId="WW8Num10z0">
    <w:name w:val="WW8Num10z0"/>
    <w:rsid w:val="00FB1CB9"/>
    <w:rPr>
      <w:rFonts w:ascii="Symbol" w:hAnsi="Symbol"/>
    </w:rPr>
  </w:style>
  <w:style w:type="character" w:customStyle="1" w:styleId="WW8Num10z1">
    <w:name w:val="WW8Num10z1"/>
    <w:rsid w:val="00FB1CB9"/>
    <w:rPr>
      <w:rFonts w:ascii="Courier New" w:hAnsi="Courier New"/>
    </w:rPr>
  </w:style>
  <w:style w:type="character" w:customStyle="1" w:styleId="WW8Num10z2">
    <w:name w:val="WW8Num10z2"/>
    <w:rsid w:val="00FB1CB9"/>
    <w:rPr>
      <w:rFonts w:ascii="Wingdings" w:hAnsi="Wingdings"/>
    </w:rPr>
  </w:style>
  <w:style w:type="character" w:customStyle="1" w:styleId="WW8Num10z3">
    <w:name w:val="WW8Num10z3"/>
    <w:rsid w:val="00FB1CB9"/>
    <w:rPr>
      <w:rFonts w:ascii="Symbol" w:hAnsi="Symbol"/>
    </w:rPr>
  </w:style>
  <w:style w:type="character" w:customStyle="1" w:styleId="25">
    <w:name w:val="Основной шрифт абзаца2"/>
    <w:rsid w:val="00FB1CB9"/>
  </w:style>
  <w:style w:type="character" w:customStyle="1" w:styleId="WW8Num1z1">
    <w:name w:val="WW8Num1z1"/>
    <w:rsid w:val="00FB1CB9"/>
    <w:rPr>
      <w:rFonts w:ascii="Courier New" w:hAnsi="Courier New" w:cs="Courier New"/>
    </w:rPr>
  </w:style>
  <w:style w:type="character" w:customStyle="1" w:styleId="WW8Num1z2">
    <w:name w:val="WW8Num1z2"/>
    <w:rsid w:val="00FB1CB9"/>
    <w:rPr>
      <w:rFonts w:ascii="Wingdings" w:hAnsi="Wingdings"/>
    </w:rPr>
  </w:style>
  <w:style w:type="character" w:customStyle="1" w:styleId="WW8Num3z1">
    <w:name w:val="WW8Num3z1"/>
    <w:rsid w:val="00FB1CB9"/>
    <w:rPr>
      <w:rFonts w:ascii="Courier New" w:hAnsi="Courier New"/>
    </w:rPr>
  </w:style>
  <w:style w:type="character" w:customStyle="1" w:styleId="WW8Num3z2">
    <w:name w:val="WW8Num3z2"/>
    <w:rsid w:val="00FB1CB9"/>
    <w:rPr>
      <w:rFonts w:ascii="Wingdings" w:hAnsi="Wingdings"/>
    </w:rPr>
  </w:style>
  <w:style w:type="character" w:customStyle="1" w:styleId="WW8Num5z1">
    <w:name w:val="WW8Num5z1"/>
    <w:rsid w:val="00FB1CB9"/>
    <w:rPr>
      <w:rFonts w:ascii="Courier New" w:hAnsi="Courier New"/>
    </w:rPr>
  </w:style>
  <w:style w:type="character" w:customStyle="1" w:styleId="WW8Num5z2">
    <w:name w:val="WW8Num5z2"/>
    <w:rsid w:val="00FB1CB9"/>
    <w:rPr>
      <w:rFonts w:ascii="Wingdings" w:hAnsi="Wingdings"/>
    </w:rPr>
  </w:style>
  <w:style w:type="character" w:customStyle="1" w:styleId="WW8Num8z0">
    <w:name w:val="WW8Num8z0"/>
    <w:rsid w:val="00FB1CB9"/>
    <w:rPr>
      <w:rFonts w:ascii="Symbol" w:hAnsi="Symbol"/>
    </w:rPr>
  </w:style>
  <w:style w:type="character" w:customStyle="1" w:styleId="WW8Num8z1">
    <w:name w:val="WW8Num8z1"/>
    <w:rsid w:val="00FB1CB9"/>
    <w:rPr>
      <w:rFonts w:ascii="Courier New" w:hAnsi="Courier New"/>
    </w:rPr>
  </w:style>
  <w:style w:type="character" w:customStyle="1" w:styleId="WW8Num8z2">
    <w:name w:val="WW8Num8z2"/>
    <w:rsid w:val="00FB1CB9"/>
    <w:rPr>
      <w:rFonts w:ascii="Wingdings" w:hAnsi="Wingdings"/>
    </w:rPr>
  </w:style>
  <w:style w:type="character" w:customStyle="1" w:styleId="WW8Num9z0">
    <w:name w:val="WW8Num9z0"/>
    <w:rsid w:val="00FB1CB9"/>
    <w:rPr>
      <w:rFonts w:ascii="Symbol" w:hAnsi="Symbol"/>
    </w:rPr>
  </w:style>
  <w:style w:type="character" w:customStyle="1" w:styleId="WW8Num12z0">
    <w:name w:val="WW8Num12z0"/>
    <w:rsid w:val="00FB1CB9"/>
    <w:rPr>
      <w:rFonts w:ascii="Symbol" w:hAnsi="Symbol"/>
    </w:rPr>
  </w:style>
  <w:style w:type="character" w:customStyle="1" w:styleId="WW8Num13z0">
    <w:name w:val="WW8Num13z0"/>
    <w:rsid w:val="00FB1CB9"/>
    <w:rPr>
      <w:rFonts w:ascii="Symbol" w:hAnsi="Symbol"/>
    </w:rPr>
  </w:style>
  <w:style w:type="character" w:customStyle="1" w:styleId="WW8Num13z1">
    <w:name w:val="WW8Num13z1"/>
    <w:rsid w:val="00FB1CB9"/>
    <w:rPr>
      <w:rFonts w:ascii="Courier New" w:hAnsi="Courier New" w:cs="Courier New"/>
    </w:rPr>
  </w:style>
  <w:style w:type="character" w:customStyle="1" w:styleId="WW8Num13z2">
    <w:name w:val="WW8Num13z2"/>
    <w:rsid w:val="00FB1CB9"/>
    <w:rPr>
      <w:rFonts w:ascii="Wingdings" w:hAnsi="Wingdings"/>
    </w:rPr>
  </w:style>
  <w:style w:type="character" w:customStyle="1" w:styleId="WW8Num16z0">
    <w:name w:val="WW8Num16z0"/>
    <w:rsid w:val="00FB1CB9"/>
    <w:rPr>
      <w:rFonts w:ascii="Symbol" w:hAnsi="Symbol"/>
    </w:rPr>
  </w:style>
  <w:style w:type="character" w:customStyle="1" w:styleId="WW8Num17z0">
    <w:name w:val="WW8Num17z0"/>
    <w:rsid w:val="00FB1CB9"/>
    <w:rPr>
      <w:rFonts w:ascii="Symbol" w:hAnsi="Symbol"/>
    </w:rPr>
  </w:style>
  <w:style w:type="character" w:customStyle="1" w:styleId="WW8Num18z0">
    <w:name w:val="WW8Num18z0"/>
    <w:rsid w:val="00FB1CB9"/>
    <w:rPr>
      <w:rFonts w:ascii="Symbol" w:hAnsi="Symbol"/>
    </w:rPr>
  </w:style>
  <w:style w:type="character" w:customStyle="1" w:styleId="WW8Num19z0">
    <w:name w:val="WW8Num19z0"/>
    <w:rsid w:val="00FB1CB9"/>
    <w:rPr>
      <w:rFonts w:ascii="Symbol" w:hAnsi="Symbol"/>
    </w:rPr>
  </w:style>
  <w:style w:type="character" w:customStyle="1" w:styleId="WW8Num20z0">
    <w:name w:val="WW8Num20z0"/>
    <w:rsid w:val="00FB1CB9"/>
    <w:rPr>
      <w:rFonts w:ascii="Symbol" w:hAnsi="Symbol"/>
    </w:rPr>
  </w:style>
  <w:style w:type="character" w:customStyle="1" w:styleId="WW8Num20z1">
    <w:name w:val="WW8Num20z1"/>
    <w:rsid w:val="00FB1CB9"/>
    <w:rPr>
      <w:rFonts w:ascii="Courier New" w:hAnsi="Courier New" w:cs="Courier New"/>
    </w:rPr>
  </w:style>
  <w:style w:type="character" w:customStyle="1" w:styleId="WW8Num20z2">
    <w:name w:val="WW8Num20z2"/>
    <w:rsid w:val="00FB1CB9"/>
    <w:rPr>
      <w:rFonts w:ascii="Wingdings" w:hAnsi="Wingdings"/>
    </w:rPr>
  </w:style>
  <w:style w:type="character" w:customStyle="1" w:styleId="13">
    <w:name w:val="Основной шрифт абзаца1"/>
    <w:rsid w:val="00FB1CB9"/>
  </w:style>
  <w:style w:type="character" w:customStyle="1" w:styleId="af2">
    <w:name w:val="Символ сноски"/>
    <w:basedOn w:val="13"/>
    <w:rsid w:val="00FB1CB9"/>
    <w:rPr>
      <w:vertAlign w:val="superscript"/>
    </w:rPr>
  </w:style>
  <w:style w:type="character" w:customStyle="1" w:styleId="14">
    <w:name w:val="Знак сноски1"/>
    <w:rsid w:val="00FB1CB9"/>
    <w:rPr>
      <w:vertAlign w:val="superscript"/>
    </w:rPr>
  </w:style>
  <w:style w:type="character" w:customStyle="1" w:styleId="af3">
    <w:name w:val="Символы концевой сноски"/>
    <w:rsid w:val="00FB1CB9"/>
    <w:rPr>
      <w:vertAlign w:val="superscript"/>
    </w:rPr>
  </w:style>
  <w:style w:type="character" w:customStyle="1" w:styleId="WW-">
    <w:name w:val="WW-Символы концевой сноски"/>
    <w:rsid w:val="00FB1CB9"/>
  </w:style>
  <w:style w:type="character" w:styleId="af4">
    <w:name w:val="endnote reference"/>
    <w:rsid w:val="00FB1CB9"/>
    <w:rPr>
      <w:vertAlign w:val="superscript"/>
    </w:rPr>
  </w:style>
  <w:style w:type="paragraph" w:customStyle="1" w:styleId="af5">
    <w:name w:val="Заголовок"/>
    <w:basedOn w:val="a"/>
    <w:next w:val="a3"/>
    <w:rsid w:val="00FB1CB9"/>
    <w:pPr>
      <w:keepNext/>
      <w:spacing w:before="240" w:after="120" w:line="240" w:lineRule="auto"/>
    </w:pPr>
    <w:rPr>
      <w:rFonts w:ascii="Arial" w:eastAsia="Lucida Sans Unicode" w:hAnsi="Arial" w:cs="Tahoma"/>
      <w:sz w:val="28"/>
      <w:szCs w:val="28"/>
      <w:lang w:eastAsia="ar-SA"/>
    </w:rPr>
  </w:style>
  <w:style w:type="paragraph" w:styleId="af6">
    <w:name w:val="List"/>
    <w:basedOn w:val="a3"/>
    <w:rsid w:val="00FB1CB9"/>
    <w:pPr>
      <w:spacing w:after="0" w:line="240" w:lineRule="auto"/>
      <w:jc w:val="both"/>
    </w:pPr>
    <w:rPr>
      <w:rFonts w:ascii="Times New Roman" w:hAnsi="Times New Roman" w:cs="Tahoma"/>
      <w:sz w:val="24"/>
      <w:szCs w:val="24"/>
      <w:lang w:eastAsia="ar-SA"/>
    </w:rPr>
  </w:style>
  <w:style w:type="paragraph" w:customStyle="1" w:styleId="26">
    <w:name w:val="Название2"/>
    <w:basedOn w:val="a"/>
    <w:rsid w:val="00FB1CB9"/>
    <w:pPr>
      <w:suppressLineNumbers/>
      <w:spacing w:before="120" w:after="120" w:line="240" w:lineRule="auto"/>
    </w:pPr>
    <w:rPr>
      <w:rFonts w:ascii="Times New Roman" w:hAnsi="Times New Roman" w:cs="Tahoma"/>
      <w:i/>
      <w:iCs/>
      <w:sz w:val="24"/>
      <w:szCs w:val="24"/>
      <w:lang w:eastAsia="ar-SA"/>
    </w:rPr>
  </w:style>
  <w:style w:type="paragraph" w:customStyle="1" w:styleId="27">
    <w:name w:val="Указатель2"/>
    <w:basedOn w:val="a"/>
    <w:rsid w:val="00FB1CB9"/>
    <w:pPr>
      <w:suppressLineNumbers/>
      <w:spacing w:after="0" w:line="240" w:lineRule="auto"/>
    </w:pPr>
    <w:rPr>
      <w:rFonts w:ascii="Times New Roman" w:hAnsi="Times New Roman" w:cs="Tahoma"/>
      <w:sz w:val="24"/>
      <w:szCs w:val="24"/>
      <w:lang w:eastAsia="ar-SA"/>
    </w:rPr>
  </w:style>
  <w:style w:type="paragraph" w:customStyle="1" w:styleId="15">
    <w:name w:val="Название1"/>
    <w:basedOn w:val="a"/>
    <w:rsid w:val="00FB1CB9"/>
    <w:pPr>
      <w:suppressLineNumbers/>
      <w:spacing w:before="120" w:after="120" w:line="240" w:lineRule="auto"/>
    </w:pPr>
    <w:rPr>
      <w:rFonts w:ascii="Times New Roman" w:hAnsi="Times New Roman" w:cs="Tahoma"/>
      <w:i/>
      <w:iCs/>
      <w:sz w:val="24"/>
      <w:szCs w:val="24"/>
      <w:lang w:eastAsia="ar-SA"/>
    </w:rPr>
  </w:style>
  <w:style w:type="paragraph" w:customStyle="1" w:styleId="16">
    <w:name w:val="Указатель1"/>
    <w:basedOn w:val="a"/>
    <w:rsid w:val="00FB1CB9"/>
    <w:pPr>
      <w:suppressLineNumbers/>
      <w:spacing w:after="0" w:line="240" w:lineRule="auto"/>
    </w:pPr>
    <w:rPr>
      <w:rFonts w:ascii="Times New Roman" w:hAnsi="Times New Roman" w:cs="Tahoma"/>
      <w:sz w:val="24"/>
      <w:szCs w:val="24"/>
      <w:lang w:eastAsia="ar-SA"/>
    </w:rPr>
  </w:style>
  <w:style w:type="paragraph" w:styleId="af7">
    <w:name w:val="Body Text Indent"/>
    <w:basedOn w:val="a"/>
    <w:link w:val="af8"/>
    <w:rsid w:val="00FB1CB9"/>
    <w:pPr>
      <w:spacing w:after="0" w:line="240" w:lineRule="auto"/>
      <w:ind w:firstLine="360"/>
    </w:pPr>
    <w:rPr>
      <w:rFonts w:ascii="Times New Roman" w:hAnsi="Times New Roman"/>
      <w:sz w:val="24"/>
      <w:szCs w:val="24"/>
      <w:lang w:eastAsia="ar-SA"/>
    </w:rPr>
  </w:style>
  <w:style w:type="character" w:customStyle="1" w:styleId="af8">
    <w:name w:val="Основной текст с отступом Знак"/>
    <w:basedOn w:val="a0"/>
    <w:link w:val="af7"/>
    <w:rsid w:val="00FB1CB9"/>
    <w:rPr>
      <w:sz w:val="24"/>
      <w:szCs w:val="24"/>
      <w:lang w:eastAsia="ar-SA"/>
    </w:rPr>
  </w:style>
  <w:style w:type="paragraph" w:customStyle="1" w:styleId="210">
    <w:name w:val="Основной текст с отступом 21"/>
    <w:basedOn w:val="a"/>
    <w:rsid w:val="00FB1CB9"/>
    <w:pPr>
      <w:spacing w:after="0" w:line="240" w:lineRule="auto"/>
      <w:ind w:firstLine="360"/>
      <w:jc w:val="both"/>
    </w:pPr>
    <w:rPr>
      <w:rFonts w:ascii="Times New Roman" w:hAnsi="Times New Roman"/>
      <w:sz w:val="24"/>
      <w:szCs w:val="24"/>
      <w:lang w:eastAsia="ar-SA"/>
    </w:rPr>
  </w:style>
  <w:style w:type="paragraph" w:customStyle="1" w:styleId="31">
    <w:name w:val="Основной текст с отступом 31"/>
    <w:basedOn w:val="a"/>
    <w:rsid w:val="00FB1CB9"/>
    <w:pPr>
      <w:spacing w:after="0" w:line="240" w:lineRule="auto"/>
      <w:ind w:firstLine="709"/>
    </w:pPr>
    <w:rPr>
      <w:rFonts w:ascii="Times New Roman" w:hAnsi="Times New Roman"/>
      <w:sz w:val="24"/>
      <w:szCs w:val="24"/>
      <w:lang w:eastAsia="ar-SA"/>
    </w:rPr>
  </w:style>
  <w:style w:type="paragraph" w:customStyle="1" w:styleId="310">
    <w:name w:val="Основной текст 31"/>
    <w:basedOn w:val="a"/>
    <w:rsid w:val="00FB1CB9"/>
    <w:pPr>
      <w:spacing w:after="0" w:line="240" w:lineRule="auto"/>
      <w:jc w:val="both"/>
    </w:pPr>
    <w:rPr>
      <w:rFonts w:ascii="Times New Roman" w:hAnsi="Times New Roman"/>
      <w:b/>
      <w:sz w:val="28"/>
      <w:szCs w:val="24"/>
      <w:lang w:eastAsia="ar-SA"/>
    </w:rPr>
  </w:style>
  <w:style w:type="paragraph" w:styleId="af9">
    <w:name w:val="Title"/>
    <w:basedOn w:val="a"/>
    <w:next w:val="afa"/>
    <w:link w:val="afb"/>
    <w:qFormat/>
    <w:rsid w:val="00FB1CB9"/>
    <w:pPr>
      <w:spacing w:after="0" w:line="240" w:lineRule="auto"/>
      <w:jc w:val="center"/>
    </w:pPr>
    <w:rPr>
      <w:rFonts w:ascii="Times New Roman" w:hAnsi="Times New Roman"/>
      <w:b/>
      <w:sz w:val="28"/>
      <w:szCs w:val="24"/>
      <w:lang w:eastAsia="ar-SA"/>
    </w:rPr>
  </w:style>
  <w:style w:type="paragraph" w:styleId="afa">
    <w:name w:val="Subtitle"/>
    <w:basedOn w:val="af5"/>
    <w:next w:val="a3"/>
    <w:link w:val="afc"/>
    <w:qFormat/>
    <w:rsid w:val="00FB1CB9"/>
    <w:pPr>
      <w:jc w:val="center"/>
    </w:pPr>
    <w:rPr>
      <w:i/>
      <w:iCs/>
    </w:rPr>
  </w:style>
  <w:style w:type="character" w:customStyle="1" w:styleId="afc">
    <w:name w:val="Подзаголовок Знак"/>
    <w:basedOn w:val="a0"/>
    <w:link w:val="afa"/>
    <w:rsid w:val="00FB1CB9"/>
    <w:rPr>
      <w:rFonts w:ascii="Arial" w:eastAsia="Lucida Sans Unicode" w:hAnsi="Arial" w:cs="Tahoma"/>
      <w:i/>
      <w:iCs/>
      <w:sz w:val="28"/>
      <w:szCs w:val="28"/>
      <w:lang w:eastAsia="ar-SA"/>
    </w:rPr>
  </w:style>
  <w:style w:type="character" w:customStyle="1" w:styleId="afb">
    <w:name w:val="Название Знак"/>
    <w:basedOn w:val="a0"/>
    <w:link w:val="af9"/>
    <w:rsid w:val="00FB1CB9"/>
    <w:rPr>
      <w:b/>
      <w:sz w:val="28"/>
      <w:szCs w:val="24"/>
      <w:lang w:eastAsia="ar-SA"/>
    </w:rPr>
  </w:style>
  <w:style w:type="paragraph" w:customStyle="1" w:styleId="17">
    <w:name w:val="Текст1"/>
    <w:basedOn w:val="a"/>
    <w:rsid w:val="00FB1CB9"/>
    <w:pPr>
      <w:spacing w:after="0" w:line="240" w:lineRule="auto"/>
    </w:pPr>
    <w:rPr>
      <w:rFonts w:ascii="Courier New" w:hAnsi="Courier New"/>
      <w:sz w:val="20"/>
      <w:szCs w:val="20"/>
      <w:lang w:eastAsia="ar-SA"/>
    </w:rPr>
  </w:style>
  <w:style w:type="paragraph" w:customStyle="1" w:styleId="18">
    <w:name w:val="Стиль1"/>
    <w:rsid w:val="00FB1CB9"/>
    <w:pPr>
      <w:suppressAutoHyphens/>
      <w:spacing w:line="360" w:lineRule="auto"/>
      <w:ind w:firstLine="720"/>
      <w:jc w:val="both"/>
    </w:pPr>
    <w:rPr>
      <w:sz w:val="24"/>
      <w:lang w:eastAsia="ar-SA"/>
    </w:rPr>
  </w:style>
  <w:style w:type="paragraph" w:customStyle="1" w:styleId="211">
    <w:name w:val="Основной текст 21"/>
    <w:basedOn w:val="a"/>
    <w:rsid w:val="00FB1CB9"/>
    <w:pPr>
      <w:spacing w:after="120" w:line="480" w:lineRule="auto"/>
    </w:pPr>
    <w:rPr>
      <w:rFonts w:ascii="Times New Roman" w:hAnsi="Times New Roman"/>
      <w:sz w:val="24"/>
      <w:szCs w:val="24"/>
      <w:lang w:eastAsia="ar-SA"/>
    </w:rPr>
  </w:style>
  <w:style w:type="paragraph" w:styleId="afd">
    <w:name w:val="Normal (Web)"/>
    <w:basedOn w:val="a"/>
    <w:rsid w:val="00FB1CB9"/>
    <w:pPr>
      <w:spacing w:before="100" w:after="100" w:line="240" w:lineRule="auto"/>
    </w:pPr>
    <w:rPr>
      <w:rFonts w:ascii="Times New Roman" w:hAnsi="Times New Roman"/>
      <w:sz w:val="24"/>
      <w:szCs w:val="24"/>
      <w:lang w:eastAsia="ar-SA"/>
    </w:rPr>
  </w:style>
  <w:style w:type="paragraph" w:customStyle="1" w:styleId="afe">
    <w:name w:val="Содержимое врезки"/>
    <w:basedOn w:val="a3"/>
    <w:rsid w:val="00FB1CB9"/>
    <w:pPr>
      <w:spacing w:after="0" w:line="240" w:lineRule="auto"/>
      <w:jc w:val="both"/>
    </w:pPr>
    <w:rPr>
      <w:rFonts w:ascii="Times New Roman" w:hAnsi="Times New Roman"/>
      <w:sz w:val="24"/>
      <w:szCs w:val="24"/>
      <w:lang w:eastAsia="ar-SA"/>
    </w:rPr>
  </w:style>
  <w:style w:type="paragraph" w:customStyle="1" w:styleId="aff">
    <w:name w:val="Содержимое таблицы"/>
    <w:basedOn w:val="a"/>
    <w:rsid w:val="00FB1CB9"/>
    <w:pPr>
      <w:suppressLineNumbers/>
      <w:spacing w:after="0" w:line="240" w:lineRule="auto"/>
    </w:pPr>
    <w:rPr>
      <w:rFonts w:ascii="Times New Roman" w:hAnsi="Times New Roman"/>
      <w:sz w:val="24"/>
      <w:szCs w:val="24"/>
      <w:lang w:eastAsia="ar-SA"/>
    </w:rPr>
  </w:style>
  <w:style w:type="paragraph" w:customStyle="1" w:styleId="aff0">
    <w:name w:val="Заголовок таблицы"/>
    <w:basedOn w:val="aff"/>
    <w:rsid w:val="00FB1CB9"/>
    <w:pPr>
      <w:jc w:val="center"/>
    </w:pPr>
    <w:rPr>
      <w:b/>
      <w:bCs/>
    </w:rPr>
  </w:style>
  <w:style w:type="paragraph" w:styleId="28">
    <w:name w:val="List 2"/>
    <w:basedOn w:val="a"/>
    <w:rsid w:val="00FB1CB9"/>
    <w:pPr>
      <w:spacing w:after="0" w:line="240" w:lineRule="auto"/>
      <w:ind w:left="566" w:hanging="283"/>
    </w:pPr>
    <w:rPr>
      <w:rFonts w:ascii="Times New Roman" w:hAnsi="Times New Roman"/>
      <w:sz w:val="24"/>
      <w:szCs w:val="24"/>
    </w:rPr>
  </w:style>
  <w:style w:type="character" w:customStyle="1" w:styleId="aff1">
    <w:name w:val="Текст примечания Знак"/>
    <w:basedOn w:val="a0"/>
    <w:link w:val="aff2"/>
    <w:rsid w:val="00FB1CB9"/>
  </w:style>
  <w:style w:type="paragraph" w:styleId="aff2">
    <w:name w:val="annotation text"/>
    <w:basedOn w:val="a"/>
    <w:link w:val="aff1"/>
    <w:rsid w:val="00FB1CB9"/>
    <w:pPr>
      <w:spacing w:after="0" w:line="240" w:lineRule="auto"/>
    </w:pPr>
    <w:rPr>
      <w:rFonts w:ascii="Times New Roman" w:hAnsi="Times New Roman"/>
      <w:sz w:val="20"/>
      <w:szCs w:val="20"/>
    </w:rPr>
  </w:style>
  <w:style w:type="character" w:customStyle="1" w:styleId="19">
    <w:name w:val="Текст примечания Знак1"/>
    <w:basedOn w:val="a0"/>
    <w:uiPriority w:val="99"/>
    <w:rsid w:val="00FB1CB9"/>
    <w:rPr>
      <w:rFonts w:ascii="Calibri" w:hAnsi="Calibri"/>
    </w:rPr>
  </w:style>
  <w:style w:type="character" w:customStyle="1" w:styleId="aff3">
    <w:name w:val="Тема примечания Знак"/>
    <w:basedOn w:val="aff1"/>
    <w:link w:val="aff4"/>
    <w:rsid w:val="00FB1CB9"/>
    <w:rPr>
      <w:b/>
      <w:bCs/>
    </w:rPr>
  </w:style>
  <w:style w:type="paragraph" w:styleId="aff4">
    <w:name w:val="annotation subject"/>
    <w:basedOn w:val="aff2"/>
    <w:next w:val="aff2"/>
    <w:link w:val="aff3"/>
    <w:rsid w:val="00FB1CB9"/>
    <w:rPr>
      <w:b/>
      <w:bCs/>
    </w:rPr>
  </w:style>
  <w:style w:type="character" w:customStyle="1" w:styleId="1a">
    <w:name w:val="Тема примечания Знак1"/>
    <w:basedOn w:val="19"/>
    <w:uiPriority w:val="99"/>
    <w:rsid w:val="00FB1CB9"/>
    <w:rPr>
      <w:rFonts w:ascii="Calibri" w:hAnsi="Calibri"/>
      <w:b/>
      <w:bCs/>
    </w:rPr>
  </w:style>
  <w:style w:type="paragraph" w:customStyle="1" w:styleId="aff5">
    <w:name w:val="Знак"/>
    <w:basedOn w:val="a"/>
    <w:rsid w:val="00FB1CB9"/>
    <w:pPr>
      <w:spacing w:after="160" w:line="240" w:lineRule="exact"/>
    </w:pPr>
    <w:rPr>
      <w:rFonts w:ascii="Verdana" w:hAnsi="Verdana"/>
      <w:sz w:val="20"/>
      <w:szCs w:val="20"/>
    </w:rPr>
  </w:style>
  <w:style w:type="paragraph" w:customStyle="1" w:styleId="29">
    <w:name w:val="Знак2"/>
    <w:basedOn w:val="a"/>
    <w:rsid w:val="00FB1CB9"/>
    <w:pPr>
      <w:tabs>
        <w:tab w:val="left" w:pos="708"/>
      </w:tabs>
      <w:spacing w:after="160" w:line="240" w:lineRule="exact"/>
    </w:pPr>
    <w:rPr>
      <w:rFonts w:ascii="Verdana" w:hAnsi="Verdana" w:cs="Verdana"/>
      <w:sz w:val="20"/>
      <w:szCs w:val="20"/>
      <w:lang w:val="en-US" w:eastAsia="en-US"/>
    </w:rPr>
  </w:style>
  <w:style w:type="paragraph" w:styleId="aff6">
    <w:name w:val="Plain Text"/>
    <w:basedOn w:val="a"/>
    <w:link w:val="aff7"/>
    <w:rsid w:val="00FB1CB9"/>
    <w:pPr>
      <w:spacing w:after="0" w:line="240" w:lineRule="auto"/>
    </w:pPr>
    <w:rPr>
      <w:rFonts w:ascii="Courier New" w:hAnsi="Courier New"/>
      <w:sz w:val="20"/>
      <w:szCs w:val="20"/>
    </w:rPr>
  </w:style>
  <w:style w:type="character" w:customStyle="1" w:styleId="aff7">
    <w:name w:val="Текст Знак"/>
    <w:basedOn w:val="a0"/>
    <w:link w:val="aff6"/>
    <w:rsid w:val="00FB1CB9"/>
    <w:rPr>
      <w:rFonts w:ascii="Courier New" w:hAnsi="Courier New"/>
    </w:rPr>
  </w:style>
  <w:style w:type="paragraph" w:customStyle="1" w:styleId="aff8">
    <w:name w:val="Знак Знак Знак Знак Знак Знак Знак Знак Знак Знак"/>
    <w:basedOn w:val="a"/>
    <w:rsid w:val="00FB1CB9"/>
    <w:pPr>
      <w:spacing w:after="160" w:line="240" w:lineRule="exact"/>
    </w:pPr>
    <w:rPr>
      <w:rFonts w:ascii="Verdana" w:hAnsi="Verdana"/>
      <w:sz w:val="20"/>
      <w:szCs w:val="20"/>
    </w:rPr>
  </w:style>
  <w:style w:type="character" w:customStyle="1" w:styleId="aff9">
    <w:name w:val="Схема документа Знак"/>
    <w:basedOn w:val="a0"/>
    <w:link w:val="affa"/>
    <w:rsid w:val="00FB1CB9"/>
    <w:rPr>
      <w:rFonts w:ascii="Tahoma" w:hAnsi="Tahoma" w:cs="Tahoma"/>
      <w:shd w:val="clear" w:color="auto" w:fill="000080"/>
    </w:rPr>
  </w:style>
  <w:style w:type="paragraph" w:styleId="affa">
    <w:name w:val="Document Map"/>
    <w:basedOn w:val="a"/>
    <w:link w:val="aff9"/>
    <w:rsid w:val="00FB1CB9"/>
    <w:pPr>
      <w:shd w:val="clear" w:color="auto" w:fill="000080"/>
      <w:spacing w:after="0" w:line="240" w:lineRule="auto"/>
    </w:pPr>
    <w:rPr>
      <w:rFonts w:ascii="Tahoma" w:hAnsi="Tahoma" w:cs="Tahoma"/>
      <w:sz w:val="20"/>
      <w:szCs w:val="20"/>
    </w:rPr>
  </w:style>
  <w:style w:type="character" w:customStyle="1" w:styleId="1b">
    <w:name w:val="Схема документа Знак1"/>
    <w:basedOn w:val="a0"/>
    <w:uiPriority w:val="99"/>
    <w:rsid w:val="00FB1CB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F63D1"/>
    <w:pPr>
      <w:spacing w:after="200" w:line="276" w:lineRule="auto"/>
    </w:pPr>
    <w:rPr>
      <w:rFonts w:ascii="Calibri" w:hAnsi="Calibri"/>
      <w:sz w:val="22"/>
      <w:szCs w:val="22"/>
    </w:rPr>
  </w:style>
  <w:style w:type="paragraph" w:styleId="1">
    <w:name w:val="heading 1"/>
    <w:basedOn w:val="a"/>
    <w:next w:val="a"/>
    <w:link w:val="10"/>
    <w:qFormat/>
    <w:rsid w:val="001F63D1"/>
    <w:pPr>
      <w:keepNext/>
      <w:autoSpaceDE w:val="0"/>
      <w:autoSpaceDN w:val="0"/>
      <w:spacing w:after="0" w:line="240" w:lineRule="auto"/>
      <w:ind w:firstLine="284"/>
      <w:outlineLvl w:val="0"/>
    </w:pPr>
    <w:rPr>
      <w:rFonts w:ascii="Times New Roman" w:hAnsi="Times New Roman"/>
      <w:sz w:val="24"/>
      <w:szCs w:val="24"/>
    </w:rPr>
  </w:style>
  <w:style w:type="paragraph" w:styleId="2">
    <w:name w:val="heading 2"/>
    <w:basedOn w:val="a"/>
    <w:next w:val="a"/>
    <w:link w:val="20"/>
    <w:qFormat/>
    <w:rsid w:val="00FB1CB9"/>
    <w:pPr>
      <w:keepNext/>
      <w:spacing w:after="0" w:line="240" w:lineRule="auto"/>
      <w:ind w:firstLine="360"/>
      <w:outlineLvl w:val="1"/>
    </w:pPr>
    <w:rPr>
      <w:rFonts w:ascii="Times New Roman" w:hAnsi="Times New Roman"/>
      <w:b/>
      <w:sz w:val="24"/>
      <w:szCs w:val="24"/>
      <w:lang w:eastAsia="ar-SA"/>
    </w:rPr>
  </w:style>
  <w:style w:type="paragraph" w:styleId="3">
    <w:name w:val="heading 3"/>
    <w:basedOn w:val="a"/>
    <w:next w:val="a"/>
    <w:link w:val="30"/>
    <w:qFormat/>
    <w:rsid w:val="00FB1CB9"/>
    <w:pPr>
      <w:keepNext/>
      <w:spacing w:after="0" w:line="240" w:lineRule="auto"/>
      <w:ind w:firstLine="360"/>
      <w:outlineLvl w:val="2"/>
    </w:pPr>
    <w:rPr>
      <w:rFonts w:ascii="Times New Roman" w:hAnsi="Times New Roman"/>
      <w:b/>
      <w:sz w:val="28"/>
      <w:szCs w:val="24"/>
      <w:lang w:eastAsia="ar-SA"/>
    </w:rPr>
  </w:style>
  <w:style w:type="paragraph" w:styleId="4">
    <w:name w:val="heading 4"/>
    <w:basedOn w:val="a"/>
    <w:next w:val="a"/>
    <w:link w:val="40"/>
    <w:qFormat/>
    <w:rsid w:val="00FB1CB9"/>
    <w:pPr>
      <w:keepNext/>
      <w:spacing w:after="0" w:line="240" w:lineRule="auto"/>
      <w:ind w:firstLine="720"/>
      <w:jc w:val="both"/>
      <w:outlineLvl w:val="3"/>
    </w:pPr>
    <w:rPr>
      <w:rFonts w:ascii="Arial" w:hAnsi="Arial"/>
      <w:i/>
      <w:color w:val="FF0000"/>
      <w:sz w:val="24"/>
      <w:szCs w:val="24"/>
      <w:lang w:eastAsia="ar-SA"/>
    </w:rPr>
  </w:style>
  <w:style w:type="paragraph" w:styleId="5">
    <w:name w:val="heading 5"/>
    <w:basedOn w:val="a"/>
    <w:next w:val="a"/>
    <w:link w:val="50"/>
    <w:qFormat/>
    <w:rsid w:val="00FB1CB9"/>
    <w:pPr>
      <w:keepNext/>
      <w:spacing w:after="0" w:line="240" w:lineRule="auto"/>
      <w:ind w:firstLine="360"/>
      <w:jc w:val="center"/>
      <w:outlineLvl w:val="4"/>
    </w:pPr>
    <w:rPr>
      <w:rFonts w:ascii="Times New Roman" w:hAnsi="Times New Roman"/>
      <w:b/>
      <w:sz w:val="28"/>
      <w:szCs w:val="24"/>
      <w:lang w:eastAsia="ar-SA"/>
    </w:rPr>
  </w:style>
  <w:style w:type="paragraph" w:styleId="6">
    <w:name w:val="heading 6"/>
    <w:basedOn w:val="a"/>
    <w:next w:val="a"/>
    <w:link w:val="60"/>
    <w:qFormat/>
    <w:rsid w:val="00FB1CB9"/>
    <w:pPr>
      <w:keepNext/>
      <w:spacing w:after="0" w:line="240" w:lineRule="auto"/>
      <w:ind w:firstLine="360"/>
      <w:jc w:val="both"/>
      <w:outlineLvl w:val="5"/>
    </w:pPr>
    <w:rPr>
      <w:rFonts w:ascii="Times New Roman" w:hAnsi="Times New Roman"/>
      <w:b/>
      <w:i/>
      <w:sz w:val="24"/>
      <w:szCs w:val="24"/>
      <w:lang w:eastAsia="ar-SA"/>
    </w:rPr>
  </w:style>
  <w:style w:type="paragraph" w:styleId="7">
    <w:name w:val="heading 7"/>
    <w:basedOn w:val="a"/>
    <w:next w:val="a"/>
    <w:link w:val="70"/>
    <w:qFormat/>
    <w:rsid w:val="00FB1CB9"/>
    <w:pPr>
      <w:keepNext/>
      <w:spacing w:after="0" w:line="240" w:lineRule="auto"/>
      <w:ind w:firstLine="720"/>
      <w:jc w:val="center"/>
      <w:outlineLvl w:val="6"/>
    </w:pPr>
    <w:rPr>
      <w:rFonts w:ascii="Times New Roman" w:hAnsi="Times New Roman"/>
      <w:b/>
      <w:sz w:val="28"/>
      <w:szCs w:val="24"/>
      <w:lang w:eastAsia="ar-SA"/>
    </w:rPr>
  </w:style>
  <w:style w:type="paragraph" w:styleId="8">
    <w:name w:val="heading 8"/>
    <w:basedOn w:val="a"/>
    <w:next w:val="a"/>
    <w:link w:val="80"/>
    <w:qFormat/>
    <w:rsid w:val="00FB1CB9"/>
    <w:pPr>
      <w:keepNext/>
      <w:spacing w:after="0" w:line="240" w:lineRule="auto"/>
      <w:ind w:firstLine="720"/>
      <w:jc w:val="both"/>
      <w:outlineLvl w:val="7"/>
    </w:pPr>
    <w:rPr>
      <w:rFonts w:ascii="Times New Roman" w:hAnsi="Times New Roman"/>
      <w:b/>
      <w:i/>
      <w:sz w:val="24"/>
      <w:szCs w:val="24"/>
      <w:lang w:val="it-IT" w:eastAsia="ar-SA"/>
    </w:rPr>
  </w:style>
  <w:style w:type="paragraph" w:styleId="9">
    <w:name w:val="heading 9"/>
    <w:basedOn w:val="a"/>
    <w:next w:val="a"/>
    <w:link w:val="90"/>
    <w:qFormat/>
    <w:rsid w:val="00FB1CB9"/>
    <w:pPr>
      <w:keepNext/>
      <w:spacing w:after="0" w:line="240" w:lineRule="auto"/>
      <w:ind w:firstLine="720"/>
      <w:jc w:val="both"/>
      <w:outlineLvl w:val="8"/>
    </w:pPr>
    <w:rPr>
      <w:rFonts w:ascii="Times New Roman" w:hAnsi="Times New Roman"/>
      <w:b/>
      <w:bCs/>
      <w:sz w:val="28"/>
      <w:szCs w:val="24"/>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1F63D1"/>
    <w:rPr>
      <w:sz w:val="24"/>
      <w:szCs w:val="24"/>
      <w:lang w:val="ru-RU" w:eastAsia="ru-RU" w:bidi="ar-SA"/>
    </w:rPr>
  </w:style>
  <w:style w:type="character" w:customStyle="1" w:styleId="20">
    <w:name w:val="Заголовок 2 Знак"/>
    <w:basedOn w:val="a0"/>
    <w:link w:val="2"/>
    <w:rsid w:val="00FB1CB9"/>
    <w:rPr>
      <w:b/>
      <w:sz w:val="24"/>
      <w:szCs w:val="24"/>
      <w:lang w:eastAsia="ar-SA"/>
    </w:rPr>
  </w:style>
  <w:style w:type="character" w:customStyle="1" w:styleId="30">
    <w:name w:val="Заголовок 3 Знак"/>
    <w:basedOn w:val="a0"/>
    <w:link w:val="3"/>
    <w:rsid w:val="00FB1CB9"/>
    <w:rPr>
      <w:b/>
      <w:sz w:val="28"/>
      <w:szCs w:val="24"/>
      <w:lang w:eastAsia="ar-SA"/>
    </w:rPr>
  </w:style>
  <w:style w:type="character" w:customStyle="1" w:styleId="40">
    <w:name w:val="Заголовок 4 Знак"/>
    <w:basedOn w:val="a0"/>
    <w:link w:val="4"/>
    <w:rsid w:val="00FB1CB9"/>
    <w:rPr>
      <w:rFonts w:ascii="Arial" w:hAnsi="Arial"/>
      <w:i/>
      <w:color w:val="FF0000"/>
      <w:sz w:val="24"/>
      <w:szCs w:val="24"/>
      <w:lang w:eastAsia="ar-SA"/>
    </w:rPr>
  </w:style>
  <w:style w:type="character" w:customStyle="1" w:styleId="50">
    <w:name w:val="Заголовок 5 Знак"/>
    <w:basedOn w:val="a0"/>
    <w:link w:val="5"/>
    <w:rsid w:val="00FB1CB9"/>
    <w:rPr>
      <w:b/>
      <w:sz w:val="28"/>
      <w:szCs w:val="24"/>
      <w:lang w:eastAsia="ar-SA"/>
    </w:rPr>
  </w:style>
  <w:style w:type="character" w:customStyle="1" w:styleId="60">
    <w:name w:val="Заголовок 6 Знак"/>
    <w:basedOn w:val="a0"/>
    <w:link w:val="6"/>
    <w:rsid w:val="00FB1CB9"/>
    <w:rPr>
      <w:b/>
      <w:i/>
      <w:sz w:val="24"/>
      <w:szCs w:val="24"/>
      <w:lang w:eastAsia="ar-SA"/>
    </w:rPr>
  </w:style>
  <w:style w:type="character" w:customStyle="1" w:styleId="70">
    <w:name w:val="Заголовок 7 Знак"/>
    <w:basedOn w:val="a0"/>
    <w:link w:val="7"/>
    <w:rsid w:val="00FB1CB9"/>
    <w:rPr>
      <w:b/>
      <w:sz w:val="28"/>
      <w:szCs w:val="24"/>
      <w:lang w:eastAsia="ar-SA"/>
    </w:rPr>
  </w:style>
  <w:style w:type="character" w:customStyle="1" w:styleId="80">
    <w:name w:val="Заголовок 8 Знак"/>
    <w:basedOn w:val="a0"/>
    <w:link w:val="8"/>
    <w:rsid w:val="00FB1CB9"/>
    <w:rPr>
      <w:b/>
      <w:i/>
      <w:sz w:val="24"/>
      <w:szCs w:val="24"/>
      <w:lang w:val="it-IT" w:eastAsia="ar-SA"/>
    </w:rPr>
  </w:style>
  <w:style w:type="character" w:customStyle="1" w:styleId="90">
    <w:name w:val="Заголовок 9 Знак"/>
    <w:basedOn w:val="a0"/>
    <w:link w:val="9"/>
    <w:rsid w:val="00FB1CB9"/>
    <w:rPr>
      <w:b/>
      <w:bCs/>
      <w:sz w:val="28"/>
      <w:szCs w:val="24"/>
      <w:lang w:eastAsia="ar-SA"/>
    </w:rPr>
  </w:style>
  <w:style w:type="paragraph" w:styleId="a3">
    <w:name w:val="Body Text"/>
    <w:basedOn w:val="a"/>
    <w:link w:val="a4"/>
    <w:rsid w:val="001F63D1"/>
    <w:pPr>
      <w:spacing w:after="120"/>
    </w:pPr>
  </w:style>
  <w:style w:type="character" w:customStyle="1" w:styleId="a4">
    <w:name w:val="Основной текст Знак"/>
    <w:link w:val="a3"/>
    <w:locked/>
    <w:rsid w:val="001F63D1"/>
    <w:rPr>
      <w:rFonts w:ascii="Calibri" w:hAnsi="Calibri"/>
      <w:sz w:val="22"/>
      <w:szCs w:val="22"/>
      <w:lang w:val="ru-RU" w:eastAsia="ru-RU" w:bidi="ar-SA"/>
    </w:rPr>
  </w:style>
  <w:style w:type="paragraph" w:customStyle="1" w:styleId="11">
    <w:name w:val="Абзац списка1"/>
    <w:basedOn w:val="a"/>
    <w:rsid w:val="001F63D1"/>
    <w:pPr>
      <w:ind w:left="720"/>
      <w:contextualSpacing/>
    </w:pPr>
  </w:style>
  <w:style w:type="paragraph" w:styleId="a5">
    <w:name w:val="footer"/>
    <w:basedOn w:val="a"/>
    <w:link w:val="a6"/>
    <w:uiPriority w:val="99"/>
    <w:rsid w:val="001F63D1"/>
    <w:pPr>
      <w:tabs>
        <w:tab w:val="center" w:pos="4677"/>
        <w:tab w:val="right" w:pos="9355"/>
      </w:tabs>
      <w:spacing w:after="0" w:line="240" w:lineRule="auto"/>
    </w:pPr>
    <w:rPr>
      <w:rFonts w:ascii="Times New Roman" w:hAnsi="Times New Roman"/>
      <w:sz w:val="24"/>
      <w:szCs w:val="24"/>
    </w:rPr>
  </w:style>
  <w:style w:type="character" w:customStyle="1" w:styleId="a6">
    <w:name w:val="Нижний колонтитул Знак"/>
    <w:link w:val="a5"/>
    <w:uiPriority w:val="99"/>
    <w:locked/>
    <w:rsid w:val="001F63D1"/>
    <w:rPr>
      <w:sz w:val="24"/>
      <w:szCs w:val="24"/>
      <w:lang w:val="ru-RU" w:eastAsia="ru-RU" w:bidi="ar-SA"/>
    </w:rPr>
  </w:style>
  <w:style w:type="character" w:styleId="a7">
    <w:name w:val="page number"/>
    <w:rsid w:val="001F63D1"/>
    <w:rPr>
      <w:rFonts w:cs="Times New Roman"/>
    </w:rPr>
  </w:style>
  <w:style w:type="paragraph" w:styleId="a8">
    <w:name w:val="header"/>
    <w:basedOn w:val="a"/>
    <w:link w:val="a9"/>
    <w:rsid w:val="001F63D1"/>
    <w:pPr>
      <w:tabs>
        <w:tab w:val="center" w:pos="4677"/>
        <w:tab w:val="right" w:pos="9355"/>
      </w:tabs>
    </w:pPr>
  </w:style>
  <w:style w:type="character" w:customStyle="1" w:styleId="a9">
    <w:name w:val="Верхний колонтитул Знак"/>
    <w:link w:val="a8"/>
    <w:locked/>
    <w:rsid w:val="001F63D1"/>
    <w:rPr>
      <w:rFonts w:ascii="Calibri" w:hAnsi="Calibri"/>
      <w:sz w:val="22"/>
      <w:szCs w:val="22"/>
      <w:lang w:val="ru-RU" w:eastAsia="ru-RU" w:bidi="ar-SA"/>
    </w:rPr>
  </w:style>
  <w:style w:type="paragraph" w:styleId="21">
    <w:name w:val="Body Text Indent 2"/>
    <w:basedOn w:val="a"/>
    <w:link w:val="22"/>
    <w:rsid w:val="008A22EF"/>
    <w:pPr>
      <w:spacing w:after="120" w:line="480" w:lineRule="auto"/>
      <w:ind w:left="283"/>
    </w:pPr>
  </w:style>
  <w:style w:type="character" w:customStyle="1" w:styleId="22">
    <w:name w:val="Основной текст с отступом 2 Знак"/>
    <w:basedOn w:val="a0"/>
    <w:link w:val="21"/>
    <w:rsid w:val="00FB1CB9"/>
    <w:rPr>
      <w:rFonts w:ascii="Calibri" w:hAnsi="Calibri"/>
      <w:sz w:val="22"/>
      <w:szCs w:val="22"/>
    </w:rPr>
  </w:style>
  <w:style w:type="paragraph" w:styleId="23">
    <w:name w:val="Body Text 2"/>
    <w:basedOn w:val="a"/>
    <w:link w:val="24"/>
    <w:rsid w:val="00E31C9A"/>
    <w:pPr>
      <w:spacing w:after="120" w:line="480" w:lineRule="auto"/>
    </w:pPr>
  </w:style>
  <w:style w:type="character" w:customStyle="1" w:styleId="24">
    <w:name w:val="Основной текст 2 Знак"/>
    <w:basedOn w:val="a0"/>
    <w:link w:val="23"/>
    <w:rsid w:val="00FB1CB9"/>
    <w:rPr>
      <w:rFonts w:ascii="Calibri" w:hAnsi="Calibri"/>
      <w:sz w:val="22"/>
      <w:szCs w:val="22"/>
    </w:rPr>
  </w:style>
  <w:style w:type="paragraph" w:customStyle="1" w:styleId="110">
    <w:name w:val="1Стиль1"/>
    <w:basedOn w:val="a"/>
    <w:rsid w:val="00E31C9A"/>
    <w:pPr>
      <w:spacing w:after="0" w:line="240" w:lineRule="auto"/>
      <w:ind w:firstLine="709"/>
      <w:jc w:val="both"/>
    </w:pPr>
    <w:rPr>
      <w:rFonts w:ascii="Arial" w:hAnsi="Arial"/>
      <w:sz w:val="24"/>
      <w:szCs w:val="20"/>
    </w:rPr>
  </w:style>
  <w:style w:type="character" w:styleId="aa">
    <w:name w:val="Strong"/>
    <w:qFormat/>
    <w:rsid w:val="00CD4496"/>
    <w:rPr>
      <w:b/>
      <w:bCs/>
    </w:rPr>
  </w:style>
  <w:style w:type="paragraph" w:styleId="ab">
    <w:name w:val="footnote text"/>
    <w:basedOn w:val="a"/>
    <w:link w:val="ac"/>
    <w:semiHidden/>
    <w:rsid w:val="00CD4496"/>
    <w:pPr>
      <w:spacing w:after="0" w:line="240" w:lineRule="auto"/>
    </w:pPr>
    <w:rPr>
      <w:rFonts w:ascii="Times New Roman" w:hAnsi="Times New Roman"/>
      <w:sz w:val="20"/>
      <w:szCs w:val="20"/>
    </w:rPr>
  </w:style>
  <w:style w:type="character" w:customStyle="1" w:styleId="ac">
    <w:name w:val="Текст сноски Знак"/>
    <w:basedOn w:val="a0"/>
    <w:link w:val="ab"/>
    <w:semiHidden/>
    <w:rsid w:val="00FB1CB9"/>
  </w:style>
  <w:style w:type="character" w:styleId="ad">
    <w:name w:val="footnote reference"/>
    <w:semiHidden/>
    <w:rsid w:val="00CD4496"/>
    <w:rPr>
      <w:vertAlign w:val="superscript"/>
    </w:rPr>
  </w:style>
  <w:style w:type="character" w:customStyle="1" w:styleId="12">
    <w:name w:val="Знак Знак1"/>
    <w:rsid w:val="00CD4496"/>
    <w:rPr>
      <w:sz w:val="24"/>
      <w:szCs w:val="24"/>
    </w:rPr>
  </w:style>
  <w:style w:type="character" w:customStyle="1" w:styleId="apple-style-span">
    <w:name w:val="apple-style-span"/>
    <w:basedOn w:val="a0"/>
    <w:rsid w:val="00CD4496"/>
  </w:style>
  <w:style w:type="character" w:customStyle="1" w:styleId="apple-converted-space">
    <w:name w:val="apple-converted-space"/>
    <w:basedOn w:val="a0"/>
    <w:rsid w:val="00CD4496"/>
  </w:style>
  <w:style w:type="paragraph" w:styleId="ae">
    <w:name w:val="No Spacing"/>
    <w:uiPriority w:val="1"/>
    <w:qFormat/>
    <w:rsid w:val="00855F68"/>
    <w:rPr>
      <w:rFonts w:ascii="Calibri" w:hAnsi="Calibri"/>
      <w:sz w:val="22"/>
      <w:szCs w:val="22"/>
    </w:rPr>
  </w:style>
  <w:style w:type="paragraph" w:styleId="af">
    <w:name w:val="List Paragraph"/>
    <w:basedOn w:val="a"/>
    <w:uiPriority w:val="34"/>
    <w:qFormat/>
    <w:rsid w:val="00651F9D"/>
    <w:pPr>
      <w:ind w:left="720"/>
      <w:contextualSpacing/>
    </w:pPr>
    <w:rPr>
      <w:rFonts w:eastAsia="Calibri"/>
      <w:lang w:eastAsia="en-US"/>
    </w:rPr>
  </w:style>
  <w:style w:type="paragraph" w:styleId="af0">
    <w:name w:val="Balloon Text"/>
    <w:basedOn w:val="a"/>
    <w:link w:val="af1"/>
    <w:rsid w:val="00793AB5"/>
    <w:pPr>
      <w:spacing w:after="0" w:line="240" w:lineRule="auto"/>
    </w:pPr>
    <w:rPr>
      <w:rFonts w:ascii="Tahoma" w:hAnsi="Tahoma"/>
      <w:sz w:val="16"/>
      <w:szCs w:val="16"/>
      <w:lang w:val="x-none" w:eastAsia="x-none"/>
    </w:rPr>
  </w:style>
  <w:style w:type="character" w:customStyle="1" w:styleId="af1">
    <w:name w:val="Текст выноски Знак"/>
    <w:link w:val="af0"/>
    <w:rsid w:val="00793AB5"/>
    <w:rPr>
      <w:rFonts w:ascii="Tahoma" w:hAnsi="Tahoma" w:cs="Tahoma"/>
      <w:sz w:val="16"/>
      <w:szCs w:val="16"/>
    </w:rPr>
  </w:style>
  <w:style w:type="paragraph" w:customStyle="1" w:styleId="Default">
    <w:name w:val="Default"/>
    <w:rsid w:val="008F1557"/>
    <w:pPr>
      <w:autoSpaceDE w:val="0"/>
      <w:autoSpaceDN w:val="0"/>
      <w:adjustRightInd w:val="0"/>
    </w:pPr>
    <w:rPr>
      <w:color w:val="000000"/>
      <w:sz w:val="24"/>
      <w:szCs w:val="24"/>
    </w:rPr>
  </w:style>
  <w:style w:type="character" w:customStyle="1" w:styleId="WW8Num1z0">
    <w:name w:val="WW8Num1z0"/>
    <w:rsid w:val="00FB1CB9"/>
    <w:rPr>
      <w:rFonts w:ascii="Symbol" w:hAnsi="Symbol"/>
    </w:rPr>
  </w:style>
  <w:style w:type="character" w:customStyle="1" w:styleId="WW8Num2z0">
    <w:name w:val="WW8Num2z0"/>
    <w:rsid w:val="00FB1CB9"/>
    <w:rPr>
      <w:rFonts w:ascii="Symbol" w:hAnsi="Symbol"/>
    </w:rPr>
  </w:style>
  <w:style w:type="character" w:customStyle="1" w:styleId="WW8Num2z1">
    <w:name w:val="WW8Num2z1"/>
    <w:rsid w:val="00FB1CB9"/>
    <w:rPr>
      <w:rFonts w:ascii="Courier New" w:hAnsi="Courier New"/>
    </w:rPr>
  </w:style>
  <w:style w:type="character" w:customStyle="1" w:styleId="WW8Num2z2">
    <w:name w:val="WW8Num2z2"/>
    <w:rsid w:val="00FB1CB9"/>
    <w:rPr>
      <w:rFonts w:ascii="Wingdings" w:hAnsi="Wingdings"/>
    </w:rPr>
  </w:style>
  <w:style w:type="character" w:customStyle="1" w:styleId="WW8Num3z0">
    <w:name w:val="WW8Num3z0"/>
    <w:rsid w:val="00FB1CB9"/>
    <w:rPr>
      <w:rFonts w:ascii="Symbol" w:hAnsi="Symbol"/>
    </w:rPr>
  </w:style>
  <w:style w:type="character" w:customStyle="1" w:styleId="WW8Num4z0">
    <w:name w:val="WW8Num4z0"/>
    <w:rsid w:val="00FB1CB9"/>
    <w:rPr>
      <w:rFonts w:ascii="Symbol" w:hAnsi="Symbol"/>
    </w:rPr>
  </w:style>
  <w:style w:type="character" w:customStyle="1" w:styleId="WW8Num5z0">
    <w:name w:val="WW8Num5z0"/>
    <w:rsid w:val="00FB1CB9"/>
    <w:rPr>
      <w:rFonts w:ascii="Symbol" w:hAnsi="Symbol"/>
    </w:rPr>
  </w:style>
  <w:style w:type="character" w:customStyle="1" w:styleId="WW8Num6z0">
    <w:name w:val="WW8Num6z0"/>
    <w:rsid w:val="00FB1CB9"/>
    <w:rPr>
      <w:rFonts w:ascii="Symbol" w:hAnsi="Symbol"/>
    </w:rPr>
  </w:style>
  <w:style w:type="character" w:customStyle="1" w:styleId="WW8Num10z0">
    <w:name w:val="WW8Num10z0"/>
    <w:rsid w:val="00FB1CB9"/>
    <w:rPr>
      <w:rFonts w:ascii="Symbol" w:hAnsi="Symbol"/>
    </w:rPr>
  </w:style>
  <w:style w:type="character" w:customStyle="1" w:styleId="WW8Num10z1">
    <w:name w:val="WW8Num10z1"/>
    <w:rsid w:val="00FB1CB9"/>
    <w:rPr>
      <w:rFonts w:ascii="Courier New" w:hAnsi="Courier New"/>
    </w:rPr>
  </w:style>
  <w:style w:type="character" w:customStyle="1" w:styleId="WW8Num10z2">
    <w:name w:val="WW8Num10z2"/>
    <w:rsid w:val="00FB1CB9"/>
    <w:rPr>
      <w:rFonts w:ascii="Wingdings" w:hAnsi="Wingdings"/>
    </w:rPr>
  </w:style>
  <w:style w:type="character" w:customStyle="1" w:styleId="WW8Num10z3">
    <w:name w:val="WW8Num10z3"/>
    <w:rsid w:val="00FB1CB9"/>
    <w:rPr>
      <w:rFonts w:ascii="Symbol" w:hAnsi="Symbol"/>
    </w:rPr>
  </w:style>
  <w:style w:type="character" w:customStyle="1" w:styleId="25">
    <w:name w:val="Основной шрифт абзаца2"/>
    <w:rsid w:val="00FB1CB9"/>
  </w:style>
  <w:style w:type="character" w:customStyle="1" w:styleId="WW8Num1z1">
    <w:name w:val="WW8Num1z1"/>
    <w:rsid w:val="00FB1CB9"/>
    <w:rPr>
      <w:rFonts w:ascii="Courier New" w:hAnsi="Courier New" w:cs="Courier New"/>
    </w:rPr>
  </w:style>
  <w:style w:type="character" w:customStyle="1" w:styleId="WW8Num1z2">
    <w:name w:val="WW8Num1z2"/>
    <w:rsid w:val="00FB1CB9"/>
    <w:rPr>
      <w:rFonts w:ascii="Wingdings" w:hAnsi="Wingdings"/>
    </w:rPr>
  </w:style>
  <w:style w:type="character" w:customStyle="1" w:styleId="WW8Num3z1">
    <w:name w:val="WW8Num3z1"/>
    <w:rsid w:val="00FB1CB9"/>
    <w:rPr>
      <w:rFonts w:ascii="Courier New" w:hAnsi="Courier New"/>
    </w:rPr>
  </w:style>
  <w:style w:type="character" w:customStyle="1" w:styleId="WW8Num3z2">
    <w:name w:val="WW8Num3z2"/>
    <w:rsid w:val="00FB1CB9"/>
    <w:rPr>
      <w:rFonts w:ascii="Wingdings" w:hAnsi="Wingdings"/>
    </w:rPr>
  </w:style>
  <w:style w:type="character" w:customStyle="1" w:styleId="WW8Num5z1">
    <w:name w:val="WW8Num5z1"/>
    <w:rsid w:val="00FB1CB9"/>
    <w:rPr>
      <w:rFonts w:ascii="Courier New" w:hAnsi="Courier New"/>
    </w:rPr>
  </w:style>
  <w:style w:type="character" w:customStyle="1" w:styleId="WW8Num5z2">
    <w:name w:val="WW8Num5z2"/>
    <w:rsid w:val="00FB1CB9"/>
    <w:rPr>
      <w:rFonts w:ascii="Wingdings" w:hAnsi="Wingdings"/>
    </w:rPr>
  </w:style>
  <w:style w:type="character" w:customStyle="1" w:styleId="WW8Num8z0">
    <w:name w:val="WW8Num8z0"/>
    <w:rsid w:val="00FB1CB9"/>
    <w:rPr>
      <w:rFonts w:ascii="Symbol" w:hAnsi="Symbol"/>
    </w:rPr>
  </w:style>
  <w:style w:type="character" w:customStyle="1" w:styleId="WW8Num8z1">
    <w:name w:val="WW8Num8z1"/>
    <w:rsid w:val="00FB1CB9"/>
    <w:rPr>
      <w:rFonts w:ascii="Courier New" w:hAnsi="Courier New"/>
    </w:rPr>
  </w:style>
  <w:style w:type="character" w:customStyle="1" w:styleId="WW8Num8z2">
    <w:name w:val="WW8Num8z2"/>
    <w:rsid w:val="00FB1CB9"/>
    <w:rPr>
      <w:rFonts w:ascii="Wingdings" w:hAnsi="Wingdings"/>
    </w:rPr>
  </w:style>
  <w:style w:type="character" w:customStyle="1" w:styleId="WW8Num9z0">
    <w:name w:val="WW8Num9z0"/>
    <w:rsid w:val="00FB1CB9"/>
    <w:rPr>
      <w:rFonts w:ascii="Symbol" w:hAnsi="Symbol"/>
    </w:rPr>
  </w:style>
  <w:style w:type="character" w:customStyle="1" w:styleId="WW8Num12z0">
    <w:name w:val="WW8Num12z0"/>
    <w:rsid w:val="00FB1CB9"/>
    <w:rPr>
      <w:rFonts w:ascii="Symbol" w:hAnsi="Symbol"/>
    </w:rPr>
  </w:style>
  <w:style w:type="character" w:customStyle="1" w:styleId="WW8Num13z0">
    <w:name w:val="WW8Num13z0"/>
    <w:rsid w:val="00FB1CB9"/>
    <w:rPr>
      <w:rFonts w:ascii="Symbol" w:hAnsi="Symbol"/>
    </w:rPr>
  </w:style>
  <w:style w:type="character" w:customStyle="1" w:styleId="WW8Num13z1">
    <w:name w:val="WW8Num13z1"/>
    <w:rsid w:val="00FB1CB9"/>
    <w:rPr>
      <w:rFonts w:ascii="Courier New" w:hAnsi="Courier New" w:cs="Courier New"/>
    </w:rPr>
  </w:style>
  <w:style w:type="character" w:customStyle="1" w:styleId="WW8Num13z2">
    <w:name w:val="WW8Num13z2"/>
    <w:rsid w:val="00FB1CB9"/>
    <w:rPr>
      <w:rFonts w:ascii="Wingdings" w:hAnsi="Wingdings"/>
    </w:rPr>
  </w:style>
  <w:style w:type="character" w:customStyle="1" w:styleId="WW8Num16z0">
    <w:name w:val="WW8Num16z0"/>
    <w:rsid w:val="00FB1CB9"/>
    <w:rPr>
      <w:rFonts w:ascii="Symbol" w:hAnsi="Symbol"/>
    </w:rPr>
  </w:style>
  <w:style w:type="character" w:customStyle="1" w:styleId="WW8Num17z0">
    <w:name w:val="WW8Num17z0"/>
    <w:rsid w:val="00FB1CB9"/>
    <w:rPr>
      <w:rFonts w:ascii="Symbol" w:hAnsi="Symbol"/>
    </w:rPr>
  </w:style>
  <w:style w:type="character" w:customStyle="1" w:styleId="WW8Num18z0">
    <w:name w:val="WW8Num18z0"/>
    <w:rsid w:val="00FB1CB9"/>
    <w:rPr>
      <w:rFonts w:ascii="Symbol" w:hAnsi="Symbol"/>
    </w:rPr>
  </w:style>
  <w:style w:type="character" w:customStyle="1" w:styleId="WW8Num19z0">
    <w:name w:val="WW8Num19z0"/>
    <w:rsid w:val="00FB1CB9"/>
    <w:rPr>
      <w:rFonts w:ascii="Symbol" w:hAnsi="Symbol"/>
    </w:rPr>
  </w:style>
  <w:style w:type="character" w:customStyle="1" w:styleId="WW8Num20z0">
    <w:name w:val="WW8Num20z0"/>
    <w:rsid w:val="00FB1CB9"/>
    <w:rPr>
      <w:rFonts w:ascii="Symbol" w:hAnsi="Symbol"/>
    </w:rPr>
  </w:style>
  <w:style w:type="character" w:customStyle="1" w:styleId="WW8Num20z1">
    <w:name w:val="WW8Num20z1"/>
    <w:rsid w:val="00FB1CB9"/>
    <w:rPr>
      <w:rFonts w:ascii="Courier New" w:hAnsi="Courier New" w:cs="Courier New"/>
    </w:rPr>
  </w:style>
  <w:style w:type="character" w:customStyle="1" w:styleId="WW8Num20z2">
    <w:name w:val="WW8Num20z2"/>
    <w:rsid w:val="00FB1CB9"/>
    <w:rPr>
      <w:rFonts w:ascii="Wingdings" w:hAnsi="Wingdings"/>
    </w:rPr>
  </w:style>
  <w:style w:type="character" w:customStyle="1" w:styleId="13">
    <w:name w:val="Основной шрифт абзаца1"/>
    <w:rsid w:val="00FB1CB9"/>
  </w:style>
  <w:style w:type="character" w:customStyle="1" w:styleId="af2">
    <w:name w:val="Символ сноски"/>
    <w:basedOn w:val="13"/>
    <w:rsid w:val="00FB1CB9"/>
    <w:rPr>
      <w:vertAlign w:val="superscript"/>
    </w:rPr>
  </w:style>
  <w:style w:type="character" w:customStyle="1" w:styleId="14">
    <w:name w:val="Знак сноски1"/>
    <w:rsid w:val="00FB1CB9"/>
    <w:rPr>
      <w:vertAlign w:val="superscript"/>
    </w:rPr>
  </w:style>
  <w:style w:type="character" w:customStyle="1" w:styleId="af3">
    <w:name w:val="Символы концевой сноски"/>
    <w:rsid w:val="00FB1CB9"/>
    <w:rPr>
      <w:vertAlign w:val="superscript"/>
    </w:rPr>
  </w:style>
  <w:style w:type="character" w:customStyle="1" w:styleId="WW-">
    <w:name w:val="WW-Символы концевой сноски"/>
    <w:rsid w:val="00FB1CB9"/>
  </w:style>
  <w:style w:type="character" w:styleId="af4">
    <w:name w:val="endnote reference"/>
    <w:rsid w:val="00FB1CB9"/>
    <w:rPr>
      <w:vertAlign w:val="superscript"/>
    </w:rPr>
  </w:style>
  <w:style w:type="paragraph" w:customStyle="1" w:styleId="af5">
    <w:name w:val="Заголовок"/>
    <w:basedOn w:val="a"/>
    <w:next w:val="a3"/>
    <w:rsid w:val="00FB1CB9"/>
    <w:pPr>
      <w:keepNext/>
      <w:spacing w:before="240" w:after="120" w:line="240" w:lineRule="auto"/>
    </w:pPr>
    <w:rPr>
      <w:rFonts w:ascii="Arial" w:eastAsia="Lucida Sans Unicode" w:hAnsi="Arial" w:cs="Tahoma"/>
      <w:sz w:val="28"/>
      <w:szCs w:val="28"/>
      <w:lang w:eastAsia="ar-SA"/>
    </w:rPr>
  </w:style>
  <w:style w:type="paragraph" w:styleId="af6">
    <w:name w:val="List"/>
    <w:basedOn w:val="a3"/>
    <w:rsid w:val="00FB1CB9"/>
    <w:pPr>
      <w:spacing w:after="0" w:line="240" w:lineRule="auto"/>
      <w:jc w:val="both"/>
    </w:pPr>
    <w:rPr>
      <w:rFonts w:ascii="Times New Roman" w:hAnsi="Times New Roman" w:cs="Tahoma"/>
      <w:sz w:val="24"/>
      <w:szCs w:val="24"/>
      <w:lang w:eastAsia="ar-SA"/>
    </w:rPr>
  </w:style>
  <w:style w:type="paragraph" w:customStyle="1" w:styleId="26">
    <w:name w:val="Название2"/>
    <w:basedOn w:val="a"/>
    <w:rsid w:val="00FB1CB9"/>
    <w:pPr>
      <w:suppressLineNumbers/>
      <w:spacing w:before="120" w:after="120" w:line="240" w:lineRule="auto"/>
    </w:pPr>
    <w:rPr>
      <w:rFonts w:ascii="Times New Roman" w:hAnsi="Times New Roman" w:cs="Tahoma"/>
      <w:i/>
      <w:iCs/>
      <w:sz w:val="24"/>
      <w:szCs w:val="24"/>
      <w:lang w:eastAsia="ar-SA"/>
    </w:rPr>
  </w:style>
  <w:style w:type="paragraph" w:customStyle="1" w:styleId="27">
    <w:name w:val="Указатель2"/>
    <w:basedOn w:val="a"/>
    <w:rsid w:val="00FB1CB9"/>
    <w:pPr>
      <w:suppressLineNumbers/>
      <w:spacing w:after="0" w:line="240" w:lineRule="auto"/>
    </w:pPr>
    <w:rPr>
      <w:rFonts w:ascii="Times New Roman" w:hAnsi="Times New Roman" w:cs="Tahoma"/>
      <w:sz w:val="24"/>
      <w:szCs w:val="24"/>
      <w:lang w:eastAsia="ar-SA"/>
    </w:rPr>
  </w:style>
  <w:style w:type="paragraph" w:customStyle="1" w:styleId="15">
    <w:name w:val="Название1"/>
    <w:basedOn w:val="a"/>
    <w:rsid w:val="00FB1CB9"/>
    <w:pPr>
      <w:suppressLineNumbers/>
      <w:spacing w:before="120" w:after="120" w:line="240" w:lineRule="auto"/>
    </w:pPr>
    <w:rPr>
      <w:rFonts w:ascii="Times New Roman" w:hAnsi="Times New Roman" w:cs="Tahoma"/>
      <w:i/>
      <w:iCs/>
      <w:sz w:val="24"/>
      <w:szCs w:val="24"/>
      <w:lang w:eastAsia="ar-SA"/>
    </w:rPr>
  </w:style>
  <w:style w:type="paragraph" w:customStyle="1" w:styleId="16">
    <w:name w:val="Указатель1"/>
    <w:basedOn w:val="a"/>
    <w:rsid w:val="00FB1CB9"/>
    <w:pPr>
      <w:suppressLineNumbers/>
      <w:spacing w:after="0" w:line="240" w:lineRule="auto"/>
    </w:pPr>
    <w:rPr>
      <w:rFonts w:ascii="Times New Roman" w:hAnsi="Times New Roman" w:cs="Tahoma"/>
      <w:sz w:val="24"/>
      <w:szCs w:val="24"/>
      <w:lang w:eastAsia="ar-SA"/>
    </w:rPr>
  </w:style>
  <w:style w:type="paragraph" w:styleId="af7">
    <w:name w:val="Body Text Indent"/>
    <w:basedOn w:val="a"/>
    <w:link w:val="af8"/>
    <w:rsid w:val="00FB1CB9"/>
    <w:pPr>
      <w:spacing w:after="0" w:line="240" w:lineRule="auto"/>
      <w:ind w:firstLine="360"/>
    </w:pPr>
    <w:rPr>
      <w:rFonts w:ascii="Times New Roman" w:hAnsi="Times New Roman"/>
      <w:sz w:val="24"/>
      <w:szCs w:val="24"/>
      <w:lang w:eastAsia="ar-SA"/>
    </w:rPr>
  </w:style>
  <w:style w:type="character" w:customStyle="1" w:styleId="af8">
    <w:name w:val="Основной текст с отступом Знак"/>
    <w:basedOn w:val="a0"/>
    <w:link w:val="af7"/>
    <w:rsid w:val="00FB1CB9"/>
    <w:rPr>
      <w:sz w:val="24"/>
      <w:szCs w:val="24"/>
      <w:lang w:eastAsia="ar-SA"/>
    </w:rPr>
  </w:style>
  <w:style w:type="paragraph" w:customStyle="1" w:styleId="210">
    <w:name w:val="Основной текст с отступом 21"/>
    <w:basedOn w:val="a"/>
    <w:rsid w:val="00FB1CB9"/>
    <w:pPr>
      <w:spacing w:after="0" w:line="240" w:lineRule="auto"/>
      <w:ind w:firstLine="360"/>
      <w:jc w:val="both"/>
    </w:pPr>
    <w:rPr>
      <w:rFonts w:ascii="Times New Roman" w:hAnsi="Times New Roman"/>
      <w:sz w:val="24"/>
      <w:szCs w:val="24"/>
      <w:lang w:eastAsia="ar-SA"/>
    </w:rPr>
  </w:style>
  <w:style w:type="paragraph" w:customStyle="1" w:styleId="31">
    <w:name w:val="Основной текст с отступом 31"/>
    <w:basedOn w:val="a"/>
    <w:rsid w:val="00FB1CB9"/>
    <w:pPr>
      <w:spacing w:after="0" w:line="240" w:lineRule="auto"/>
      <w:ind w:firstLine="709"/>
    </w:pPr>
    <w:rPr>
      <w:rFonts w:ascii="Times New Roman" w:hAnsi="Times New Roman"/>
      <w:sz w:val="24"/>
      <w:szCs w:val="24"/>
      <w:lang w:eastAsia="ar-SA"/>
    </w:rPr>
  </w:style>
  <w:style w:type="paragraph" w:customStyle="1" w:styleId="310">
    <w:name w:val="Основной текст 31"/>
    <w:basedOn w:val="a"/>
    <w:rsid w:val="00FB1CB9"/>
    <w:pPr>
      <w:spacing w:after="0" w:line="240" w:lineRule="auto"/>
      <w:jc w:val="both"/>
    </w:pPr>
    <w:rPr>
      <w:rFonts w:ascii="Times New Roman" w:hAnsi="Times New Roman"/>
      <w:b/>
      <w:sz w:val="28"/>
      <w:szCs w:val="24"/>
      <w:lang w:eastAsia="ar-SA"/>
    </w:rPr>
  </w:style>
  <w:style w:type="paragraph" w:styleId="af9">
    <w:name w:val="Title"/>
    <w:basedOn w:val="a"/>
    <w:next w:val="afa"/>
    <w:link w:val="afb"/>
    <w:qFormat/>
    <w:rsid w:val="00FB1CB9"/>
    <w:pPr>
      <w:spacing w:after="0" w:line="240" w:lineRule="auto"/>
      <w:jc w:val="center"/>
    </w:pPr>
    <w:rPr>
      <w:rFonts w:ascii="Times New Roman" w:hAnsi="Times New Roman"/>
      <w:b/>
      <w:sz w:val="28"/>
      <w:szCs w:val="24"/>
      <w:lang w:eastAsia="ar-SA"/>
    </w:rPr>
  </w:style>
  <w:style w:type="paragraph" w:styleId="afa">
    <w:name w:val="Subtitle"/>
    <w:basedOn w:val="af5"/>
    <w:next w:val="a3"/>
    <w:link w:val="afc"/>
    <w:qFormat/>
    <w:rsid w:val="00FB1CB9"/>
    <w:pPr>
      <w:jc w:val="center"/>
    </w:pPr>
    <w:rPr>
      <w:i/>
      <w:iCs/>
    </w:rPr>
  </w:style>
  <w:style w:type="character" w:customStyle="1" w:styleId="afc">
    <w:name w:val="Подзаголовок Знак"/>
    <w:basedOn w:val="a0"/>
    <w:link w:val="afa"/>
    <w:rsid w:val="00FB1CB9"/>
    <w:rPr>
      <w:rFonts w:ascii="Arial" w:eastAsia="Lucida Sans Unicode" w:hAnsi="Arial" w:cs="Tahoma"/>
      <w:i/>
      <w:iCs/>
      <w:sz w:val="28"/>
      <w:szCs w:val="28"/>
      <w:lang w:eastAsia="ar-SA"/>
    </w:rPr>
  </w:style>
  <w:style w:type="character" w:customStyle="1" w:styleId="afb">
    <w:name w:val="Название Знак"/>
    <w:basedOn w:val="a0"/>
    <w:link w:val="af9"/>
    <w:rsid w:val="00FB1CB9"/>
    <w:rPr>
      <w:b/>
      <w:sz w:val="28"/>
      <w:szCs w:val="24"/>
      <w:lang w:eastAsia="ar-SA"/>
    </w:rPr>
  </w:style>
  <w:style w:type="paragraph" w:customStyle="1" w:styleId="17">
    <w:name w:val="Текст1"/>
    <w:basedOn w:val="a"/>
    <w:rsid w:val="00FB1CB9"/>
    <w:pPr>
      <w:spacing w:after="0" w:line="240" w:lineRule="auto"/>
    </w:pPr>
    <w:rPr>
      <w:rFonts w:ascii="Courier New" w:hAnsi="Courier New"/>
      <w:sz w:val="20"/>
      <w:szCs w:val="20"/>
      <w:lang w:eastAsia="ar-SA"/>
    </w:rPr>
  </w:style>
  <w:style w:type="paragraph" w:customStyle="1" w:styleId="18">
    <w:name w:val="Стиль1"/>
    <w:rsid w:val="00FB1CB9"/>
    <w:pPr>
      <w:suppressAutoHyphens/>
      <w:spacing w:line="360" w:lineRule="auto"/>
      <w:ind w:firstLine="720"/>
      <w:jc w:val="both"/>
    </w:pPr>
    <w:rPr>
      <w:sz w:val="24"/>
      <w:lang w:eastAsia="ar-SA"/>
    </w:rPr>
  </w:style>
  <w:style w:type="paragraph" w:customStyle="1" w:styleId="211">
    <w:name w:val="Основной текст 21"/>
    <w:basedOn w:val="a"/>
    <w:rsid w:val="00FB1CB9"/>
    <w:pPr>
      <w:spacing w:after="120" w:line="480" w:lineRule="auto"/>
    </w:pPr>
    <w:rPr>
      <w:rFonts w:ascii="Times New Roman" w:hAnsi="Times New Roman"/>
      <w:sz w:val="24"/>
      <w:szCs w:val="24"/>
      <w:lang w:eastAsia="ar-SA"/>
    </w:rPr>
  </w:style>
  <w:style w:type="paragraph" w:styleId="afd">
    <w:name w:val="Normal (Web)"/>
    <w:basedOn w:val="a"/>
    <w:rsid w:val="00FB1CB9"/>
    <w:pPr>
      <w:spacing w:before="100" w:after="100" w:line="240" w:lineRule="auto"/>
    </w:pPr>
    <w:rPr>
      <w:rFonts w:ascii="Times New Roman" w:hAnsi="Times New Roman"/>
      <w:sz w:val="24"/>
      <w:szCs w:val="24"/>
      <w:lang w:eastAsia="ar-SA"/>
    </w:rPr>
  </w:style>
  <w:style w:type="paragraph" w:customStyle="1" w:styleId="afe">
    <w:name w:val="Содержимое врезки"/>
    <w:basedOn w:val="a3"/>
    <w:rsid w:val="00FB1CB9"/>
    <w:pPr>
      <w:spacing w:after="0" w:line="240" w:lineRule="auto"/>
      <w:jc w:val="both"/>
    </w:pPr>
    <w:rPr>
      <w:rFonts w:ascii="Times New Roman" w:hAnsi="Times New Roman"/>
      <w:sz w:val="24"/>
      <w:szCs w:val="24"/>
      <w:lang w:eastAsia="ar-SA"/>
    </w:rPr>
  </w:style>
  <w:style w:type="paragraph" w:customStyle="1" w:styleId="aff">
    <w:name w:val="Содержимое таблицы"/>
    <w:basedOn w:val="a"/>
    <w:rsid w:val="00FB1CB9"/>
    <w:pPr>
      <w:suppressLineNumbers/>
      <w:spacing w:after="0" w:line="240" w:lineRule="auto"/>
    </w:pPr>
    <w:rPr>
      <w:rFonts w:ascii="Times New Roman" w:hAnsi="Times New Roman"/>
      <w:sz w:val="24"/>
      <w:szCs w:val="24"/>
      <w:lang w:eastAsia="ar-SA"/>
    </w:rPr>
  </w:style>
  <w:style w:type="paragraph" w:customStyle="1" w:styleId="aff0">
    <w:name w:val="Заголовок таблицы"/>
    <w:basedOn w:val="aff"/>
    <w:rsid w:val="00FB1CB9"/>
    <w:pPr>
      <w:jc w:val="center"/>
    </w:pPr>
    <w:rPr>
      <w:b/>
      <w:bCs/>
    </w:rPr>
  </w:style>
  <w:style w:type="paragraph" w:styleId="28">
    <w:name w:val="List 2"/>
    <w:basedOn w:val="a"/>
    <w:rsid w:val="00FB1CB9"/>
    <w:pPr>
      <w:spacing w:after="0" w:line="240" w:lineRule="auto"/>
      <w:ind w:left="566" w:hanging="283"/>
    </w:pPr>
    <w:rPr>
      <w:rFonts w:ascii="Times New Roman" w:hAnsi="Times New Roman"/>
      <w:sz w:val="24"/>
      <w:szCs w:val="24"/>
    </w:rPr>
  </w:style>
  <w:style w:type="character" w:customStyle="1" w:styleId="aff1">
    <w:name w:val="Текст примечания Знак"/>
    <w:basedOn w:val="a0"/>
    <w:link w:val="aff2"/>
    <w:rsid w:val="00FB1CB9"/>
  </w:style>
  <w:style w:type="paragraph" w:styleId="aff2">
    <w:name w:val="annotation text"/>
    <w:basedOn w:val="a"/>
    <w:link w:val="aff1"/>
    <w:rsid w:val="00FB1CB9"/>
    <w:pPr>
      <w:spacing w:after="0" w:line="240" w:lineRule="auto"/>
    </w:pPr>
    <w:rPr>
      <w:rFonts w:ascii="Times New Roman" w:hAnsi="Times New Roman"/>
      <w:sz w:val="20"/>
      <w:szCs w:val="20"/>
    </w:rPr>
  </w:style>
  <w:style w:type="character" w:customStyle="1" w:styleId="19">
    <w:name w:val="Текст примечания Знак1"/>
    <w:basedOn w:val="a0"/>
    <w:uiPriority w:val="99"/>
    <w:rsid w:val="00FB1CB9"/>
    <w:rPr>
      <w:rFonts w:ascii="Calibri" w:hAnsi="Calibri"/>
    </w:rPr>
  </w:style>
  <w:style w:type="character" w:customStyle="1" w:styleId="aff3">
    <w:name w:val="Тема примечания Знак"/>
    <w:basedOn w:val="aff1"/>
    <w:link w:val="aff4"/>
    <w:rsid w:val="00FB1CB9"/>
    <w:rPr>
      <w:b/>
      <w:bCs/>
    </w:rPr>
  </w:style>
  <w:style w:type="paragraph" w:styleId="aff4">
    <w:name w:val="annotation subject"/>
    <w:basedOn w:val="aff2"/>
    <w:next w:val="aff2"/>
    <w:link w:val="aff3"/>
    <w:rsid w:val="00FB1CB9"/>
    <w:rPr>
      <w:b/>
      <w:bCs/>
    </w:rPr>
  </w:style>
  <w:style w:type="character" w:customStyle="1" w:styleId="1a">
    <w:name w:val="Тема примечания Знак1"/>
    <w:basedOn w:val="19"/>
    <w:uiPriority w:val="99"/>
    <w:rsid w:val="00FB1CB9"/>
    <w:rPr>
      <w:rFonts w:ascii="Calibri" w:hAnsi="Calibri"/>
      <w:b/>
      <w:bCs/>
    </w:rPr>
  </w:style>
  <w:style w:type="paragraph" w:customStyle="1" w:styleId="aff5">
    <w:name w:val="Знак"/>
    <w:basedOn w:val="a"/>
    <w:rsid w:val="00FB1CB9"/>
    <w:pPr>
      <w:spacing w:after="160" w:line="240" w:lineRule="exact"/>
    </w:pPr>
    <w:rPr>
      <w:rFonts w:ascii="Verdana" w:hAnsi="Verdana"/>
      <w:sz w:val="20"/>
      <w:szCs w:val="20"/>
    </w:rPr>
  </w:style>
  <w:style w:type="paragraph" w:customStyle="1" w:styleId="29">
    <w:name w:val="Знак2"/>
    <w:basedOn w:val="a"/>
    <w:rsid w:val="00FB1CB9"/>
    <w:pPr>
      <w:tabs>
        <w:tab w:val="left" w:pos="708"/>
      </w:tabs>
      <w:spacing w:after="160" w:line="240" w:lineRule="exact"/>
    </w:pPr>
    <w:rPr>
      <w:rFonts w:ascii="Verdana" w:hAnsi="Verdana" w:cs="Verdana"/>
      <w:sz w:val="20"/>
      <w:szCs w:val="20"/>
      <w:lang w:val="en-US" w:eastAsia="en-US"/>
    </w:rPr>
  </w:style>
  <w:style w:type="paragraph" w:styleId="aff6">
    <w:name w:val="Plain Text"/>
    <w:basedOn w:val="a"/>
    <w:link w:val="aff7"/>
    <w:rsid w:val="00FB1CB9"/>
    <w:pPr>
      <w:spacing w:after="0" w:line="240" w:lineRule="auto"/>
    </w:pPr>
    <w:rPr>
      <w:rFonts w:ascii="Courier New" w:hAnsi="Courier New"/>
      <w:sz w:val="20"/>
      <w:szCs w:val="20"/>
    </w:rPr>
  </w:style>
  <w:style w:type="character" w:customStyle="1" w:styleId="aff7">
    <w:name w:val="Текст Знак"/>
    <w:basedOn w:val="a0"/>
    <w:link w:val="aff6"/>
    <w:rsid w:val="00FB1CB9"/>
    <w:rPr>
      <w:rFonts w:ascii="Courier New" w:hAnsi="Courier New"/>
    </w:rPr>
  </w:style>
  <w:style w:type="paragraph" w:customStyle="1" w:styleId="aff8">
    <w:name w:val="Знак Знак Знак Знак Знак Знак Знак Знак Знак Знак"/>
    <w:basedOn w:val="a"/>
    <w:rsid w:val="00FB1CB9"/>
    <w:pPr>
      <w:spacing w:after="160" w:line="240" w:lineRule="exact"/>
    </w:pPr>
    <w:rPr>
      <w:rFonts w:ascii="Verdana" w:hAnsi="Verdana"/>
      <w:sz w:val="20"/>
      <w:szCs w:val="20"/>
    </w:rPr>
  </w:style>
  <w:style w:type="character" w:customStyle="1" w:styleId="aff9">
    <w:name w:val="Схема документа Знак"/>
    <w:basedOn w:val="a0"/>
    <w:link w:val="affa"/>
    <w:rsid w:val="00FB1CB9"/>
    <w:rPr>
      <w:rFonts w:ascii="Tahoma" w:hAnsi="Tahoma" w:cs="Tahoma"/>
      <w:shd w:val="clear" w:color="auto" w:fill="000080"/>
    </w:rPr>
  </w:style>
  <w:style w:type="paragraph" w:styleId="affa">
    <w:name w:val="Document Map"/>
    <w:basedOn w:val="a"/>
    <w:link w:val="aff9"/>
    <w:rsid w:val="00FB1CB9"/>
    <w:pPr>
      <w:shd w:val="clear" w:color="auto" w:fill="000080"/>
      <w:spacing w:after="0" w:line="240" w:lineRule="auto"/>
    </w:pPr>
    <w:rPr>
      <w:rFonts w:ascii="Tahoma" w:hAnsi="Tahoma" w:cs="Tahoma"/>
      <w:sz w:val="20"/>
      <w:szCs w:val="20"/>
    </w:rPr>
  </w:style>
  <w:style w:type="character" w:customStyle="1" w:styleId="1b">
    <w:name w:val="Схема документа Знак1"/>
    <w:basedOn w:val="a0"/>
    <w:uiPriority w:val="99"/>
    <w:rsid w:val="00FB1CB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0462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CE12E9-F5FB-4656-91C3-AB58FE075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249</TotalTime>
  <Pages>46</Pages>
  <Words>12003</Words>
  <Characters>68421</Characters>
  <Application>Microsoft Office Word</Application>
  <DocSecurity>0</DocSecurity>
  <Lines>570</Lines>
  <Paragraphs>160</Paragraphs>
  <ScaleCrop>false</ScaleCrop>
  <HeadingPairs>
    <vt:vector size="2" baseType="variant">
      <vt:variant>
        <vt:lpstr>Название</vt:lpstr>
      </vt:variant>
      <vt:variant>
        <vt:i4>1</vt:i4>
      </vt:variant>
    </vt:vector>
  </HeadingPairs>
  <TitlesOfParts>
    <vt:vector size="1" baseType="lpstr">
      <vt:lpstr>РАБОЧАЯ ПРОГРАММА УЧЕБНОЙ ДИСЦИПЛИНЫ</vt:lpstr>
    </vt:vector>
  </TitlesOfParts>
  <Company>дом</Company>
  <LinksUpToDate>false</LinksUpToDate>
  <CharactersWithSpaces>80264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РАБОЧАЯ ПРОГРАММА УЧЕБНОЙ ДИСЦИПЛИНЫ</dc:title>
  <dc:creator>Борисова</dc:creator>
  <cp:lastModifiedBy>User</cp:lastModifiedBy>
  <cp:revision>20</cp:revision>
  <cp:lastPrinted>2015-11-16T02:45:00Z</cp:lastPrinted>
  <dcterms:created xsi:type="dcterms:W3CDTF">2015-11-09T14:35:00Z</dcterms:created>
  <dcterms:modified xsi:type="dcterms:W3CDTF">2018-01-24T06:52:00Z</dcterms:modified>
</cp:coreProperties>
</file>